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C97" w:rsidRPr="00985C97" w:rsidRDefault="007308F8" w:rsidP="00985C97">
      <w:pPr>
        <w:pStyle w:val="af0"/>
        <w:spacing w:before="40"/>
        <w:jc w:val="center"/>
        <w:rPr>
          <w:b/>
          <w:szCs w:val="24"/>
        </w:rPr>
      </w:pPr>
      <w:r>
        <w:rPr>
          <w:b/>
          <w:caps/>
          <w:spacing w:val="14"/>
          <w:szCs w:val="24"/>
        </w:rPr>
        <w:t xml:space="preserve"> </w:t>
      </w:r>
      <w:r w:rsidR="00985C97" w:rsidRPr="00985C97">
        <w:rPr>
          <w:b/>
          <w:caps/>
          <w:spacing w:val="14"/>
          <w:szCs w:val="24"/>
        </w:rPr>
        <w:t>Государственная корпорация по атомной энергии «росатом»</w:t>
      </w:r>
    </w:p>
    <w:p w:rsidR="00985C97" w:rsidRPr="00985C97" w:rsidRDefault="00985C97" w:rsidP="00985C97">
      <w:pPr>
        <w:pStyle w:val="af0"/>
        <w:spacing w:before="40"/>
        <w:jc w:val="center"/>
        <w:rPr>
          <w:b/>
          <w:szCs w:val="24"/>
        </w:rPr>
      </w:pPr>
    </w:p>
    <w:p w:rsidR="00985C97" w:rsidRPr="00985C97" w:rsidRDefault="00985C97" w:rsidP="00AE0D95">
      <w:pPr>
        <w:pStyle w:val="af0"/>
        <w:spacing w:before="40"/>
        <w:jc w:val="center"/>
        <w:outlineLvl w:val="0"/>
        <w:rPr>
          <w:b/>
          <w:szCs w:val="24"/>
        </w:rPr>
      </w:pPr>
      <w:r w:rsidRPr="00985C97">
        <w:rPr>
          <w:b/>
          <w:szCs w:val="24"/>
        </w:rPr>
        <w:t>ОТКРЫТОЕ АКЦИОНЕРНОЕ ОБЩЕСТВО</w:t>
      </w:r>
    </w:p>
    <w:p w:rsidR="00985C97" w:rsidRPr="00985C97" w:rsidRDefault="00985C97" w:rsidP="00985C97">
      <w:pPr>
        <w:pStyle w:val="af0"/>
        <w:spacing w:before="120"/>
        <w:jc w:val="center"/>
        <w:rPr>
          <w:szCs w:val="24"/>
        </w:rPr>
      </w:pPr>
      <w:r w:rsidRPr="00985C97">
        <w:rPr>
          <w:b/>
          <w:szCs w:val="24"/>
        </w:rPr>
        <w:t>«ВОСТОЧНО-ЕВРОПЕЙСКИЙ ГОЛОВНОЙ НАУЧНО-ИССЛЕДОВАТЕЛЬСКИЙ И ПРОЕКТНЫЙ ИНСТИТУТ ЭНЕРГЕТИЧЕСКИХ ТЕХНОЛОГИЙ»</w:t>
      </w:r>
    </w:p>
    <w:p w:rsidR="00985C97" w:rsidRPr="00985C97" w:rsidRDefault="00993F10" w:rsidP="00985C97">
      <w:pPr>
        <w:rPr>
          <w:rFonts w:ascii="Times New Roman" w:hAnsi="Times New Roman"/>
          <w:b/>
          <w:sz w:val="24"/>
          <w:szCs w:val="24"/>
        </w:rPr>
      </w:pPr>
      <w:r w:rsidRPr="00993F10">
        <w:rPr>
          <w:rFonts w:ascii="Times New Roman" w:hAnsi="Times New Roman"/>
          <w:noProof/>
          <w:sz w:val="24"/>
          <w:szCs w:val="24"/>
        </w:rPr>
        <w:pict>
          <v:line id="_x0000_s1026" style="position:absolute;z-index:251657728" from="0,4.1pt" to="7in,4.1pt" strokeweight="3pt">
            <v:stroke linestyle="thinThin"/>
          </v:line>
        </w:pict>
      </w:r>
    </w:p>
    <w:p w:rsidR="00985C97" w:rsidRPr="00985C97" w:rsidRDefault="00985C97" w:rsidP="00985C97">
      <w:pPr>
        <w:pStyle w:val="af"/>
        <w:jc w:val="both"/>
      </w:pPr>
    </w:p>
    <w:p w:rsidR="00985C97" w:rsidRPr="00985C97" w:rsidRDefault="00985C97" w:rsidP="00AE0D95">
      <w:pPr>
        <w:ind w:left="5279"/>
        <w:contextualSpacing/>
        <w:outlineLvl w:val="0"/>
        <w:rPr>
          <w:rFonts w:ascii="Times New Roman" w:hAnsi="Times New Roman"/>
          <w:b/>
          <w:sz w:val="24"/>
          <w:szCs w:val="24"/>
        </w:rPr>
      </w:pPr>
      <w:r w:rsidRPr="00985C97">
        <w:rPr>
          <w:rFonts w:ascii="Times New Roman" w:hAnsi="Times New Roman"/>
          <w:b/>
          <w:sz w:val="24"/>
          <w:szCs w:val="24"/>
        </w:rPr>
        <w:t>УТВЕРЖДАЮ</w:t>
      </w:r>
      <w:r w:rsidRPr="00985C97">
        <w:rPr>
          <w:rFonts w:ascii="Times New Roman" w:hAnsi="Times New Roman"/>
          <w:sz w:val="24"/>
          <w:szCs w:val="24"/>
        </w:rPr>
        <w:t>:</w:t>
      </w:r>
      <w:r w:rsidRPr="00985C97">
        <w:rPr>
          <w:rFonts w:ascii="Times New Roman" w:hAnsi="Times New Roman"/>
          <w:b/>
          <w:sz w:val="24"/>
          <w:szCs w:val="24"/>
        </w:rPr>
        <w:t xml:space="preserve"> </w:t>
      </w:r>
    </w:p>
    <w:p w:rsidR="0051353F" w:rsidRDefault="0051353F" w:rsidP="007E638D">
      <w:pPr>
        <w:ind w:left="5279"/>
        <w:contextualSpacing/>
        <w:rPr>
          <w:rFonts w:ascii="Times New Roman" w:hAnsi="Times New Roman"/>
          <w:b/>
          <w:sz w:val="24"/>
          <w:szCs w:val="24"/>
        </w:rPr>
      </w:pPr>
    </w:p>
    <w:p w:rsidR="0051353F" w:rsidRDefault="0051353F" w:rsidP="00AE0D95">
      <w:pPr>
        <w:ind w:left="5279"/>
        <w:contextualSpacing/>
        <w:outlineLvl w:val="0"/>
        <w:rPr>
          <w:rFonts w:ascii="Times New Roman" w:hAnsi="Times New Roman"/>
          <w:sz w:val="28"/>
          <w:szCs w:val="28"/>
        </w:rPr>
      </w:pPr>
      <w:r w:rsidRPr="0051353F">
        <w:rPr>
          <w:rFonts w:ascii="Times New Roman" w:hAnsi="Times New Roman"/>
          <w:sz w:val="28"/>
          <w:szCs w:val="28"/>
        </w:rPr>
        <w:t>Генеральный</w:t>
      </w:r>
      <w:r w:rsidRPr="0051353F">
        <w:rPr>
          <w:rFonts w:ascii="Times New Roman" w:hAnsi="Times New Roman"/>
          <w:sz w:val="24"/>
          <w:szCs w:val="24"/>
        </w:rPr>
        <w:t xml:space="preserve"> </w:t>
      </w:r>
      <w:r w:rsidRPr="0051353F">
        <w:rPr>
          <w:rFonts w:ascii="Times New Roman" w:hAnsi="Times New Roman"/>
          <w:sz w:val="28"/>
          <w:szCs w:val="28"/>
        </w:rPr>
        <w:t>директор</w:t>
      </w:r>
    </w:p>
    <w:p w:rsidR="0051353F" w:rsidRDefault="0051353F" w:rsidP="00AE0D95">
      <w:pPr>
        <w:ind w:left="4571" w:firstLine="708"/>
        <w:contextualSpacing/>
        <w:outlineLvl w:val="0"/>
        <w:rPr>
          <w:rFonts w:ascii="Times New Roman" w:hAnsi="Times New Roman"/>
          <w:sz w:val="28"/>
          <w:szCs w:val="28"/>
        </w:rPr>
      </w:pPr>
      <w:r>
        <w:rPr>
          <w:rFonts w:ascii="Times New Roman" w:hAnsi="Times New Roman"/>
          <w:sz w:val="28"/>
          <w:szCs w:val="28"/>
        </w:rPr>
        <w:t>ОАО «Головной институт</w:t>
      </w:r>
    </w:p>
    <w:p w:rsidR="007E638D" w:rsidRPr="0006024B" w:rsidRDefault="0051353F" w:rsidP="0051353F">
      <w:pPr>
        <w:ind w:left="4512" w:firstLine="708"/>
        <w:contextualSpacing/>
        <w:rPr>
          <w:rFonts w:ascii="Times New Roman" w:hAnsi="Times New Roman"/>
          <w:sz w:val="28"/>
          <w:szCs w:val="28"/>
        </w:rPr>
      </w:pPr>
      <w:r>
        <w:rPr>
          <w:rFonts w:ascii="Times New Roman" w:hAnsi="Times New Roman"/>
          <w:sz w:val="28"/>
          <w:szCs w:val="28"/>
        </w:rPr>
        <w:t xml:space="preserve"> </w:t>
      </w:r>
      <w:r w:rsidR="007E638D" w:rsidRPr="0006024B">
        <w:rPr>
          <w:rFonts w:ascii="Times New Roman" w:hAnsi="Times New Roman"/>
          <w:sz w:val="28"/>
          <w:szCs w:val="28"/>
        </w:rPr>
        <w:t xml:space="preserve">«ВНИПИЭТ» </w:t>
      </w:r>
    </w:p>
    <w:p w:rsidR="007E638D" w:rsidRPr="00566F04" w:rsidRDefault="007E638D" w:rsidP="007E638D">
      <w:pPr>
        <w:ind w:left="5280" w:hanging="60"/>
        <w:contextualSpacing/>
        <w:rPr>
          <w:rFonts w:ascii="Times New Roman" w:hAnsi="Times New Roman"/>
          <w:sz w:val="28"/>
          <w:szCs w:val="28"/>
        </w:rPr>
      </w:pPr>
      <w:r w:rsidRPr="00566F04">
        <w:rPr>
          <w:rFonts w:ascii="Times New Roman" w:hAnsi="Times New Roman"/>
          <w:sz w:val="28"/>
          <w:szCs w:val="28"/>
        </w:rPr>
        <w:t>______________ С. В. Онуфриенко</w:t>
      </w:r>
    </w:p>
    <w:p w:rsidR="007E638D" w:rsidRPr="00566F04" w:rsidRDefault="007E638D" w:rsidP="007E638D">
      <w:pPr>
        <w:ind w:left="5280" w:hanging="60"/>
        <w:contextualSpacing/>
        <w:rPr>
          <w:rFonts w:ascii="Times New Roman" w:hAnsi="Times New Roman"/>
          <w:sz w:val="28"/>
          <w:szCs w:val="28"/>
        </w:rPr>
      </w:pPr>
      <w:r w:rsidRPr="00566F04">
        <w:rPr>
          <w:rFonts w:ascii="Times New Roman" w:hAnsi="Times New Roman"/>
          <w:sz w:val="28"/>
          <w:szCs w:val="28"/>
        </w:rPr>
        <w:t>«____»  __________ 2011 г.</w:t>
      </w:r>
    </w:p>
    <w:p w:rsidR="00985C97" w:rsidRPr="007A4CBE" w:rsidRDefault="00985C97" w:rsidP="007E638D">
      <w:pPr>
        <w:ind w:left="5279"/>
        <w:contextualSpacing/>
        <w:rPr>
          <w:rFonts w:ascii="Times New Roman" w:hAnsi="Times New Roman"/>
          <w:sz w:val="24"/>
          <w:szCs w:val="24"/>
        </w:rPr>
      </w:pPr>
    </w:p>
    <w:p w:rsidR="007C1F22" w:rsidRPr="007A4CBE" w:rsidRDefault="007C1F22" w:rsidP="007E638D">
      <w:pPr>
        <w:ind w:left="5279"/>
        <w:contextualSpacing/>
        <w:rPr>
          <w:rFonts w:ascii="Times New Roman" w:hAnsi="Times New Roman"/>
          <w:sz w:val="24"/>
          <w:szCs w:val="24"/>
        </w:rPr>
      </w:pPr>
    </w:p>
    <w:p w:rsidR="007C1F22" w:rsidRPr="007A4CBE" w:rsidRDefault="007C1F22" w:rsidP="007E638D">
      <w:pPr>
        <w:ind w:left="5279"/>
        <w:contextualSpacing/>
        <w:rPr>
          <w:rFonts w:ascii="Times New Roman" w:hAnsi="Times New Roman"/>
          <w:sz w:val="24"/>
          <w:szCs w:val="24"/>
        </w:rPr>
      </w:pPr>
    </w:p>
    <w:p w:rsidR="007C1F22" w:rsidRPr="007A4CBE" w:rsidRDefault="007C1F22" w:rsidP="007E638D">
      <w:pPr>
        <w:ind w:left="5279"/>
        <w:contextualSpacing/>
        <w:rPr>
          <w:rFonts w:ascii="Times New Roman" w:hAnsi="Times New Roman"/>
          <w:sz w:val="24"/>
          <w:szCs w:val="24"/>
        </w:rPr>
      </w:pPr>
    </w:p>
    <w:p w:rsidR="007C1F22" w:rsidRPr="007A4CBE" w:rsidRDefault="007C1F22" w:rsidP="007E638D">
      <w:pPr>
        <w:ind w:left="5279"/>
        <w:contextualSpacing/>
        <w:rPr>
          <w:rFonts w:ascii="Times New Roman" w:hAnsi="Times New Roman"/>
          <w:sz w:val="24"/>
          <w:szCs w:val="24"/>
        </w:rPr>
      </w:pPr>
    </w:p>
    <w:p w:rsidR="007C1F22" w:rsidRPr="007A4CBE" w:rsidRDefault="007C1F22" w:rsidP="007E638D">
      <w:pPr>
        <w:ind w:left="5279"/>
        <w:contextualSpacing/>
        <w:rPr>
          <w:rFonts w:ascii="Times New Roman" w:hAnsi="Times New Roman"/>
          <w:sz w:val="24"/>
          <w:szCs w:val="24"/>
        </w:rPr>
      </w:pPr>
    </w:p>
    <w:p w:rsidR="00C0278F" w:rsidRPr="00333851" w:rsidRDefault="00985C97" w:rsidP="007E638D">
      <w:pPr>
        <w:pStyle w:val="af"/>
        <w:spacing w:before="0" w:beforeAutospacing="0" w:after="0" w:afterAutospacing="0"/>
        <w:contextualSpacing/>
        <w:jc w:val="center"/>
        <w:rPr>
          <w:b/>
          <w:sz w:val="28"/>
          <w:szCs w:val="28"/>
          <w:highlight w:val="yellow"/>
        </w:rPr>
      </w:pPr>
      <w:r w:rsidRPr="00566F04">
        <w:rPr>
          <w:b/>
          <w:sz w:val="28"/>
          <w:szCs w:val="28"/>
        </w:rPr>
        <w:t>ДОКУМЕНТАЦИЯ ПО ПРОВЕДЕНИЮ</w:t>
      </w:r>
      <w:r w:rsidR="00217787" w:rsidRPr="00566F04">
        <w:rPr>
          <w:b/>
          <w:sz w:val="28"/>
          <w:szCs w:val="28"/>
        </w:rPr>
        <w:br/>
      </w:r>
      <w:r w:rsidRPr="00566F04">
        <w:rPr>
          <w:b/>
          <w:sz w:val="28"/>
          <w:szCs w:val="28"/>
        </w:rPr>
        <w:t>ОТКРЫТОГО ЗАПРОСА ЦЕНОВЫХ КОТИРОВОК</w:t>
      </w:r>
      <w:r w:rsidR="002E574B" w:rsidRPr="00566F04">
        <w:rPr>
          <w:b/>
          <w:sz w:val="28"/>
          <w:szCs w:val="28"/>
        </w:rPr>
        <w:t xml:space="preserve"> </w:t>
      </w:r>
      <w:r w:rsidR="00D95274" w:rsidRPr="00566F04">
        <w:rPr>
          <w:b/>
          <w:sz w:val="28"/>
          <w:szCs w:val="28"/>
        </w:rPr>
        <w:t xml:space="preserve">В ЭЛЕКТРОННОЙ ФОРМЕ </w:t>
      </w:r>
      <w:r w:rsidR="00871A88">
        <w:rPr>
          <w:b/>
          <w:sz w:val="28"/>
          <w:szCs w:val="28"/>
        </w:rPr>
        <w:t>№</w:t>
      </w:r>
      <w:r w:rsidR="00815DFD">
        <w:rPr>
          <w:b/>
          <w:sz w:val="28"/>
          <w:szCs w:val="28"/>
        </w:rPr>
        <w:t xml:space="preserve">  </w:t>
      </w:r>
      <w:r w:rsidR="0053509B" w:rsidRPr="0053509B">
        <w:rPr>
          <w:b/>
          <w:sz w:val="28"/>
          <w:szCs w:val="28"/>
        </w:rPr>
        <w:t>11/702-</w:t>
      </w:r>
      <w:r w:rsidR="00142BF6" w:rsidRPr="00142BF6">
        <w:rPr>
          <w:b/>
          <w:sz w:val="28"/>
          <w:szCs w:val="28"/>
        </w:rPr>
        <w:t>8</w:t>
      </w:r>
      <w:r w:rsidR="0053509B" w:rsidRPr="0053509B">
        <w:rPr>
          <w:b/>
          <w:sz w:val="28"/>
          <w:szCs w:val="28"/>
        </w:rPr>
        <w:t xml:space="preserve">10 </w:t>
      </w:r>
      <w:r w:rsidR="00871A88">
        <w:rPr>
          <w:b/>
          <w:sz w:val="28"/>
          <w:szCs w:val="28"/>
        </w:rPr>
        <w:t xml:space="preserve">НА ПРАВО </w:t>
      </w:r>
      <w:r w:rsidR="00871A88" w:rsidRPr="00B30426">
        <w:rPr>
          <w:b/>
          <w:sz w:val="28"/>
          <w:szCs w:val="28"/>
          <w:shd w:val="clear" w:color="auto" w:fill="FFFFFF"/>
        </w:rPr>
        <w:t>ЗАКЛЮЧЕНИЯ ДОГОВОРА</w:t>
      </w:r>
    </w:p>
    <w:p w:rsidR="00985C97" w:rsidRPr="00374623" w:rsidRDefault="00374623" w:rsidP="007E638D">
      <w:pPr>
        <w:pStyle w:val="af"/>
        <w:spacing w:before="0" w:beforeAutospacing="0" w:after="0" w:afterAutospacing="0"/>
        <w:contextualSpacing/>
        <w:jc w:val="center"/>
        <w:rPr>
          <w:b/>
          <w:sz w:val="28"/>
          <w:szCs w:val="28"/>
        </w:rPr>
      </w:pPr>
      <w:r>
        <w:rPr>
          <w:b/>
          <w:sz w:val="28"/>
          <w:szCs w:val="28"/>
        </w:rPr>
        <w:t xml:space="preserve">НА </w:t>
      </w:r>
      <w:r w:rsidR="00B1352E">
        <w:rPr>
          <w:b/>
          <w:sz w:val="28"/>
          <w:szCs w:val="28"/>
        </w:rPr>
        <w:t>ПОСТАВКУ</w:t>
      </w:r>
      <w:r>
        <w:rPr>
          <w:b/>
          <w:sz w:val="28"/>
          <w:szCs w:val="28"/>
        </w:rPr>
        <w:t xml:space="preserve">  ОБОРУДОВАНИЯ</w:t>
      </w:r>
      <w:r w:rsidR="00F03BE9">
        <w:rPr>
          <w:b/>
          <w:sz w:val="28"/>
          <w:szCs w:val="28"/>
        </w:rPr>
        <w:t>,</w:t>
      </w:r>
      <w:r w:rsidR="008E7D93">
        <w:rPr>
          <w:b/>
          <w:sz w:val="28"/>
          <w:szCs w:val="28"/>
        </w:rPr>
        <w:t xml:space="preserve">   </w:t>
      </w:r>
      <w:r w:rsidR="00F03BE9">
        <w:rPr>
          <w:b/>
          <w:sz w:val="28"/>
          <w:szCs w:val="28"/>
        </w:rPr>
        <w:t xml:space="preserve">ИНВЕНТАРЯ И </w:t>
      </w:r>
      <w:r w:rsidR="00F70E54">
        <w:rPr>
          <w:b/>
          <w:sz w:val="28"/>
          <w:szCs w:val="28"/>
        </w:rPr>
        <w:t xml:space="preserve">ПОСУДЫ ДЛЯ </w:t>
      </w:r>
      <w:r>
        <w:rPr>
          <w:b/>
          <w:sz w:val="28"/>
          <w:szCs w:val="28"/>
        </w:rPr>
        <w:t xml:space="preserve"> СТОЛОВОЙ</w:t>
      </w:r>
    </w:p>
    <w:p w:rsidR="00A43F21" w:rsidRPr="00374623" w:rsidRDefault="00A43F21" w:rsidP="00A43F21">
      <w:pPr>
        <w:pStyle w:val="af"/>
        <w:spacing w:after="0"/>
        <w:contextualSpacing/>
        <w:jc w:val="center"/>
      </w:pPr>
    </w:p>
    <w:tbl>
      <w:tblPr>
        <w:tblW w:w="0" w:type="auto"/>
        <w:tblLook w:val="01E0"/>
      </w:tblPr>
      <w:tblGrid>
        <w:gridCol w:w="4926"/>
        <w:gridCol w:w="4927"/>
      </w:tblGrid>
      <w:tr w:rsidR="00985C97" w:rsidRPr="00EF29E9">
        <w:tc>
          <w:tcPr>
            <w:tcW w:w="4926" w:type="dxa"/>
          </w:tcPr>
          <w:p w:rsidR="00985C97" w:rsidRPr="00985C97" w:rsidRDefault="00985C97" w:rsidP="00EF0AF6">
            <w:pPr>
              <w:contextualSpacing/>
              <w:rPr>
                <w:rFonts w:ascii="Times New Roman" w:hAnsi="Times New Roman"/>
                <w:b/>
              </w:rPr>
            </w:pPr>
          </w:p>
        </w:tc>
        <w:tc>
          <w:tcPr>
            <w:tcW w:w="4927" w:type="dxa"/>
          </w:tcPr>
          <w:p w:rsidR="00985C97" w:rsidRPr="00EF29E9" w:rsidRDefault="00985C97" w:rsidP="00EF0AF6">
            <w:pPr>
              <w:rPr>
                <w:b/>
              </w:rPr>
            </w:pPr>
          </w:p>
        </w:tc>
      </w:tr>
    </w:tbl>
    <w:p w:rsidR="00985C97" w:rsidRDefault="00985C97" w:rsidP="00985C97">
      <w:pPr>
        <w:pStyle w:val="af"/>
        <w:jc w:val="center"/>
        <w:rPr>
          <w:sz w:val="22"/>
          <w:szCs w:val="28"/>
        </w:rPr>
      </w:pPr>
    </w:p>
    <w:p w:rsidR="00985C97" w:rsidRDefault="00985C97" w:rsidP="00985C97">
      <w:pPr>
        <w:pStyle w:val="af"/>
        <w:jc w:val="center"/>
        <w:rPr>
          <w:sz w:val="22"/>
          <w:szCs w:val="28"/>
        </w:rPr>
      </w:pPr>
    </w:p>
    <w:p w:rsidR="00985C97" w:rsidRDefault="00985C97" w:rsidP="00985C97">
      <w:pPr>
        <w:pStyle w:val="af"/>
        <w:jc w:val="center"/>
        <w:rPr>
          <w:sz w:val="22"/>
          <w:szCs w:val="28"/>
        </w:rPr>
      </w:pPr>
    </w:p>
    <w:p w:rsidR="00217787" w:rsidRPr="007A4CBE" w:rsidRDefault="00217787" w:rsidP="00985C97">
      <w:pPr>
        <w:pStyle w:val="af"/>
        <w:jc w:val="center"/>
        <w:rPr>
          <w:sz w:val="22"/>
          <w:szCs w:val="28"/>
        </w:rPr>
      </w:pPr>
    </w:p>
    <w:p w:rsidR="00985C97" w:rsidRDefault="00985C97" w:rsidP="00AE0D95">
      <w:pPr>
        <w:pStyle w:val="af"/>
        <w:jc w:val="center"/>
        <w:outlineLvl w:val="0"/>
        <w:rPr>
          <w:sz w:val="22"/>
          <w:szCs w:val="28"/>
        </w:rPr>
      </w:pPr>
      <w:r>
        <w:rPr>
          <w:sz w:val="22"/>
          <w:szCs w:val="28"/>
        </w:rPr>
        <w:t>Санкт-Петербург</w:t>
      </w:r>
      <w:r w:rsidRPr="00584E18">
        <w:rPr>
          <w:sz w:val="22"/>
          <w:szCs w:val="28"/>
        </w:rPr>
        <w:t xml:space="preserve"> </w:t>
      </w:r>
    </w:p>
    <w:p w:rsidR="00985C97" w:rsidRPr="00DC10ED" w:rsidRDefault="00985C97" w:rsidP="00985C97">
      <w:pPr>
        <w:pStyle w:val="af"/>
        <w:jc w:val="center"/>
        <w:rPr>
          <w:sz w:val="22"/>
          <w:szCs w:val="28"/>
        </w:rPr>
      </w:pPr>
      <w:r w:rsidRPr="00584E18">
        <w:rPr>
          <w:sz w:val="22"/>
          <w:szCs w:val="28"/>
        </w:rPr>
        <w:t>20</w:t>
      </w:r>
      <w:r w:rsidR="00C87432" w:rsidRPr="00217787">
        <w:rPr>
          <w:sz w:val="22"/>
          <w:szCs w:val="28"/>
        </w:rPr>
        <w:t>1</w:t>
      </w:r>
      <w:r w:rsidR="00DC10ED">
        <w:rPr>
          <w:sz w:val="22"/>
          <w:szCs w:val="28"/>
        </w:rPr>
        <w:t>1</w:t>
      </w:r>
    </w:p>
    <w:p w:rsidR="00D64D93" w:rsidRDefault="00A8762D" w:rsidP="00217787">
      <w:pPr>
        <w:pageBreakBefore/>
        <w:spacing w:after="0" w:line="240" w:lineRule="auto"/>
        <w:jc w:val="center"/>
        <w:rPr>
          <w:rFonts w:ascii="Times New Roman" w:hAnsi="Times New Roman"/>
          <w:b/>
          <w:sz w:val="28"/>
          <w:szCs w:val="28"/>
        </w:rPr>
      </w:pPr>
      <w:r w:rsidRPr="00742BAA">
        <w:rPr>
          <w:rFonts w:ascii="Times New Roman" w:hAnsi="Times New Roman"/>
          <w:b/>
          <w:sz w:val="28"/>
          <w:szCs w:val="28"/>
        </w:rPr>
        <w:lastRenderedPageBreak/>
        <w:t xml:space="preserve">ИЗВЕЩЕНИЕ О </w:t>
      </w:r>
      <w:r w:rsidR="00E845F2">
        <w:rPr>
          <w:rFonts w:ascii="Times New Roman" w:hAnsi="Times New Roman"/>
          <w:b/>
          <w:sz w:val="28"/>
          <w:szCs w:val="28"/>
        </w:rPr>
        <w:t xml:space="preserve">ПРОВЕДЕНИИ </w:t>
      </w:r>
      <w:r w:rsidR="004329BF" w:rsidRPr="00742BAA">
        <w:rPr>
          <w:rFonts w:ascii="Times New Roman" w:hAnsi="Times New Roman"/>
          <w:b/>
          <w:sz w:val="28"/>
          <w:szCs w:val="28"/>
        </w:rPr>
        <w:t>ЗАПРОС</w:t>
      </w:r>
      <w:r w:rsidR="00E845F2">
        <w:rPr>
          <w:rFonts w:ascii="Times New Roman" w:hAnsi="Times New Roman"/>
          <w:b/>
          <w:sz w:val="28"/>
          <w:szCs w:val="28"/>
        </w:rPr>
        <w:t>А</w:t>
      </w:r>
      <w:r w:rsidR="004329BF" w:rsidRPr="00742BAA">
        <w:rPr>
          <w:rFonts w:ascii="Times New Roman" w:hAnsi="Times New Roman"/>
          <w:b/>
          <w:sz w:val="28"/>
          <w:szCs w:val="28"/>
        </w:rPr>
        <w:t xml:space="preserve"> ЦЕН</w:t>
      </w:r>
      <w:r w:rsidRPr="00742BAA">
        <w:rPr>
          <w:rFonts w:ascii="Times New Roman" w:hAnsi="Times New Roman"/>
          <w:b/>
          <w:sz w:val="28"/>
          <w:szCs w:val="28"/>
        </w:rPr>
        <w:t>ОВЫХ КОТИРОВОК</w:t>
      </w:r>
    </w:p>
    <w:p w:rsidR="0025525A" w:rsidRPr="0025525A" w:rsidRDefault="00A52D99" w:rsidP="0025525A">
      <w:pPr>
        <w:jc w:val="center"/>
        <w:rPr>
          <w:rFonts w:ascii="Times New Roman" w:hAnsi="Times New Roman"/>
          <w:b/>
          <w:sz w:val="28"/>
          <w:szCs w:val="28"/>
        </w:rPr>
      </w:pPr>
      <w:r>
        <w:rPr>
          <w:rFonts w:ascii="Times New Roman" w:hAnsi="Times New Roman"/>
          <w:b/>
          <w:sz w:val="28"/>
          <w:szCs w:val="28"/>
        </w:rPr>
        <w:t xml:space="preserve">В ЭЛЕКТРОННОЙ ФОРМЕ </w:t>
      </w:r>
      <w:r w:rsidR="0025525A" w:rsidRPr="00D76F85">
        <w:rPr>
          <w:rFonts w:ascii="Times New Roman" w:hAnsi="Times New Roman"/>
          <w:b/>
          <w:sz w:val="28"/>
          <w:szCs w:val="28"/>
        </w:rPr>
        <w:t xml:space="preserve">№ </w:t>
      </w:r>
      <w:r w:rsidR="0053509B" w:rsidRPr="007C1F22">
        <w:rPr>
          <w:rFonts w:ascii="Times New Roman" w:hAnsi="Times New Roman"/>
          <w:b/>
          <w:sz w:val="28"/>
          <w:szCs w:val="28"/>
        </w:rPr>
        <w:t>11/702-</w:t>
      </w:r>
      <w:r w:rsidR="00142BF6" w:rsidRPr="00E035AB">
        <w:rPr>
          <w:rFonts w:ascii="Times New Roman" w:hAnsi="Times New Roman"/>
          <w:b/>
          <w:sz w:val="28"/>
          <w:szCs w:val="28"/>
        </w:rPr>
        <w:t>8</w:t>
      </w:r>
      <w:r w:rsidR="0053509B" w:rsidRPr="007C1F22">
        <w:rPr>
          <w:rFonts w:ascii="Times New Roman" w:hAnsi="Times New Roman"/>
          <w:b/>
          <w:sz w:val="28"/>
          <w:szCs w:val="28"/>
        </w:rPr>
        <w:t xml:space="preserve">10 </w:t>
      </w:r>
      <w:r w:rsidR="00EB0029" w:rsidRPr="00C83402">
        <w:rPr>
          <w:rFonts w:ascii="Times New Roman" w:hAnsi="Times New Roman"/>
          <w:b/>
          <w:sz w:val="28"/>
          <w:szCs w:val="28"/>
        </w:rPr>
        <w:t xml:space="preserve">  </w:t>
      </w:r>
    </w:p>
    <w:p w:rsidR="00C0278F" w:rsidRDefault="00C0278F" w:rsidP="00C83402">
      <w:pPr>
        <w:spacing w:line="240" w:lineRule="auto"/>
        <w:contextualSpacing/>
        <w:jc w:val="center"/>
        <w:rPr>
          <w:rFonts w:ascii="Times New Roman" w:hAnsi="Times New Roman"/>
          <w:b/>
          <w:sz w:val="28"/>
          <w:szCs w:val="28"/>
        </w:rPr>
      </w:pPr>
      <w:r w:rsidRPr="00C0278F">
        <w:rPr>
          <w:rFonts w:ascii="Times New Roman" w:hAnsi="Times New Roman"/>
          <w:b/>
          <w:sz w:val="28"/>
          <w:szCs w:val="28"/>
        </w:rPr>
        <w:t xml:space="preserve">на право заключения договора на </w:t>
      </w:r>
      <w:r w:rsidR="00B1352E">
        <w:rPr>
          <w:rFonts w:ascii="Times New Roman" w:hAnsi="Times New Roman"/>
          <w:b/>
          <w:sz w:val="28"/>
          <w:szCs w:val="28"/>
        </w:rPr>
        <w:t>поставку оборудования</w:t>
      </w:r>
      <w:r w:rsidR="00F03BE9">
        <w:rPr>
          <w:rFonts w:ascii="Times New Roman" w:hAnsi="Times New Roman"/>
          <w:b/>
          <w:sz w:val="28"/>
          <w:szCs w:val="28"/>
        </w:rPr>
        <w:t xml:space="preserve">, инвентаря и </w:t>
      </w:r>
      <w:r w:rsidR="006A4BF8">
        <w:rPr>
          <w:rFonts w:ascii="Times New Roman" w:hAnsi="Times New Roman"/>
          <w:b/>
          <w:sz w:val="28"/>
          <w:szCs w:val="28"/>
        </w:rPr>
        <w:t>посуды для</w:t>
      </w:r>
      <w:r w:rsidR="00B1352E">
        <w:rPr>
          <w:rFonts w:ascii="Times New Roman" w:hAnsi="Times New Roman"/>
          <w:b/>
          <w:sz w:val="28"/>
          <w:szCs w:val="28"/>
        </w:rPr>
        <w:t xml:space="preserve"> столовой </w:t>
      </w:r>
    </w:p>
    <w:p w:rsidR="00C83402" w:rsidRDefault="00C83402" w:rsidP="00742BAA">
      <w:pPr>
        <w:spacing w:line="240" w:lineRule="auto"/>
        <w:contextualSpacing/>
        <w:jc w:val="center"/>
        <w:rPr>
          <w:rFonts w:ascii="Times New Roman" w:hAnsi="Times New Roman"/>
          <w:b/>
          <w:sz w:val="28"/>
          <w:szCs w:val="28"/>
        </w:rPr>
      </w:pPr>
    </w:p>
    <w:p w:rsidR="004329BF" w:rsidRDefault="004329BF" w:rsidP="00742BAA">
      <w:pPr>
        <w:spacing w:line="240" w:lineRule="auto"/>
        <w:contextualSpacing/>
        <w:jc w:val="center"/>
        <w:rPr>
          <w:rFonts w:ascii="Times New Roman" w:hAnsi="Times New Roman"/>
          <w:b/>
          <w:sz w:val="28"/>
          <w:szCs w:val="28"/>
        </w:rPr>
      </w:pPr>
      <w:r w:rsidRPr="0099541C">
        <w:rPr>
          <w:rFonts w:ascii="Times New Roman" w:hAnsi="Times New Roman"/>
          <w:b/>
          <w:sz w:val="28"/>
          <w:szCs w:val="28"/>
        </w:rPr>
        <w:t>Уважаемые господа!</w:t>
      </w:r>
    </w:p>
    <w:p w:rsidR="0099541C" w:rsidRPr="0099541C" w:rsidRDefault="0099541C" w:rsidP="00C83402">
      <w:pPr>
        <w:spacing w:after="0" w:line="240" w:lineRule="auto"/>
        <w:contextualSpacing/>
        <w:jc w:val="both"/>
        <w:rPr>
          <w:rFonts w:ascii="Times New Roman" w:hAnsi="Times New Roman"/>
          <w:b/>
          <w:sz w:val="28"/>
          <w:szCs w:val="28"/>
        </w:rPr>
      </w:pPr>
    </w:p>
    <w:p w:rsidR="006A4BF8" w:rsidRPr="006A4BF8" w:rsidRDefault="000758AC" w:rsidP="006A4BF8">
      <w:pPr>
        <w:spacing w:line="240" w:lineRule="auto"/>
        <w:contextualSpacing/>
        <w:jc w:val="center"/>
        <w:rPr>
          <w:rFonts w:ascii="Times New Roman" w:hAnsi="Times New Roman"/>
          <w:sz w:val="28"/>
          <w:szCs w:val="28"/>
        </w:rPr>
      </w:pPr>
      <w:r w:rsidRPr="007829C6">
        <w:rPr>
          <w:rFonts w:ascii="Times New Roman" w:hAnsi="Times New Roman"/>
          <w:sz w:val="28"/>
          <w:szCs w:val="28"/>
        </w:rPr>
        <w:t>ОАО</w:t>
      </w:r>
      <w:r>
        <w:rPr>
          <w:rFonts w:ascii="Times New Roman" w:hAnsi="Times New Roman"/>
          <w:sz w:val="28"/>
          <w:szCs w:val="28"/>
        </w:rPr>
        <w:t xml:space="preserve"> «</w:t>
      </w:r>
      <w:r w:rsidRPr="007829C6">
        <w:rPr>
          <w:rFonts w:ascii="Times New Roman" w:hAnsi="Times New Roman"/>
          <w:sz w:val="28"/>
          <w:szCs w:val="28"/>
        </w:rPr>
        <w:t xml:space="preserve">Головной институт </w:t>
      </w:r>
      <w:r>
        <w:rPr>
          <w:rFonts w:ascii="Times New Roman" w:hAnsi="Times New Roman"/>
          <w:sz w:val="28"/>
          <w:szCs w:val="28"/>
        </w:rPr>
        <w:t>«ВНИПИЭТ»</w:t>
      </w:r>
      <w:r w:rsidRPr="007829C6">
        <w:rPr>
          <w:rFonts w:ascii="Times New Roman" w:hAnsi="Times New Roman"/>
          <w:sz w:val="28"/>
          <w:szCs w:val="28"/>
        </w:rPr>
        <w:t xml:space="preserve"> информирует о проведении Запроса ценовых котировок </w:t>
      </w:r>
      <w:r w:rsidR="00B773FB">
        <w:rPr>
          <w:rFonts w:ascii="Times New Roman" w:hAnsi="Times New Roman"/>
          <w:sz w:val="28"/>
          <w:szCs w:val="28"/>
        </w:rPr>
        <w:t xml:space="preserve">в электронной форме </w:t>
      </w:r>
      <w:r w:rsidR="00D76F85" w:rsidRPr="00D76F85">
        <w:rPr>
          <w:rFonts w:ascii="Times New Roman" w:hAnsi="Times New Roman"/>
          <w:sz w:val="28"/>
          <w:szCs w:val="28"/>
        </w:rPr>
        <w:t xml:space="preserve">№ </w:t>
      </w:r>
      <w:r w:rsidR="0053509B" w:rsidRPr="0053509B">
        <w:rPr>
          <w:rFonts w:ascii="Times New Roman" w:hAnsi="Times New Roman"/>
          <w:sz w:val="28"/>
          <w:szCs w:val="28"/>
        </w:rPr>
        <w:t>11/702-</w:t>
      </w:r>
      <w:r w:rsidR="00142BF6" w:rsidRPr="00142BF6">
        <w:rPr>
          <w:rFonts w:ascii="Times New Roman" w:hAnsi="Times New Roman"/>
          <w:sz w:val="28"/>
          <w:szCs w:val="28"/>
        </w:rPr>
        <w:t>8</w:t>
      </w:r>
      <w:r w:rsidR="0053509B" w:rsidRPr="0053509B">
        <w:rPr>
          <w:rFonts w:ascii="Times New Roman" w:hAnsi="Times New Roman"/>
          <w:sz w:val="28"/>
          <w:szCs w:val="28"/>
        </w:rPr>
        <w:t xml:space="preserve">10 </w:t>
      </w:r>
      <w:r w:rsidR="00A4446A" w:rsidRPr="007829C6">
        <w:rPr>
          <w:rFonts w:ascii="Times New Roman" w:hAnsi="Times New Roman"/>
          <w:sz w:val="28"/>
          <w:szCs w:val="28"/>
        </w:rPr>
        <w:t xml:space="preserve"> </w:t>
      </w:r>
      <w:r w:rsidR="00064CF3">
        <w:rPr>
          <w:rFonts w:ascii="Times New Roman" w:hAnsi="Times New Roman"/>
          <w:sz w:val="28"/>
          <w:szCs w:val="28"/>
        </w:rPr>
        <w:t xml:space="preserve">на поставку </w:t>
      </w:r>
      <w:r w:rsidR="006A4BF8" w:rsidRPr="006A4BF8">
        <w:rPr>
          <w:rFonts w:ascii="Times New Roman" w:hAnsi="Times New Roman"/>
          <w:sz w:val="28"/>
          <w:szCs w:val="28"/>
        </w:rPr>
        <w:t>обо</w:t>
      </w:r>
      <w:r w:rsidR="00F03BE9">
        <w:rPr>
          <w:rFonts w:ascii="Times New Roman" w:hAnsi="Times New Roman"/>
          <w:sz w:val="28"/>
          <w:szCs w:val="28"/>
        </w:rPr>
        <w:t xml:space="preserve">рудования, инвентаря и </w:t>
      </w:r>
      <w:r w:rsidR="006A4BF8" w:rsidRPr="006A4BF8">
        <w:rPr>
          <w:rFonts w:ascii="Times New Roman" w:hAnsi="Times New Roman"/>
          <w:sz w:val="28"/>
          <w:szCs w:val="28"/>
        </w:rPr>
        <w:t xml:space="preserve">посуды для столовой </w:t>
      </w:r>
    </w:p>
    <w:p w:rsidR="004329BF" w:rsidRPr="004C352E" w:rsidRDefault="004329BF" w:rsidP="00156A80">
      <w:pPr>
        <w:spacing w:after="0" w:line="240" w:lineRule="auto"/>
        <w:ind w:firstLine="708"/>
        <w:contextualSpacing/>
        <w:jc w:val="both"/>
        <w:rPr>
          <w:rFonts w:ascii="Times New Roman" w:hAnsi="Times New Roman"/>
          <w:sz w:val="28"/>
          <w:szCs w:val="28"/>
        </w:rPr>
      </w:pPr>
    </w:p>
    <w:p w:rsidR="000758AC" w:rsidRPr="007829C6"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Место нахождения Заказчика: Санкт-Петербург, ул. Савушкина, д.82</w:t>
      </w:r>
    </w:p>
    <w:p w:rsidR="000758AC" w:rsidRPr="007829C6"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Почтовый адрес Заказчика: 197183, Санкт-Петербург, ул. Савушкина, д.82</w:t>
      </w:r>
    </w:p>
    <w:p w:rsidR="000758AC" w:rsidRPr="007829C6"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 xml:space="preserve">Адрес электронной почты Заказчика: </w:t>
      </w:r>
      <w:r w:rsidRPr="007829C6">
        <w:rPr>
          <w:rFonts w:ascii="Times New Roman" w:hAnsi="Times New Roman"/>
          <w:sz w:val="28"/>
          <w:szCs w:val="28"/>
          <w:lang w:val="en-US"/>
        </w:rPr>
        <w:t>zakupki</w:t>
      </w:r>
      <w:r w:rsidRPr="007829C6">
        <w:rPr>
          <w:rFonts w:ascii="Times New Roman" w:hAnsi="Times New Roman"/>
          <w:sz w:val="28"/>
          <w:szCs w:val="28"/>
        </w:rPr>
        <w:t>@</w:t>
      </w:r>
      <w:r w:rsidRPr="007829C6">
        <w:rPr>
          <w:rFonts w:ascii="Times New Roman" w:hAnsi="Times New Roman"/>
          <w:sz w:val="28"/>
          <w:szCs w:val="28"/>
          <w:lang w:val="en-US"/>
        </w:rPr>
        <w:t>givnipiet</w:t>
      </w:r>
      <w:r w:rsidRPr="007829C6">
        <w:rPr>
          <w:rFonts w:ascii="Times New Roman" w:hAnsi="Times New Roman"/>
          <w:sz w:val="28"/>
          <w:szCs w:val="28"/>
        </w:rPr>
        <w:t>.</w:t>
      </w:r>
      <w:r w:rsidRPr="007829C6">
        <w:rPr>
          <w:rFonts w:ascii="Times New Roman" w:hAnsi="Times New Roman"/>
          <w:sz w:val="28"/>
          <w:szCs w:val="28"/>
          <w:lang w:val="en-US"/>
        </w:rPr>
        <w:t>ru</w:t>
      </w:r>
    </w:p>
    <w:p w:rsidR="000758AC" w:rsidRPr="007829C6"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 xml:space="preserve">Номер контактного </w:t>
      </w:r>
      <w:r w:rsidR="00025D1C">
        <w:rPr>
          <w:rFonts w:ascii="Times New Roman" w:hAnsi="Times New Roman"/>
          <w:sz w:val="28"/>
          <w:szCs w:val="28"/>
        </w:rPr>
        <w:t>телефона/факса Заказчика: (812)</w:t>
      </w:r>
      <w:r w:rsidRPr="007829C6">
        <w:rPr>
          <w:rFonts w:ascii="Times New Roman" w:hAnsi="Times New Roman"/>
          <w:sz w:val="28"/>
          <w:szCs w:val="28"/>
        </w:rPr>
        <w:t>430-03-18</w:t>
      </w:r>
      <w:r w:rsidR="00025D1C">
        <w:rPr>
          <w:rFonts w:ascii="Times New Roman" w:hAnsi="Times New Roman"/>
          <w:sz w:val="28"/>
          <w:szCs w:val="28"/>
        </w:rPr>
        <w:t>, (812)</w:t>
      </w:r>
      <w:r w:rsidRPr="007829C6">
        <w:rPr>
          <w:rFonts w:ascii="Times New Roman" w:hAnsi="Times New Roman"/>
          <w:sz w:val="28"/>
          <w:szCs w:val="28"/>
        </w:rPr>
        <w:t>458-78-59</w:t>
      </w:r>
      <w:r>
        <w:rPr>
          <w:rFonts w:ascii="Times New Roman" w:hAnsi="Times New Roman"/>
          <w:sz w:val="28"/>
          <w:szCs w:val="28"/>
        </w:rPr>
        <w:t xml:space="preserve">. </w:t>
      </w:r>
    </w:p>
    <w:p w:rsidR="000758AC" w:rsidRPr="007829C6"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Контактное лицо по вопросам организации: Савельев Владимир Борисович, Антонова Анна Юрьевна</w:t>
      </w:r>
      <w:r>
        <w:rPr>
          <w:rFonts w:ascii="Times New Roman" w:hAnsi="Times New Roman"/>
          <w:sz w:val="28"/>
          <w:szCs w:val="28"/>
        </w:rPr>
        <w:t>.</w:t>
      </w:r>
    </w:p>
    <w:p w:rsidR="002A2ECC" w:rsidRPr="002A2ECC" w:rsidRDefault="000758AC" w:rsidP="00C83402">
      <w:pPr>
        <w:spacing w:after="0" w:line="240" w:lineRule="auto"/>
        <w:contextualSpacing/>
        <w:jc w:val="both"/>
        <w:rPr>
          <w:rFonts w:ascii="Times New Roman" w:hAnsi="Times New Roman"/>
          <w:sz w:val="28"/>
          <w:szCs w:val="28"/>
        </w:rPr>
      </w:pPr>
      <w:r w:rsidRPr="007829C6">
        <w:rPr>
          <w:rFonts w:ascii="Times New Roman" w:hAnsi="Times New Roman"/>
          <w:sz w:val="28"/>
          <w:szCs w:val="28"/>
        </w:rPr>
        <w:t xml:space="preserve">Контактное лицо по </w:t>
      </w:r>
      <w:r w:rsidR="001925EE">
        <w:rPr>
          <w:rFonts w:ascii="Times New Roman" w:hAnsi="Times New Roman"/>
          <w:sz w:val="28"/>
          <w:szCs w:val="28"/>
        </w:rPr>
        <w:t>предмету закупки:</w:t>
      </w:r>
      <w:r w:rsidR="002A2ECC" w:rsidRPr="002A2ECC">
        <w:rPr>
          <w:rFonts w:ascii="Times New Roman" w:hAnsi="Times New Roman"/>
          <w:sz w:val="28"/>
          <w:szCs w:val="28"/>
        </w:rPr>
        <w:t xml:space="preserve"> </w:t>
      </w:r>
      <w:r w:rsidR="00B1352E">
        <w:rPr>
          <w:rFonts w:ascii="Times New Roman" w:hAnsi="Times New Roman"/>
          <w:sz w:val="28"/>
          <w:szCs w:val="28"/>
        </w:rPr>
        <w:t xml:space="preserve">Плешакова </w:t>
      </w:r>
      <w:r w:rsidR="00156A80">
        <w:rPr>
          <w:rFonts w:ascii="Times New Roman" w:hAnsi="Times New Roman"/>
          <w:sz w:val="28"/>
          <w:szCs w:val="28"/>
        </w:rPr>
        <w:t>Елена Юрьевна:</w:t>
      </w:r>
      <w:r w:rsidR="0053509B" w:rsidRPr="0053509B">
        <w:rPr>
          <w:rFonts w:ascii="Times New Roman" w:hAnsi="Times New Roman"/>
          <w:sz w:val="28"/>
          <w:szCs w:val="28"/>
        </w:rPr>
        <w:t xml:space="preserve">                        </w:t>
      </w:r>
      <w:r w:rsidR="005E35C9">
        <w:rPr>
          <w:rFonts w:ascii="Times New Roman" w:hAnsi="Times New Roman"/>
          <w:sz w:val="28"/>
          <w:szCs w:val="28"/>
        </w:rPr>
        <w:t xml:space="preserve"> </w:t>
      </w:r>
      <w:r w:rsidR="005E35C9" w:rsidRPr="00DF5631">
        <w:rPr>
          <w:rFonts w:ascii="Times New Roman" w:hAnsi="Times New Roman"/>
          <w:sz w:val="28"/>
          <w:szCs w:val="28"/>
        </w:rPr>
        <w:t>Телефон:</w:t>
      </w:r>
      <w:r w:rsidR="005E35C9" w:rsidRPr="005E35C9">
        <w:rPr>
          <w:rFonts w:ascii="Times New Roman" w:hAnsi="Times New Roman"/>
          <w:sz w:val="28"/>
          <w:szCs w:val="28"/>
        </w:rPr>
        <w:t xml:space="preserve"> (</w:t>
      </w:r>
      <w:r w:rsidR="00156A80">
        <w:rPr>
          <w:rFonts w:ascii="Times New Roman" w:hAnsi="Times New Roman"/>
          <w:sz w:val="28"/>
          <w:szCs w:val="28"/>
        </w:rPr>
        <w:t>812) 430-72-79</w:t>
      </w:r>
      <w:r w:rsidR="00F91F2A">
        <w:rPr>
          <w:rFonts w:ascii="Times New Roman" w:hAnsi="Times New Roman"/>
          <w:sz w:val="28"/>
          <w:szCs w:val="28"/>
        </w:rPr>
        <w:t>.</w:t>
      </w:r>
    </w:p>
    <w:p w:rsidR="00D95274" w:rsidRPr="00DF5631" w:rsidRDefault="00D95274" w:rsidP="00C83402">
      <w:pPr>
        <w:spacing w:after="0" w:line="240" w:lineRule="auto"/>
        <w:contextualSpacing/>
        <w:jc w:val="both"/>
        <w:rPr>
          <w:rFonts w:ascii="Times New Roman" w:hAnsi="Times New Roman"/>
          <w:sz w:val="28"/>
          <w:szCs w:val="28"/>
        </w:rPr>
      </w:pPr>
      <w:r w:rsidRPr="00DF5631">
        <w:rPr>
          <w:rFonts w:ascii="Times New Roman" w:hAnsi="Times New Roman"/>
          <w:sz w:val="28"/>
          <w:szCs w:val="28"/>
        </w:rPr>
        <w:t xml:space="preserve">Контактное лицо по приему заявок на ЭТП: </w:t>
      </w:r>
      <w:r w:rsidRPr="00333851">
        <w:rPr>
          <w:rFonts w:ascii="Times New Roman" w:hAnsi="Times New Roman"/>
          <w:sz w:val="28"/>
          <w:szCs w:val="28"/>
        </w:rPr>
        <w:t>Богданова Татьяна</w:t>
      </w:r>
      <w:r w:rsidRPr="00DF5631">
        <w:rPr>
          <w:rFonts w:ascii="Times New Roman" w:hAnsi="Times New Roman"/>
          <w:sz w:val="28"/>
          <w:szCs w:val="28"/>
        </w:rPr>
        <w:t>.</w:t>
      </w:r>
    </w:p>
    <w:p w:rsidR="00D95274" w:rsidRPr="00DF5631" w:rsidRDefault="00D95274" w:rsidP="00C83402">
      <w:pPr>
        <w:spacing w:after="0" w:line="240" w:lineRule="auto"/>
        <w:contextualSpacing/>
        <w:jc w:val="both"/>
        <w:rPr>
          <w:rFonts w:ascii="Times New Roman" w:hAnsi="Times New Roman"/>
          <w:sz w:val="28"/>
          <w:szCs w:val="28"/>
        </w:rPr>
      </w:pPr>
      <w:r w:rsidRPr="00DF5631">
        <w:rPr>
          <w:rFonts w:ascii="Times New Roman" w:hAnsi="Times New Roman"/>
          <w:sz w:val="28"/>
          <w:szCs w:val="28"/>
        </w:rPr>
        <w:t>Телефон: 8 (495) 788-54-28.</w:t>
      </w:r>
    </w:p>
    <w:p w:rsidR="00D95274" w:rsidRDefault="00D95274" w:rsidP="00AE0D95">
      <w:pPr>
        <w:spacing w:after="0" w:line="240" w:lineRule="auto"/>
        <w:contextualSpacing/>
        <w:jc w:val="both"/>
        <w:outlineLvl w:val="0"/>
        <w:rPr>
          <w:rFonts w:ascii="Times New Roman" w:hAnsi="Times New Roman"/>
          <w:sz w:val="28"/>
          <w:szCs w:val="28"/>
        </w:rPr>
      </w:pPr>
      <w:r w:rsidRPr="00DF5631">
        <w:rPr>
          <w:rFonts w:ascii="Times New Roman" w:hAnsi="Times New Roman"/>
          <w:sz w:val="28"/>
          <w:szCs w:val="28"/>
        </w:rPr>
        <w:t xml:space="preserve">Адрес электронной почты: </w:t>
      </w:r>
      <w:hyperlink r:id="rId7" w:history="1">
        <w:r w:rsidRPr="00DF5631">
          <w:rPr>
            <w:rStyle w:val="ab"/>
            <w:rFonts w:ascii="Times New Roman" w:hAnsi="Times New Roman"/>
            <w:sz w:val="28"/>
            <w:szCs w:val="28"/>
          </w:rPr>
          <w:t>info@a-k-d.ru</w:t>
        </w:r>
      </w:hyperlink>
    </w:p>
    <w:p w:rsidR="00C83402" w:rsidRPr="007829C6" w:rsidRDefault="00C83402" w:rsidP="00C83402">
      <w:pPr>
        <w:spacing w:after="0" w:line="240" w:lineRule="auto"/>
        <w:contextualSpacing/>
        <w:jc w:val="both"/>
        <w:rPr>
          <w:rFonts w:ascii="Times New Roman" w:hAnsi="Times New Roman"/>
          <w:sz w:val="28"/>
          <w:szCs w:val="28"/>
        </w:rPr>
      </w:pPr>
    </w:p>
    <w:p w:rsidR="00D95274" w:rsidRPr="007829C6" w:rsidRDefault="00D95274" w:rsidP="00D95274">
      <w:pPr>
        <w:spacing w:line="240" w:lineRule="auto"/>
        <w:contextualSpacing/>
        <w:jc w:val="both"/>
        <w:rPr>
          <w:rFonts w:ascii="Times New Roman" w:hAnsi="Times New Roman"/>
          <w:sz w:val="28"/>
          <w:szCs w:val="28"/>
        </w:rPr>
      </w:pPr>
      <w:r w:rsidRPr="007829C6">
        <w:rPr>
          <w:rFonts w:ascii="Times New Roman" w:hAnsi="Times New Roman"/>
          <w:b/>
          <w:sz w:val="28"/>
          <w:szCs w:val="28"/>
        </w:rPr>
        <w:t>Организатор размещения заказа:</w:t>
      </w:r>
      <w:r w:rsidRPr="007829C6">
        <w:rPr>
          <w:rFonts w:ascii="Times New Roman" w:hAnsi="Times New Roman"/>
          <w:sz w:val="28"/>
          <w:szCs w:val="28"/>
        </w:rPr>
        <w:t xml:space="preserve"> ОАО </w:t>
      </w:r>
      <w:r>
        <w:rPr>
          <w:rFonts w:ascii="Times New Roman" w:hAnsi="Times New Roman"/>
          <w:sz w:val="28"/>
          <w:szCs w:val="28"/>
        </w:rPr>
        <w:t>«</w:t>
      </w:r>
      <w:r w:rsidRPr="007829C6">
        <w:rPr>
          <w:rFonts w:ascii="Times New Roman" w:hAnsi="Times New Roman"/>
          <w:sz w:val="28"/>
          <w:szCs w:val="28"/>
        </w:rPr>
        <w:t xml:space="preserve">Головной институт </w:t>
      </w:r>
      <w:r>
        <w:rPr>
          <w:rFonts w:ascii="Times New Roman" w:hAnsi="Times New Roman"/>
          <w:sz w:val="28"/>
          <w:szCs w:val="28"/>
        </w:rPr>
        <w:t>«</w:t>
      </w:r>
      <w:r w:rsidRPr="007829C6">
        <w:rPr>
          <w:rFonts w:ascii="Times New Roman" w:hAnsi="Times New Roman"/>
          <w:sz w:val="28"/>
          <w:szCs w:val="28"/>
        </w:rPr>
        <w:t>ВНИПИЭТ</w:t>
      </w:r>
      <w:r>
        <w:rPr>
          <w:rFonts w:ascii="Times New Roman" w:hAnsi="Times New Roman"/>
          <w:sz w:val="28"/>
          <w:szCs w:val="28"/>
        </w:rPr>
        <w:t>»</w:t>
      </w:r>
      <w:r w:rsidRPr="007829C6">
        <w:rPr>
          <w:rFonts w:ascii="Times New Roman" w:hAnsi="Times New Roman"/>
          <w:sz w:val="28"/>
          <w:szCs w:val="28"/>
        </w:rPr>
        <w:t xml:space="preserve"> (далее – Организатор размещения заказа)</w:t>
      </w:r>
      <w:r>
        <w:rPr>
          <w:rFonts w:ascii="Times New Roman" w:hAnsi="Times New Roman"/>
          <w:sz w:val="28"/>
          <w:szCs w:val="28"/>
        </w:rPr>
        <w:t>.</w:t>
      </w:r>
    </w:p>
    <w:p w:rsidR="00D95274" w:rsidRPr="00742BAA" w:rsidRDefault="00D95274" w:rsidP="00D95274">
      <w:pPr>
        <w:spacing w:line="240" w:lineRule="auto"/>
        <w:contextualSpacing/>
        <w:jc w:val="both"/>
        <w:rPr>
          <w:rFonts w:ascii="Times New Roman" w:hAnsi="Times New Roman"/>
          <w:sz w:val="28"/>
          <w:szCs w:val="28"/>
        </w:rPr>
      </w:pPr>
      <w:r w:rsidRPr="00742BAA">
        <w:rPr>
          <w:rFonts w:ascii="Times New Roman" w:hAnsi="Times New Roman"/>
          <w:sz w:val="28"/>
          <w:szCs w:val="28"/>
        </w:rPr>
        <w:t xml:space="preserve">Место нахождения Организатора </w:t>
      </w:r>
      <w:r>
        <w:rPr>
          <w:rFonts w:ascii="Times New Roman" w:hAnsi="Times New Roman"/>
          <w:sz w:val="28"/>
          <w:szCs w:val="28"/>
        </w:rPr>
        <w:t>размещения заказа: Санкт-Петербург, ул. Савушкина, д.82.</w:t>
      </w:r>
    </w:p>
    <w:p w:rsidR="00D95274" w:rsidRPr="00742BAA" w:rsidRDefault="00D95274" w:rsidP="00D95274">
      <w:pPr>
        <w:spacing w:line="240" w:lineRule="auto"/>
        <w:contextualSpacing/>
        <w:jc w:val="both"/>
        <w:rPr>
          <w:rFonts w:ascii="Times New Roman" w:hAnsi="Times New Roman"/>
          <w:sz w:val="28"/>
          <w:szCs w:val="28"/>
        </w:rPr>
      </w:pPr>
      <w:r w:rsidRPr="00742BAA">
        <w:rPr>
          <w:rFonts w:ascii="Times New Roman" w:hAnsi="Times New Roman"/>
          <w:sz w:val="28"/>
          <w:szCs w:val="28"/>
        </w:rPr>
        <w:t xml:space="preserve">Почтовый адрес Организатора </w:t>
      </w:r>
      <w:r>
        <w:rPr>
          <w:rFonts w:ascii="Times New Roman" w:hAnsi="Times New Roman"/>
          <w:sz w:val="28"/>
          <w:szCs w:val="28"/>
        </w:rPr>
        <w:t>размещения заказа: 197183, Санкт-Петербург, ул. Савушкина, дом 82.</w:t>
      </w:r>
    </w:p>
    <w:p w:rsidR="00D95274" w:rsidRPr="0079792A" w:rsidRDefault="00D95274" w:rsidP="00D95274">
      <w:pPr>
        <w:spacing w:line="240" w:lineRule="auto"/>
        <w:contextualSpacing/>
        <w:jc w:val="both"/>
        <w:rPr>
          <w:rFonts w:ascii="Times New Roman" w:hAnsi="Times New Roman"/>
          <w:sz w:val="28"/>
          <w:szCs w:val="28"/>
        </w:rPr>
      </w:pPr>
      <w:r w:rsidRPr="00742BAA">
        <w:rPr>
          <w:rFonts w:ascii="Times New Roman" w:hAnsi="Times New Roman"/>
          <w:sz w:val="28"/>
          <w:szCs w:val="28"/>
        </w:rPr>
        <w:t xml:space="preserve">Адрес электронной почты Организатора </w:t>
      </w:r>
      <w:r>
        <w:rPr>
          <w:rFonts w:ascii="Times New Roman" w:hAnsi="Times New Roman"/>
          <w:sz w:val="28"/>
          <w:szCs w:val="28"/>
        </w:rPr>
        <w:t>размещения заказа</w:t>
      </w:r>
      <w:r w:rsidRPr="00742BAA">
        <w:rPr>
          <w:rFonts w:ascii="Times New Roman" w:hAnsi="Times New Roman"/>
          <w:sz w:val="28"/>
          <w:szCs w:val="28"/>
        </w:rPr>
        <w:t xml:space="preserve">: </w:t>
      </w:r>
      <w:r>
        <w:rPr>
          <w:rFonts w:ascii="Times New Roman" w:hAnsi="Times New Roman"/>
          <w:sz w:val="28"/>
          <w:szCs w:val="28"/>
          <w:lang w:val="en-US"/>
        </w:rPr>
        <w:t>zakupki</w:t>
      </w:r>
      <w:r w:rsidRPr="0079792A">
        <w:rPr>
          <w:rFonts w:ascii="Times New Roman" w:hAnsi="Times New Roman"/>
          <w:sz w:val="28"/>
          <w:szCs w:val="28"/>
        </w:rPr>
        <w:t>@</w:t>
      </w:r>
      <w:r>
        <w:rPr>
          <w:rFonts w:ascii="Times New Roman" w:hAnsi="Times New Roman"/>
          <w:sz w:val="28"/>
          <w:szCs w:val="28"/>
          <w:lang w:val="en-US"/>
        </w:rPr>
        <w:t>givnipiet</w:t>
      </w:r>
      <w:r w:rsidRPr="0079792A">
        <w:rPr>
          <w:rFonts w:ascii="Times New Roman" w:hAnsi="Times New Roman"/>
          <w:sz w:val="28"/>
          <w:szCs w:val="28"/>
        </w:rPr>
        <w:t>.</w:t>
      </w:r>
      <w:r>
        <w:rPr>
          <w:rFonts w:ascii="Times New Roman" w:hAnsi="Times New Roman"/>
          <w:sz w:val="28"/>
          <w:szCs w:val="28"/>
          <w:lang w:val="en-US"/>
        </w:rPr>
        <w:t>ru</w:t>
      </w:r>
    </w:p>
    <w:p w:rsidR="00D95274" w:rsidRPr="007829C6" w:rsidRDefault="00D95274" w:rsidP="00D95274">
      <w:pPr>
        <w:spacing w:line="240" w:lineRule="auto"/>
        <w:contextualSpacing/>
        <w:jc w:val="both"/>
        <w:rPr>
          <w:rFonts w:ascii="Times New Roman" w:hAnsi="Times New Roman"/>
          <w:sz w:val="28"/>
          <w:szCs w:val="28"/>
        </w:rPr>
      </w:pPr>
      <w:r w:rsidRPr="00742BAA">
        <w:rPr>
          <w:rFonts w:ascii="Times New Roman" w:hAnsi="Times New Roman"/>
          <w:sz w:val="28"/>
          <w:szCs w:val="28"/>
        </w:rPr>
        <w:t xml:space="preserve">Номер контактного телефона/факса Организатора </w:t>
      </w:r>
      <w:r>
        <w:rPr>
          <w:rFonts w:ascii="Times New Roman" w:hAnsi="Times New Roman"/>
          <w:sz w:val="28"/>
          <w:szCs w:val="28"/>
        </w:rPr>
        <w:t xml:space="preserve">размещения заказа: </w:t>
      </w:r>
      <w:r w:rsidRPr="0079792A">
        <w:rPr>
          <w:rFonts w:ascii="Times New Roman" w:hAnsi="Times New Roman"/>
          <w:sz w:val="28"/>
          <w:szCs w:val="28"/>
        </w:rPr>
        <w:t>(812)</w:t>
      </w:r>
      <w:r>
        <w:rPr>
          <w:rFonts w:ascii="Times New Roman" w:hAnsi="Times New Roman"/>
          <w:sz w:val="28"/>
          <w:szCs w:val="28"/>
        </w:rPr>
        <w:t xml:space="preserve"> 430-03-18/ (812) 458-78-59. </w:t>
      </w:r>
    </w:p>
    <w:p w:rsidR="00D95274" w:rsidRDefault="00D95274" w:rsidP="00D95274">
      <w:pPr>
        <w:spacing w:line="240" w:lineRule="auto"/>
        <w:contextualSpacing/>
        <w:jc w:val="both"/>
        <w:rPr>
          <w:rFonts w:ascii="Times New Roman" w:hAnsi="Times New Roman"/>
          <w:sz w:val="28"/>
          <w:szCs w:val="28"/>
        </w:rPr>
      </w:pPr>
      <w:r>
        <w:rPr>
          <w:rFonts w:ascii="Times New Roman" w:hAnsi="Times New Roman"/>
          <w:sz w:val="28"/>
          <w:szCs w:val="28"/>
        </w:rPr>
        <w:t>Контактное лицо по вопросам организации: Савельев Владимир Борисович, Антонова Анна Юрьевна.</w:t>
      </w:r>
    </w:p>
    <w:p w:rsidR="00095DDF" w:rsidRPr="00095DDF" w:rsidRDefault="00D95274" w:rsidP="00B1352E">
      <w:pPr>
        <w:spacing w:line="240" w:lineRule="auto"/>
        <w:contextualSpacing/>
        <w:jc w:val="both"/>
        <w:rPr>
          <w:rFonts w:ascii="Times New Roman" w:hAnsi="Times New Roman"/>
          <w:sz w:val="28"/>
          <w:szCs w:val="28"/>
        </w:rPr>
      </w:pPr>
      <w:r w:rsidRPr="007829C6">
        <w:rPr>
          <w:rFonts w:ascii="Times New Roman" w:hAnsi="Times New Roman"/>
          <w:sz w:val="28"/>
          <w:szCs w:val="28"/>
        </w:rPr>
        <w:t xml:space="preserve">Контактное лицо по </w:t>
      </w:r>
      <w:r>
        <w:rPr>
          <w:rFonts w:ascii="Times New Roman" w:hAnsi="Times New Roman"/>
          <w:sz w:val="28"/>
          <w:szCs w:val="28"/>
        </w:rPr>
        <w:t xml:space="preserve">предмету закупки: </w:t>
      </w:r>
      <w:r w:rsidR="00B1352E">
        <w:rPr>
          <w:rFonts w:ascii="Times New Roman" w:hAnsi="Times New Roman"/>
          <w:sz w:val="28"/>
          <w:szCs w:val="28"/>
        </w:rPr>
        <w:t>Плешакова Елена Юрьевна</w:t>
      </w:r>
      <w:r w:rsidR="00095DDF">
        <w:rPr>
          <w:rFonts w:ascii="Times New Roman" w:hAnsi="Times New Roman"/>
          <w:sz w:val="28"/>
          <w:szCs w:val="28"/>
        </w:rPr>
        <w:t xml:space="preserve"> </w:t>
      </w:r>
      <w:r w:rsidR="0053509B" w:rsidRPr="0053509B">
        <w:rPr>
          <w:rFonts w:ascii="Times New Roman" w:hAnsi="Times New Roman"/>
          <w:sz w:val="28"/>
          <w:szCs w:val="28"/>
        </w:rPr>
        <w:t xml:space="preserve">                      </w:t>
      </w:r>
      <w:r w:rsidR="00095DDF" w:rsidRPr="00F20B08">
        <w:rPr>
          <w:rFonts w:ascii="Times New Roman" w:hAnsi="Times New Roman"/>
          <w:sz w:val="28"/>
          <w:szCs w:val="28"/>
        </w:rPr>
        <w:t>(812)</w:t>
      </w:r>
      <w:r w:rsidR="00B1352E">
        <w:rPr>
          <w:rFonts w:ascii="Times New Roman" w:hAnsi="Times New Roman"/>
          <w:sz w:val="28"/>
          <w:szCs w:val="28"/>
        </w:rPr>
        <w:t xml:space="preserve"> </w:t>
      </w:r>
      <w:r w:rsidR="00064CF3">
        <w:rPr>
          <w:rFonts w:ascii="Times New Roman" w:hAnsi="Times New Roman"/>
          <w:sz w:val="28"/>
          <w:szCs w:val="28"/>
        </w:rPr>
        <w:t>430-</w:t>
      </w:r>
      <w:r w:rsidR="00B1352E">
        <w:rPr>
          <w:rFonts w:ascii="Times New Roman" w:hAnsi="Times New Roman"/>
          <w:sz w:val="28"/>
          <w:szCs w:val="28"/>
        </w:rPr>
        <w:t>72-79</w:t>
      </w:r>
      <w:r w:rsidR="00064CF3">
        <w:rPr>
          <w:rFonts w:ascii="Times New Roman" w:hAnsi="Times New Roman"/>
          <w:sz w:val="28"/>
          <w:szCs w:val="28"/>
        </w:rPr>
        <w:t>.</w:t>
      </w:r>
    </w:p>
    <w:p w:rsidR="00D95274" w:rsidRPr="00DF5631" w:rsidRDefault="00D95274" w:rsidP="00D95274">
      <w:pPr>
        <w:spacing w:line="240" w:lineRule="auto"/>
        <w:contextualSpacing/>
        <w:jc w:val="both"/>
        <w:rPr>
          <w:rFonts w:ascii="Times New Roman" w:hAnsi="Times New Roman"/>
          <w:sz w:val="28"/>
          <w:szCs w:val="28"/>
        </w:rPr>
      </w:pPr>
      <w:r w:rsidRPr="00DF5631">
        <w:rPr>
          <w:rFonts w:ascii="Times New Roman" w:hAnsi="Times New Roman"/>
          <w:sz w:val="28"/>
          <w:szCs w:val="28"/>
        </w:rPr>
        <w:t>Контактное лицо по приему заявок на ЭТП: Богданова Татьяна.</w:t>
      </w:r>
    </w:p>
    <w:p w:rsidR="00D95274" w:rsidRPr="00DF5631" w:rsidRDefault="00D95274" w:rsidP="00D95274">
      <w:pPr>
        <w:spacing w:line="240" w:lineRule="auto"/>
        <w:contextualSpacing/>
        <w:jc w:val="both"/>
        <w:rPr>
          <w:rFonts w:ascii="Times New Roman" w:hAnsi="Times New Roman"/>
          <w:sz w:val="28"/>
          <w:szCs w:val="28"/>
        </w:rPr>
      </w:pPr>
      <w:r w:rsidRPr="00DF5631">
        <w:rPr>
          <w:rFonts w:ascii="Times New Roman" w:hAnsi="Times New Roman"/>
          <w:sz w:val="28"/>
          <w:szCs w:val="28"/>
        </w:rPr>
        <w:t>Телефон: 8 (495) 788-54-28.</w:t>
      </w:r>
    </w:p>
    <w:p w:rsidR="00D95274" w:rsidRPr="00DF5631" w:rsidRDefault="00D95274" w:rsidP="00AE0D95">
      <w:pPr>
        <w:spacing w:line="240" w:lineRule="auto"/>
        <w:contextualSpacing/>
        <w:jc w:val="both"/>
        <w:outlineLvl w:val="0"/>
        <w:rPr>
          <w:rFonts w:ascii="Times New Roman" w:hAnsi="Times New Roman"/>
          <w:sz w:val="28"/>
          <w:szCs w:val="28"/>
        </w:rPr>
      </w:pPr>
      <w:r w:rsidRPr="00DF5631">
        <w:rPr>
          <w:rFonts w:ascii="Times New Roman" w:hAnsi="Times New Roman"/>
          <w:sz w:val="28"/>
          <w:szCs w:val="28"/>
        </w:rPr>
        <w:t xml:space="preserve">Адрес электронной почты: </w:t>
      </w:r>
      <w:hyperlink r:id="rId8" w:history="1">
        <w:r w:rsidRPr="00DF5631">
          <w:rPr>
            <w:rStyle w:val="ab"/>
            <w:rFonts w:ascii="Times New Roman" w:hAnsi="Times New Roman"/>
            <w:sz w:val="28"/>
            <w:szCs w:val="28"/>
          </w:rPr>
          <w:t>info@a-k-d.ru</w:t>
        </w:r>
      </w:hyperlink>
    </w:p>
    <w:p w:rsidR="001925EE" w:rsidRPr="007829C6" w:rsidRDefault="001925EE" w:rsidP="001925EE">
      <w:pPr>
        <w:spacing w:line="240" w:lineRule="auto"/>
        <w:contextualSpacing/>
        <w:jc w:val="both"/>
        <w:rPr>
          <w:rFonts w:ascii="Times New Roman" w:hAnsi="Times New Roman"/>
          <w:sz w:val="28"/>
          <w:szCs w:val="28"/>
        </w:rPr>
      </w:pPr>
    </w:p>
    <w:p w:rsidR="000758AC" w:rsidRPr="007A4CBE" w:rsidRDefault="000758AC" w:rsidP="000758AC">
      <w:pPr>
        <w:spacing w:line="240" w:lineRule="auto"/>
        <w:contextualSpacing/>
        <w:jc w:val="both"/>
        <w:rPr>
          <w:rFonts w:ascii="Times New Roman" w:hAnsi="Times New Roman"/>
          <w:sz w:val="28"/>
          <w:szCs w:val="28"/>
        </w:rPr>
      </w:pPr>
    </w:p>
    <w:p w:rsidR="0053509B" w:rsidRPr="007A4CBE" w:rsidRDefault="0053509B" w:rsidP="000758AC">
      <w:pPr>
        <w:spacing w:line="240" w:lineRule="auto"/>
        <w:contextualSpacing/>
        <w:jc w:val="both"/>
        <w:rPr>
          <w:rFonts w:ascii="Times New Roman" w:hAnsi="Times New Roman"/>
          <w:sz w:val="28"/>
          <w:szCs w:val="28"/>
        </w:rPr>
      </w:pPr>
    </w:p>
    <w:p w:rsidR="0053509B" w:rsidRPr="007A4CBE" w:rsidRDefault="0053509B" w:rsidP="000758AC">
      <w:pPr>
        <w:spacing w:line="240" w:lineRule="auto"/>
        <w:contextualSpacing/>
        <w:jc w:val="both"/>
        <w:rPr>
          <w:rFonts w:ascii="Times New Roman" w:hAnsi="Times New Roman"/>
          <w:sz w:val="28"/>
          <w:szCs w:val="28"/>
        </w:rPr>
      </w:pPr>
    </w:p>
    <w:p w:rsidR="0053509B" w:rsidRPr="00314226" w:rsidRDefault="0053509B" w:rsidP="0053509B">
      <w:pPr>
        <w:pageBreakBefore/>
        <w:spacing w:line="240" w:lineRule="auto"/>
        <w:contextualSpacing/>
        <w:jc w:val="both"/>
        <w:outlineLvl w:val="0"/>
        <w:rPr>
          <w:rFonts w:ascii="Times New Roman" w:hAnsi="Times New Roman"/>
          <w:b/>
          <w:sz w:val="24"/>
          <w:szCs w:val="24"/>
        </w:rPr>
      </w:pPr>
      <w:r w:rsidRPr="00314226">
        <w:rPr>
          <w:rFonts w:ascii="Times New Roman" w:hAnsi="Times New Roman"/>
          <w:b/>
          <w:sz w:val="24"/>
          <w:szCs w:val="24"/>
        </w:rPr>
        <w:lastRenderedPageBreak/>
        <w:t>I. ОБЩИЕ ПОЛОЖЕНИЯ</w:t>
      </w:r>
    </w:p>
    <w:p w:rsidR="0053509B" w:rsidRPr="007A4CBE" w:rsidRDefault="0053509B" w:rsidP="000758AC">
      <w:pPr>
        <w:spacing w:line="240" w:lineRule="auto"/>
        <w:contextualSpacing/>
        <w:jc w:val="both"/>
        <w:rPr>
          <w:rFonts w:ascii="Times New Roman" w:hAnsi="Times New Roman"/>
          <w:sz w:val="28"/>
          <w:szCs w:val="28"/>
        </w:rPr>
      </w:pPr>
    </w:p>
    <w:p w:rsidR="0053509B" w:rsidRPr="007A4CBE" w:rsidRDefault="0053509B" w:rsidP="000758AC">
      <w:pPr>
        <w:spacing w:line="240" w:lineRule="auto"/>
        <w:contextualSpacing/>
        <w:jc w:val="both"/>
        <w:rPr>
          <w:rFonts w:ascii="Times New Roman" w:hAnsi="Times New Roman"/>
          <w:sz w:val="28"/>
          <w:szCs w:val="28"/>
        </w:rPr>
      </w:pP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w:t>
      </w:r>
      <w:proofErr w:type="gramStart"/>
      <w:r w:rsidRPr="00314226">
        <w:rPr>
          <w:rFonts w:ascii="Times New Roman" w:hAnsi="Times New Roman"/>
          <w:sz w:val="24"/>
          <w:szCs w:val="24"/>
        </w:rPr>
        <w:t xml:space="preserve">Процедура проведения открытого запроса ценовых котировок  регулируется Единым отраслевым стандартом закупок </w:t>
      </w:r>
      <w:proofErr w:type="spellStart"/>
      <w:r w:rsidRPr="00314226">
        <w:rPr>
          <w:rFonts w:ascii="Times New Roman" w:hAnsi="Times New Roman"/>
          <w:sz w:val="24"/>
          <w:szCs w:val="24"/>
        </w:rPr>
        <w:t>Госкоорпорации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xml:space="preserve">», утвержденным приказом генерального директора </w:t>
      </w:r>
      <w:proofErr w:type="spellStart"/>
      <w:r w:rsidRPr="00314226">
        <w:rPr>
          <w:rFonts w:ascii="Times New Roman" w:hAnsi="Times New Roman"/>
          <w:sz w:val="24"/>
          <w:szCs w:val="24"/>
        </w:rPr>
        <w:t>Госкорпорации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от 29.07.2009 (с изменениями, внесенными приказами от 25.11.2009г. №827, от 29.12.2009г. №933, от 04.02.2010г. №81, 12.02.2010г. №107, 15.02.2010 № 116, 04.03.2010г. № 165, 31.03.2010г. №248, 25.05.2010г. №410, 26.05.2010г. №418, 01.06.2010г. №433, 01.06.2010г. №434</w:t>
      </w:r>
      <w:proofErr w:type="gramEnd"/>
      <w:r w:rsidRPr="00314226">
        <w:rPr>
          <w:rFonts w:ascii="Times New Roman" w:hAnsi="Times New Roman"/>
          <w:sz w:val="24"/>
          <w:szCs w:val="24"/>
        </w:rPr>
        <w:t xml:space="preserve">, </w:t>
      </w:r>
      <w:proofErr w:type="gramStart"/>
      <w:r w:rsidRPr="00314226">
        <w:rPr>
          <w:rFonts w:ascii="Times New Roman" w:hAnsi="Times New Roman"/>
          <w:sz w:val="24"/>
          <w:szCs w:val="24"/>
        </w:rPr>
        <w:t>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 10.06.2011 № 1/498-П, 06.07.2011</w:t>
      </w:r>
      <w:proofErr w:type="gramEnd"/>
      <w:r w:rsidRPr="00314226">
        <w:rPr>
          <w:rFonts w:ascii="Times New Roman" w:hAnsi="Times New Roman"/>
          <w:sz w:val="24"/>
          <w:szCs w:val="24"/>
        </w:rPr>
        <w:t xml:space="preserve"> № </w:t>
      </w:r>
      <w:proofErr w:type="gramStart"/>
      <w:r w:rsidRPr="00314226">
        <w:rPr>
          <w:rFonts w:ascii="Times New Roman" w:hAnsi="Times New Roman"/>
          <w:sz w:val="24"/>
          <w:szCs w:val="24"/>
        </w:rPr>
        <w:t>1/569-П, 07.07.2011 № 1/580-П, 14.07.2011 № 1/599-П, 12.08.2011 №1/689-П, 24.08.2011 №1/709-П</w:t>
      </w:r>
      <w:r>
        <w:rPr>
          <w:rFonts w:ascii="Times New Roman" w:hAnsi="Times New Roman"/>
          <w:sz w:val="24"/>
          <w:szCs w:val="24"/>
        </w:rPr>
        <w:t>, 03.10.2011 №1/827-П, 25.10.2011 № 1/903-П, 02.11.2011 №1/941-П</w:t>
      </w:r>
      <w:r w:rsidR="007A4CBE">
        <w:rPr>
          <w:rFonts w:ascii="Times New Roman" w:hAnsi="Times New Roman"/>
          <w:sz w:val="24"/>
          <w:szCs w:val="24"/>
        </w:rPr>
        <w:t>, 07.11.2011 № 1/948-П</w:t>
      </w:r>
      <w:r w:rsidRPr="00314226">
        <w:rPr>
          <w:rFonts w:ascii="Times New Roman" w:hAnsi="Times New Roman"/>
          <w:sz w:val="24"/>
          <w:szCs w:val="24"/>
        </w:rPr>
        <w:t>).</w:t>
      </w:r>
      <w:proofErr w:type="gramEnd"/>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w:t>
      </w:r>
      <w:proofErr w:type="spellStart"/>
      <w:r w:rsidRPr="00314226">
        <w:rPr>
          <w:rFonts w:ascii="Times New Roman" w:hAnsi="Times New Roman"/>
          <w:sz w:val="24"/>
          <w:szCs w:val="24"/>
        </w:rPr>
        <w:t>Госкорпорации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xml:space="preserve">» о размещении заказов </w:t>
      </w:r>
      <w:hyperlink r:id="rId9" w:history="1">
        <w:r w:rsidRPr="00314226">
          <w:rPr>
            <w:rStyle w:val="ab"/>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0" w:history="1">
        <w:r w:rsidRPr="00314226">
          <w:rPr>
            <w:rStyle w:val="ab"/>
            <w:rFonts w:ascii="Times New Roman" w:hAnsi="Times New Roman"/>
            <w:sz w:val="24"/>
            <w:szCs w:val="24"/>
            <w:lang w:val="en-US"/>
          </w:rPr>
          <w:t>www</w:t>
        </w:r>
        <w:r w:rsidRPr="00314226">
          <w:rPr>
            <w:rStyle w:val="ab"/>
            <w:rFonts w:ascii="Times New Roman" w:hAnsi="Times New Roman"/>
            <w:sz w:val="24"/>
            <w:szCs w:val="24"/>
          </w:rPr>
          <w:t>.</w:t>
        </w:r>
        <w:r w:rsidRPr="00314226">
          <w:rPr>
            <w:rStyle w:val="ab"/>
            <w:rFonts w:ascii="Times New Roman" w:hAnsi="Times New Roman"/>
            <w:sz w:val="24"/>
            <w:szCs w:val="24"/>
            <w:lang w:val="en-US"/>
          </w:rPr>
          <w:t>a</w:t>
        </w:r>
        <w:r w:rsidRPr="00314226">
          <w:rPr>
            <w:rStyle w:val="ab"/>
            <w:rFonts w:ascii="Times New Roman" w:hAnsi="Times New Roman"/>
            <w:sz w:val="24"/>
            <w:szCs w:val="24"/>
          </w:rPr>
          <w:t>-</w:t>
        </w:r>
        <w:r w:rsidRPr="00314226">
          <w:rPr>
            <w:rStyle w:val="ab"/>
            <w:rFonts w:ascii="Times New Roman" w:hAnsi="Times New Roman"/>
            <w:sz w:val="24"/>
            <w:szCs w:val="24"/>
            <w:lang w:val="en-US"/>
          </w:rPr>
          <w:t>k</w:t>
        </w:r>
        <w:r w:rsidRPr="00314226">
          <w:rPr>
            <w:rStyle w:val="ab"/>
            <w:rFonts w:ascii="Times New Roman" w:hAnsi="Times New Roman"/>
            <w:sz w:val="24"/>
            <w:szCs w:val="24"/>
          </w:rPr>
          <w:t>-</w:t>
        </w:r>
        <w:r w:rsidRPr="00314226">
          <w:rPr>
            <w:rStyle w:val="ab"/>
            <w:rFonts w:ascii="Times New Roman" w:hAnsi="Times New Roman"/>
            <w:sz w:val="24"/>
            <w:szCs w:val="24"/>
            <w:lang w:val="en-US"/>
          </w:rPr>
          <w:t>d</w:t>
        </w:r>
        <w:r w:rsidRPr="00314226">
          <w:rPr>
            <w:rStyle w:val="ab"/>
            <w:rFonts w:ascii="Times New Roman" w:hAnsi="Times New Roman"/>
            <w:sz w:val="24"/>
            <w:szCs w:val="24"/>
          </w:rPr>
          <w:t>.</w:t>
        </w:r>
        <w:proofErr w:type="spellStart"/>
        <w:r w:rsidRPr="00314226">
          <w:rPr>
            <w:rStyle w:val="ab"/>
            <w:rFonts w:ascii="Times New Roman" w:hAnsi="Times New Roman"/>
            <w:sz w:val="24"/>
            <w:szCs w:val="24"/>
            <w:lang w:val="en-US"/>
          </w:rPr>
          <w:t>ru</w:t>
        </w:r>
        <w:proofErr w:type="spellEnd"/>
      </w:hyperlink>
      <w:r w:rsidRPr="00314226">
        <w:rPr>
          <w:rFonts w:ascii="Times New Roman" w:hAnsi="Times New Roman"/>
          <w:sz w:val="24"/>
          <w:szCs w:val="24"/>
        </w:rPr>
        <w:t>.</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53509B" w:rsidRPr="00314226" w:rsidRDefault="0053509B" w:rsidP="0053509B">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53509B" w:rsidRPr="00314226" w:rsidRDefault="0053509B" w:rsidP="0053509B">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1" w:history="1">
        <w:r w:rsidRPr="00314226">
          <w:rPr>
            <w:rStyle w:val="ab"/>
            <w:rFonts w:ascii="Times New Roman" w:hAnsi="Times New Roman"/>
            <w:sz w:val="24"/>
            <w:szCs w:val="24"/>
          </w:rPr>
          <w:t>http://services.fms.gov.ru/info-service.htm?sid=2000</w:t>
        </w:r>
      </w:hyperlink>
      <w:r w:rsidRPr="00314226">
        <w:rPr>
          <w:rFonts w:ascii="Times New Roman" w:hAnsi="Times New Roman"/>
          <w:sz w:val="24"/>
          <w:szCs w:val="24"/>
        </w:rPr>
        <w:t>.</w:t>
      </w:r>
    </w:p>
    <w:p w:rsidR="0053509B" w:rsidRPr="00314226" w:rsidRDefault="0053509B" w:rsidP="0053509B">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53509B" w:rsidRDefault="0053509B" w:rsidP="0053509B">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lastRenderedPageBreak/>
        <w:t>Сведения об Участнике должны  отсутствовать в реестре недобросовестных поставщиков, который ведется в соответствии с Федеральным законом от 21.07.2005 №94-</w:t>
      </w:r>
    </w:p>
    <w:p w:rsidR="0053509B" w:rsidRDefault="0053509B" w:rsidP="0053509B">
      <w:pPr>
        <w:autoSpaceDE w:val="0"/>
        <w:autoSpaceDN w:val="0"/>
        <w:adjustRightInd w:val="0"/>
        <w:spacing w:after="0" w:line="240" w:lineRule="auto"/>
        <w:ind w:firstLine="709"/>
        <w:contextualSpacing/>
        <w:jc w:val="both"/>
        <w:rPr>
          <w:rFonts w:ascii="Times New Roman" w:hAnsi="Times New Roman"/>
          <w:sz w:val="24"/>
          <w:szCs w:val="24"/>
        </w:rPr>
      </w:pPr>
    </w:p>
    <w:p w:rsidR="0053509B" w:rsidRPr="00314226" w:rsidRDefault="0053509B" w:rsidP="0053509B">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3. </w:t>
      </w:r>
      <w:proofErr w:type="gramStart"/>
      <w:r w:rsidRPr="00314226">
        <w:rPr>
          <w:rFonts w:ascii="Times New Roman" w:hAnsi="Times New Roman"/>
          <w:sz w:val="24"/>
          <w:szCs w:val="24"/>
        </w:rPr>
        <w:t>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roofErr w:type="gramEnd"/>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53509B"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t>
      </w:r>
      <w:proofErr w:type="spellStart"/>
      <w:r w:rsidRPr="00B11B9E">
        <w:rPr>
          <w:rFonts w:ascii="Times New Roman" w:hAnsi="Times New Roman"/>
          <w:sz w:val="24"/>
          <w:szCs w:val="24"/>
        </w:rPr>
        <w:t>www.a-k-d.ru</w:t>
      </w:r>
      <w:proofErr w:type="spellEnd"/>
      <w:r w:rsidRPr="00B11B9E">
        <w:rPr>
          <w:rFonts w:ascii="Times New Roman" w:hAnsi="Times New Roman"/>
          <w:sz w:val="24"/>
          <w:szCs w:val="24"/>
        </w:rPr>
        <w:t>) в срок, указанный в извещении о проведении запроса котировок.</w:t>
      </w:r>
    </w:p>
    <w:p w:rsidR="0053509B" w:rsidRPr="00B11B9E" w:rsidRDefault="005E35C9" w:rsidP="0053509B">
      <w:pPr>
        <w:tabs>
          <w:tab w:val="num" w:pos="1070"/>
          <w:tab w:val="left" w:pos="1134"/>
        </w:tabs>
        <w:spacing w:after="0" w:line="240" w:lineRule="auto"/>
        <w:contextualSpacing/>
        <w:jc w:val="both"/>
        <w:rPr>
          <w:rFonts w:ascii="Times New Roman" w:hAnsi="Times New Roman"/>
          <w:sz w:val="24"/>
          <w:szCs w:val="24"/>
        </w:rPr>
      </w:pPr>
      <w:r w:rsidRPr="007A4CBE">
        <w:rPr>
          <w:rFonts w:ascii="Times New Roman" w:hAnsi="Times New Roman"/>
          <w:sz w:val="24"/>
          <w:szCs w:val="24"/>
        </w:rPr>
        <w:tab/>
      </w:r>
      <w:r w:rsidR="0053509B" w:rsidRPr="00AD2750">
        <w:rPr>
          <w:rFonts w:ascii="Times New Roman" w:hAnsi="Times New Roman"/>
          <w:sz w:val="24"/>
          <w:szCs w:val="24"/>
        </w:rPr>
        <w:t>Участники размещают свои Предложения в электронном виде на сайте электронной торговой площадки (</w:t>
      </w:r>
      <w:hyperlink r:id="rId12" w:history="1">
        <w:r w:rsidR="0053509B" w:rsidRPr="00AD2750">
          <w:rPr>
            <w:rFonts w:ascii="Times New Roman" w:hAnsi="Times New Roman"/>
            <w:sz w:val="24"/>
            <w:szCs w:val="24"/>
          </w:rPr>
          <w:t>www.a-k-d.ru</w:t>
        </w:r>
      </w:hyperlink>
      <w:r w:rsidR="0053509B" w:rsidRPr="00AD2750">
        <w:rPr>
          <w:rFonts w:ascii="Times New Roman" w:hAnsi="Times New Roman"/>
          <w:sz w:val="24"/>
          <w:szCs w:val="24"/>
        </w:rPr>
        <w:t xml:space="preserve">), в соответствии с требованиями настоящей Документации, Единого Отраслевого Стандарта Закупок </w:t>
      </w:r>
      <w:proofErr w:type="spellStart"/>
      <w:r w:rsidR="0053509B" w:rsidRPr="00AD2750">
        <w:rPr>
          <w:rFonts w:ascii="Times New Roman" w:hAnsi="Times New Roman"/>
          <w:sz w:val="24"/>
          <w:szCs w:val="24"/>
        </w:rPr>
        <w:t>Госкорпорации</w:t>
      </w:r>
      <w:proofErr w:type="spellEnd"/>
      <w:r w:rsidR="0053509B" w:rsidRPr="00AD2750">
        <w:rPr>
          <w:rFonts w:ascii="Times New Roman" w:hAnsi="Times New Roman"/>
          <w:sz w:val="24"/>
          <w:szCs w:val="24"/>
        </w:rPr>
        <w:t xml:space="preserve"> «</w:t>
      </w:r>
      <w:proofErr w:type="spellStart"/>
      <w:r w:rsidR="0053509B" w:rsidRPr="00AD2750">
        <w:rPr>
          <w:rFonts w:ascii="Times New Roman" w:hAnsi="Times New Roman"/>
          <w:sz w:val="24"/>
          <w:szCs w:val="24"/>
        </w:rPr>
        <w:t>Росатом</w:t>
      </w:r>
      <w:proofErr w:type="spellEnd"/>
      <w:r w:rsidR="0053509B" w:rsidRPr="00AD2750">
        <w:rPr>
          <w:rFonts w:ascii="Times New Roman" w:hAnsi="Times New Roman"/>
          <w:sz w:val="24"/>
          <w:szCs w:val="24"/>
        </w:rPr>
        <w:t>»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3" w:history="1">
        <w:r w:rsidR="0053509B" w:rsidRPr="00AD2750">
          <w:rPr>
            <w:rFonts w:ascii="Times New Roman" w:hAnsi="Times New Roman"/>
            <w:sz w:val="24"/>
            <w:szCs w:val="24"/>
          </w:rPr>
          <w:t>www.a-k-d.ru</w:t>
        </w:r>
      </w:hyperlink>
      <w:r w:rsidR="0053509B" w:rsidRPr="00AD2750">
        <w:rPr>
          <w:rFonts w:ascii="Times New Roman" w:hAnsi="Times New Roman"/>
          <w:sz w:val="24"/>
          <w:szCs w:val="24"/>
        </w:rPr>
        <w:t>).</w:t>
      </w:r>
    </w:p>
    <w:p w:rsidR="0053509B" w:rsidRPr="00314226" w:rsidRDefault="0053509B" w:rsidP="0053509B">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8. Проведение переговоров между Заказчиком, Организатором закупки или комиссией по размещению заказа и участником процедуры закупки в </w:t>
      </w:r>
      <w:proofErr w:type="gramStart"/>
      <w:r w:rsidRPr="00314226">
        <w:rPr>
          <w:rFonts w:ascii="Times New Roman" w:hAnsi="Times New Roman"/>
          <w:sz w:val="24"/>
          <w:szCs w:val="24"/>
        </w:rPr>
        <w:t>отношении</w:t>
      </w:r>
      <w:proofErr w:type="gramEnd"/>
      <w:r w:rsidRPr="00314226">
        <w:rPr>
          <w:rFonts w:ascii="Times New Roman" w:hAnsi="Times New Roman"/>
          <w:sz w:val="24"/>
          <w:szCs w:val="24"/>
        </w:rPr>
        <w:t xml:space="preserve"> поданной им котировочной заявки не допускается.</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w:t>
      </w:r>
      <w:proofErr w:type="gramStart"/>
      <w:r w:rsidRPr="00314226">
        <w:rPr>
          <w:rFonts w:ascii="Times New Roman" w:hAnsi="Times New Roman"/>
          <w:sz w:val="24"/>
          <w:szCs w:val="24"/>
        </w:rPr>
        <w:t>извещение</w:t>
      </w:r>
      <w:proofErr w:type="gramEnd"/>
      <w:r w:rsidRPr="00314226">
        <w:rPr>
          <w:rFonts w:ascii="Times New Roman" w:hAnsi="Times New Roman"/>
          <w:sz w:val="24"/>
          <w:szCs w:val="24"/>
        </w:rPr>
        <w:t xml:space="preserve"> о продлении срока подачи таких заявок.</w:t>
      </w:r>
    </w:p>
    <w:p w:rsidR="0053509B" w:rsidRPr="00314226" w:rsidRDefault="0053509B" w:rsidP="0053509B">
      <w:pPr>
        <w:spacing w:line="240" w:lineRule="auto"/>
        <w:ind w:firstLine="709"/>
        <w:contextualSpacing/>
        <w:jc w:val="both"/>
        <w:rPr>
          <w:rFonts w:ascii="Times New Roman" w:hAnsi="Times New Roman"/>
          <w:sz w:val="24"/>
          <w:szCs w:val="24"/>
        </w:rPr>
      </w:pPr>
      <w:proofErr w:type="gramStart"/>
      <w:r w:rsidRPr="00314226">
        <w:rPr>
          <w:rFonts w:ascii="Times New Roman" w:hAnsi="Times New Roman"/>
          <w:sz w:val="24"/>
          <w:szCs w:val="24"/>
        </w:rPr>
        <w:t>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w:t>
      </w:r>
      <w:proofErr w:type="gramEnd"/>
      <w:r w:rsidRPr="00314226">
        <w:rPr>
          <w:rFonts w:ascii="Times New Roman" w:hAnsi="Times New Roman"/>
          <w:sz w:val="24"/>
          <w:szCs w:val="24"/>
        </w:rPr>
        <w:t xml:space="preserve"> договор с участником процедуры закупки, подавшим такую котировочную заявку, на </w:t>
      </w:r>
      <w:r w:rsidRPr="00314226">
        <w:rPr>
          <w:rFonts w:ascii="Times New Roman" w:hAnsi="Times New Roman"/>
          <w:sz w:val="24"/>
          <w:szCs w:val="24"/>
        </w:rPr>
        <w:lastRenderedPageBreak/>
        <w:t>условиях, предусмотренных извещением о проведении запроса ценовых котировок, и по цене, предложенной указанным участником процедуры закупки в котировочной заявке. 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10. В </w:t>
      </w:r>
      <w:proofErr w:type="gramStart"/>
      <w:r w:rsidRPr="00314226">
        <w:rPr>
          <w:rFonts w:ascii="Times New Roman" w:hAnsi="Times New Roman"/>
          <w:sz w:val="24"/>
          <w:szCs w:val="24"/>
        </w:rPr>
        <w:t>случае</w:t>
      </w:r>
      <w:proofErr w:type="gramEnd"/>
      <w:r w:rsidRPr="00314226">
        <w:rPr>
          <w:rFonts w:ascii="Times New Roman" w:hAnsi="Times New Roman"/>
          <w:sz w:val="24"/>
          <w:szCs w:val="24"/>
        </w:rPr>
        <w:t xml:space="preserve">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53509B" w:rsidRPr="00314226" w:rsidRDefault="0053509B" w:rsidP="0053509B">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53509B" w:rsidRPr="00314226" w:rsidRDefault="0053509B" w:rsidP="0053509B">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w:t>
      </w:r>
      <w:proofErr w:type="gramStart"/>
      <w:r w:rsidRPr="00314226">
        <w:rPr>
          <w:rFonts w:ascii="Times New Roman" w:hAnsi="Times New Roman"/>
          <w:sz w:val="24"/>
          <w:szCs w:val="24"/>
        </w:rPr>
        <w:t>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roofErr w:type="gramEnd"/>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53509B"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53509B" w:rsidRPr="00AD2750" w:rsidRDefault="0053509B" w:rsidP="0053509B">
      <w:pPr>
        <w:ind w:firstLine="708"/>
        <w:contextualSpacing/>
        <w:jc w:val="both"/>
        <w:rPr>
          <w:rFonts w:ascii="Times New Roman" w:hAnsi="Times New Roman"/>
          <w:sz w:val="24"/>
          <w:szCs w:val="24"/>
        </w:rPr>
      </w:pPr>
      <w:r w:rsidRPr="00AD2750">
        <w:rPr>
          <w:rFonts w:ascii="Times New Roman" w:hAnsi="Times New Roman"/>
          <w:sz w:val="24"/>
          <w:szCs w:val="24"/>
        </w:rPr>
        <w:t>16.</w:t>
      </w:r>
      <w:bookmarkStart w:id="0" w:name="_Toc269835279"/>
      <w:bookmarkStart w:id="1" w:name="_Toc270595288"/>
      <w:bookmarkStart w:id="2" w:name="_Toc271294290"/>
      <w:bookmarkStart w:id="3" w:name="_Toc289954575"/>
      <w:r w:rsidRPr="00AD2750">
        <w:rPr>
          <w:rFonts w:ascii="Times New Roman" w:hAnsi="Times New Roman"/>
          <w:sz w:val="24"/>
          <w:szCs w:val="24"/>
        </w:rPr>
        <w:t xml:space="preserve"> Обеспечение исполнения договора</w:t>
      </w:r>
      <w:bookmarkEnd w:id="0"/>
      <w:bookmarkEnd w:id="1"/>
      <w:bookmarkEnd w:id="2"/>
      <w:bookmarkEnd w:id="3"/>
      <w:r w:rsidRPr="00AD2750">
        <w:rPr>
          <w:rFonts w:ascii="Times New Roman" w:hAnsi="Times New Roman"/>
          <w:sz w:val="24"/>
          <w:szCs w:val="24"/>
        </w:rPr>
        <w:t>.</w:t>
      </w:r>
    </w:p>
    <w:p w:rsidR="0053509B" w:rsidRPr="00AD2750" w:rsidRDefault="0053509B" w:rsidP="0053509B">
      <w:pPr>
        <w:tabs>
          <w:tab w:val="num" w:pos="709"/>
        </w:tabs>
        <w:spacing w:line="240" w:lineRule="auto"/>
        <w:contextualSpacing/>
        <w:jc w:val="both"/>
        <w:rPr>
          <w:rFonts w:ascii="Times New Roman" w:hAnsi="Times New Roman"/>
          <w:sz w:val="24"/>
          <w:szCs w:val="24"/>
        </w:rPr>
      </w:pPr>
      <w:bookmarkStart w:id="4" w:name="_Ref166350669"/>
      <w:r w:rsidRPr="00AD2750">
        <w:rPr>
          <w:rFonts w:ascii="Times New Roman" w:hAnsi="Times New Roman"/>
          <w:sz w:val="24"/>
          <w:szCs w:val="24"/>
        </w:rPr>
        <w:lastRenderedPageBreak/>
        <w:tab/>
        <w:t xml:space="preserve">В </w:t>
      </w:r>
      <w:proofErr w:type="gramStart"/>
      <w:r w:rsidRPr="00AD2750">
        <w:rPr>
          <w:rFonts w:ascii="Times New Roman" w:hAnsi="Times New Roman"/>
          <w:sz w:val="24"/>
          <w:szCs w:val="24"/>
        </w:rPr>
        <w:t>случае</w:t>
      </w:r>
      <w:proofErr w:type="gramEnd"/>
      <w:r w:rsidRPr="00AD2750">
        <w:rPr>
          <w:rFonts w:ascii="Times New Roman" w:hAnsi="Times New Roman"/>
          <w:sz w:val="24"/>
          <w:szCs w:val="24"/>
        </w:rPr>
        <w:t xml:space="preserve">, если требование  обеспечения исполнения договора и/или возврата аванса и/или гарантийных обязательств указано в разделе  </w:t>
      </w:r>
      <w:r w:rsidR="005038D1" w:rsidRPr="005038D1">
        <w:rPr>
          <w:rFonts w:ascii="Times New Roman" w:hAnsi="Times New Roman"/>
          <w:sz w:val="24"/>
          <w:szCs w:val="24"/>
        </w:rPr>
        <w:t>II</w:t>
      </w:r>
      <w:r w:rsidR="005038D1" w:rsidRPr="00AD2750">
        <w:rPr>
          <w:rFonts w:ascii="Times New Roman" w:hAnsi="Times New Roman"/>
          <w:sz w:val="24"/>
          <w:szCs w:val="24"/>
        </w:rPr>
        <w:t xml:space="preserve"> </w:t>
      </w:r>
      <w:r w:rsidRPr="00AD2750">
        <w:rPr>
          <w:rFonts w:ascii="Times New Roman" w:hAnsi="Times New Roman"/>
          <w:sz w:val="24"/>
          <w:szCs w:val="24"/>
        </w:rPr>
        <w:t>«Информационная карта», победитель запроса ценовых котировок или участник, с которым заключается договор, должен предоставить обеспечение исполнения договора и/или возврата аванса и/или гарантийных обязательств</w:t>
      </w:r>
      <w:bookmarkEnd w:id="4"/>
      <w:r w:rsidRPr="00AD2750">
        <w:rPr>
          <w:rFonts w:ascii="Times New Roman" w:hAnsi="Times New Roman"/>
          <w:sz w:val="24"/>
          <w:szCs w:val="24"/>
        </w:rPr>
        <w:t>.</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w:t>
      </w:r>
      <w:proofErr w:type="gramStart"/>
      <w:r w:rsidRPr="00AD2750">
        <w:rPr>
          <w:rFonts w:ascii="Times New Roman" w:hAnsi="Times New Roman"/>
          <w:sz w:val="24"/>
          <w:szCs w:val="24"/>
        </w:rPr>
        <w:t>качестве</w:t>
      </w:r>
      <w:proofErr w:type="gramEnd"/>
      <w:r w:rsidRPr="00AD2750">
        <w:rPr>
          <w:rFonts w:ascii="Times New Roman" w:hAnsi="Times New Roman"/>
          <w:sz w:val="24"/>
          <w:szCs w:val="24"/>
        </w:rPr>
        <w:t xml:space="preserve"> обеспечения исполнения договора и/или возврата аванса и/или гарантийных обязательств предоставляется безотзывная банковская гарантия или осуществляется передача Заказчику в залог денежных средств, в том числе в форме вклада (депозита), в размере, указанном в разделе  «Информационная карта». Способ обеспечения исполнения договора из перечисленных в настоящей части способов определяется участником самостоятельно. </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обеспечения исполнения договора и/или возврата аванса прекращает действовать по истечении 60 дней с даты, исполнения основных обязательств по договору (поставки товаров, выполнения работ).</w:t>
      </w:r>
    </w:p>
    <w:p w:rsidR="0053509B" w:rsidRPr="00AD2750" w:rsidRDefault="0053509B" w:rsidP="0053509B">
      <w:pPr>
        <w:tabs>
          <w:tab w:val="num" w:pos="709"/>
        </w:tabs>
        <w:spacing w:line="240" w:lineRule="auto"/>
        <w:contextualSpacing/>
        <w:jc w:val="both"/>
        <w:rPr>
          <w:rFonts w:ascii="Times New Roman" w:hAnsi="Times New Roman"/>
          <w:sz w:val="24"/>
          <w:szCs w:val="24"/>
        </w:rPr>
      </w:pPr>
      <w:r w:rsidRPr="00AD2750">
        <w:rPr>
          <w:rFonts w:ascii="Times New Roman" w:hAnsi="Times New Roman"/>
          <w:sz w:val="24"/>
          <w:szCs w:val="24"/>
        </w:rPr>
        <w:tab/>
        <w:t>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Бенефициаром в банковской гарантии должен быть указан заказчик, Принципалом – победитель или участник, с которым заключается договор, Гарантом – банк, выдавший банковскую гарантию.</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Выбор Гаранта должен быть согласован заказчиком.</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рассмотрения и оценки заявок на участие в запросе ценовых котировок как основание заключения договора.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должно быть предоставлено участником процедуры закупки до заключения договора.</w:t>
      </w:r>
    </w:p>
    <w:p w:rsidR="005038D1" w:rsidRPr="00760113" w:rsidRDefault="005038D1" w:rsidP="0053509B">
      <w:pPr>
        <w:spacing w:line="240" w:lineRule="auto"/>
        <w:ind w:firstLine="708"/>
        <w:contextualSpacing/>
        <w:jc w:val="both"/>
        <w:rPr>
          <w:rFonts w:ascii="Times New Roman" w:hAnsi="Times New Roman"/>
          <w:sz w:val="28"/>
          <w:szCs w:val="28"/>
        </w:rPr>
      </w:pPr>
      <w:r w:rsidRPr="005038D1">
        <w:rPr>
          <w:rFonts w:ascii="Times New Roman" w:hAnsi="Times New Roman"/>
          <w:sz w:val="24"/>
          <w:szCs w:val="24"/>
        </w:rPr>
        <w:t xml:space="preserve">Банковская гарантия должна быть представлена Покупателю не позднее 15 (пятнадцати) рабочих дней </w:t>
      </w:r>
      <w:proofErr w:type="gramStart"/>
      <w:r w:rsidRPr="005038D1">
        <w:rPr>
          <w:rFonts w:ascii="Times New Roman" w:hAnsi="Times New Roman"/>
          <w:sz w:val="24"/>
          <w:szCs w:val="24"/>
        </w:rPr>
        <w:t>с даты заключения</w:t>
      </w:r>
      <w:proofErr w:type="gramEnd"/>
      <w:r w:rsidRPr="005038D1">
        <w:rPr>
          <w:rFonts w:ascii="Times New Roman" w:hAnsi="Times New Roman"/>
          <w:sz w:val="24"/>
          <w:szCs w:val="24"/>
        </w:rPr>
        <w:t xml:space="preserve"> Договора.</w:t>
      </w:r>
    </w:p>
    <w:p w:rsidR="0053509B" w:rsidRPr="00AD2750" w:rsidRDefault="0053509B" w:rsidP="0053509B">
      <w:pPr>
        <w:spacing w:line="240" w:lineRule="auto"/>
        <w:ind w:firstLine="708"/>
        <w:contextualSpacing/>
        <w:jc w:val="both"/>
        <w:rPr>
          <w:rFonts w:ascii="Times New Roman" w:hAnsi="Times New Roman"/>
          <w:sz w:val="24"/>
          <w:szCs w:val="24"/>
        </w:rPr>
      </w:pPr>
      <w:proofErr w:type="gramStart"/>
      <w:r w:rsidRPr="00AD2750">
        <w:rPr>
          <w:rFonts w:ascii="Times New Roman" w:hAnsi="Times New Roman"/>
          <w:sz w:val="24"/>
          <w:szCs w:val="24"/>
        </w:rPr>
        <w:t>В случае если до заключения договора и в срок, установленный  настоящей документацией, победитель процедуры закупки или иной участник, с которым заключается договор, не предоставил обеспечение исполнения договора и/или возврата аванса и/или гарантийных обязательств, такой участник (победитель) признается уклонившимся от заключения договора и заказчик вправе заключить договор с участником размещения заказа, предложившим лучшие условия после победителя.</w:t>
      </w:r>
      <w:proofErr w:type="gramEnd"/>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w:t>
      </w:r>
      <w:proofErr w:type="gramStart"/>
      <w:r w:rsidRPr="00AD2750">
        <w:rPr>
          <w:rFonts w:ascii="Times New Roman" w:hAnsi="Times New Roman"/>
          <w:sz w:val="24"/>
          <w:szCs w:val="24"/>
        </w:rPr>
        <w:t>ств пр</w:t>
      </w:r>
      <w:proofErr w:type="gramEnd"/>
      <w:r w:rsidRPr="00AD2750">
        <w:rPr>
          <w:rFonts w:ascii="Times New Roman" w:hAnsi="Times New Roman"/>
          <w:sz w:val="24"/>
          <w:szCs w:val="24"/>
        </w:rPr>
        <w:t>екращает действовать по истечении 60 дней с даты, исполнения основных обязательств по договору (поставки товаров, выполнения работ).</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должно содержать:</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дату выдачи;</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номер обеспечения;</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вид обеспечения (возврат аванса);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lastRenderedPageBreak/>
        <w:t>- наименование, реквизиты, адрес гаранта;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бенефициара;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принципала;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основная сделка (номер договора (и/или протокола открытого запроса ценовых котировок), обязательство в связи с которым выдается обеспечение);</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сумму гарантии и валюту;</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четкий перечень документов, которые необходимо предоставить в случае предъявления обеспечения к возмещению;</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истечение срока действия обеспечения;</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место предъявления обеспечения.</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К обеспечению должны прилагаться следующие документы:</w:t>
      </w:r>
    </w:p>
    <w:p w:rsidR="0053509B" w:rsidRPr="00AD2750" w:rsidRDefault="0053509B" w:rsidP="0053509B">
      <w:pPr>
        <w:numPr>
          <w:ilvl w:val="0"/>
          <w:numId w:val="28"/>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w:t>
      </w:r>
    </w:p>
    <w:p w:rsidR="0053509B" w:rsidRPr="00AD2750" w:rsidRDefault="0053509B" w:rsidP="0053509B">
      <w:pPr>
        <w:numPr>
          <w:ilvl w:val="0"/>
          <w:numId w:val="28"/>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53509B" w:rsidRPr="00AD2750" w:rsidRDefault="0053509B" w:rsidP="0053509B">
      <w:pPr>
        <w:numPr>
          <w:ilvl w:val="0"/>
          <w:numId w:val="28"/>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53509B" w:rsidRPr="00AD2750" w:rsidRDefault="0053509B" w:rsidP="0053509B">
      <w:pPr>
        <w:numPr>
          <w:ilvl w:val="0"/>
          <w:numId w:val="28"/>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w:t>
      </w:r>
      <w:proofErr w:type="gramStart"/>
      <w:r w:rsidRPr="00AD2750">
        <w:rPr>
          <w:rFonts w:ascii="Times New Roman" w:hAnsi="Times New Roman"/>
          <w:sz w:val="24"/>
          <w:szCs w:val="24"/>
        </w:rPr>
        <w:t>качестве</w:t>
      </w:r>
      <w:proofErr w:type="gramEnd"/>
      <w:r w:rsidRPr="00AD2750">
        <w:rPr>
          <w:rFonts w:ascii="Times New Roman" w:hAnsi="Times New Roman"/>
          <w:sz w:val="24"/>
          <w:szCs w:val="24"/>
        </w:rPr>
        <w:t xml:space="preserve"> гаранта рассматривается банк, входящий в сотню крупнейших банков России по величине активов согласно рейтингу </w:t>
      </w:r>
      <w:proofErr w:type="spellStart"/>
      <w:r w:rsidRPr="00AD2750">
        <w:rPr>
          <w:rFonts w:ascii="Times New Roman" w:hAnsi="Times New Roman"/>
          <w:sz w:val="24"/>
          <w:szCs w:val="24"/>
        </w:rPr>
        <w:t>Интерфакс-ЦЭА</w:t>
      </w:r>
      <w:proofErr w:type="spellEnd"/>
      <w:r w:rsidRPr="00AD2750">
        <w:rPr>
          <w:rFonts w:ascii="Times New Roman" w:hAnsi="Times New Roman"/>
          <w:sz w:val="24"/>
          <w:szCs w:val="24"/>
        </w:rPr>
        <w:t xml:space="preserve"> публикуемому на последнюю отчетную дату, и имеющий устойчивое финансовое положение.</w:t>
      </w:r>
    </w:p>
    <w:p w:rsidR="0053509B" w:rsidRPr="00AD2750" w:rsidRDefault="0053509B" w:rsidP="0053509B">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Для оценки финансового состояния гаранта Заказчик может запросить дополнительную информацию по гаранту:</w:t>
      </w:r>
    </w:p>
    <w:p w:rsidR="0053509B" w:rsidRPr="00AD2750" w:rsidRDefault="0053509B" w:rsidP="0053509B">
      <w:pPr>
        <w:numPr>
          <w:ilvl w:val="0"/>
          <w:numId w:val="28"/>
        </w:numPr>
        <w:spacing w:line="240" w:lineRule="auto"/>
        <w:contextualSpacing/>
        <w:jc w:val="both"/>
        <w:rPr>
          <w:rFonts w:ascii="Times New Roman" w:hAnsi="Times New Roman"/>
          <w:sz w:val="24"/>
          <w:szCs w:val="24"/>
        </w:rPr>
      </w:pPr>
      <w:proofErr w:type="gramStart"/>
      <w:r w:rsidRPr="00AD2750">
        <w:rPr>
          <w:rFonts w:ascii="Times New Roman" w:hAnsi="Times New Roman"/>
          <w:sz w:val="24"/>
          <w:szCs w:val="24"/>
        </w:rPr>
        <w:t>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roofErr w:type="gramEnd"/>
    </w:p>
    <w:p w:rsidR="0053509B" w:rsidRPr="00AD2750" w:rsidRDefault="0053509B" w:rsidP="0053509B">
      <w:pPr>
        <w:numPr>
          <w:ilvl w:val="0"/>
          <w:numId w:val="28"/>
        </w:numPr>
        <w:spacing w:after="0" w:line="240" w:lineRule="auto"/>
        <w:contextualSpacing/>
        <w:jc w:val="both"/>
        <w:rPr>
          <w:rFonts w:ascii="Times New Roman" w:hAnsi="Times New Roman"/>
          <w:sz w:val="24"/>
          <w:szCs w:val="24"/>
        </w:rPr>
      </w:pPr>
      <w:r w:rsidRPr="00AD2750">
        <w:rPr>
          <w:rFonts w:ascii="Times New Roman" w:hAnsi="Times New Roman"/>
          <w:sz w:val="24"/>
          <w:szCs w:val="24"/>
        </w:rPr>
        <w:t>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53509B" w:rsidRPr="00314226" w:rsidRDefault="0053509B" w:rsidP="0053509B">
      <w:pPr>
        <w:pStyle w:val="ac"/>
        <w:spacing w:line="240" w:lineRule="auto"/>
        <w:contextualSpacing/>
        <w:rPr>
          <w:sz w:val="24"/>
          <w:szCs w:val="24"/>
          <w:lang w:eastAsia="en-US"/>
        </w:rPr>
      </w:pPr>
      <w:r w:rsidRPr="00AD2750">
        <w:rPr>
          <w:sz w:val="24"/>
          <w:szCs w:val="24"/>
          <w:lang w:eastAsia="en-US"/>
        </w:rPr>
        <w:tab/>
        <w:t xml:space="preserve">В </w:t>
      </w:r>
      <w:proofErr w:type="gramStart"/>
      <w:r w:rsidRPr="00AD2750">
        <w:rPr>
          <w:sz w:val="24"/>
          <w:szCs w:val="24"/>
          <w:lang w:eastAsia="en-US"/>
        </w:rPr>
        <w:t>случае</w:t>
      </w:r>
      <w:proofErr w:type="gramEnd"/>
      <w:r w:rsidRPr="00AD2750">
        <w:rPr>
          <w:sz w:val="24"/>
          <w:szCs w:val="24"/>
          <w:lang w:eastAsia="en-US"/>
        </w:rPr>
        <w:t>, если по каким либо причинам обеспечение возврата аванса перестало быть действительным, прекратило свое действие или иным образом перестало обеспечивать возврат аванса, Поставщик должен в течение 10 (Десяти) банковских дней предоставить Заказчику размещения заказа иное (новое) надлежащее обеспечение возврата аванса.</w:t>
      </w:r>
    </w:p>
    <w:p w:rsidR="0053509B" w:rsidRPr="00314226" w:rsidRDefault="0053509B" w:rsidP="0053509B">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Pr>
          <w:rFonts w:ascii="Times New Roman" w:hAnsi="Times New Roman"/>
          <w:sz w:val="24"/>
          <w:szCs w:val="24"/>
        </w:rPr>
        <w:t>7</w:t>
      </w:r>
      <w:r w:rsidRPr="00314226">
        <w:rPr>
          <w:rFonts w:ascii="Times New Roman" w:hAnsi="Times New Roman"/>
          <w:sz w:val="24"/>
          <w:szCs w:val="24"/>
        </w:rPr>
        <w:t>.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53509B" w:rsidRPr="00314226" w:rsidRDefault="0053509B" w:rsidP="0053509B">
      <w:pPr>
        <w:spacing w:line="240" w:lineRule="auto"/>
        <w:ind w:firstLine="708"/>
        <w:contextualSpacing/>
        <w:jc w:val="both"/>
        <w:rPr>
          <w:rFonts w:ascii="Times New Roman" w:hAnsi="Times New Roman"/>
          <w:sz w:val="24"/>
          <w:szCs w:val="24"/>
        </w:rPr>
      </w:pPr>
      <w:r>
        <w:rPr>
          <w:rFonts w:ascii="Times New Roman" w:hAnsi="Times New Roman"/>
          <w:sz w:val="24"/>
          <w:szCs w:val="24"/>
        </w:rPr>
        <w:t>18</w:t>
      </w:r>
      <w:r w:rsidRPr="00314226">
        <w:rPr>
          <w:rFonts w:ascii="Times New Roman" w:hAnsi="Times New Roman"/>
          <w:sz w:val="24"/>
          <w:szCs w:val="24"/>
        </w:rPr>
        <w:t xml:space="preserve">. В </w:t>
      </w:r>
      <w:proofErr w:type="gramStart"/>
      <w:r w:rsidRPr="00314226">
        <w:rPr>
          <w:rFonts w:ascii="Times New Roman" w:hAnsi="Times New Roman"/>
          <w:sz w:val="24"/>
          <w:szCs w:val="24"/>
        </w:rPr>
        <w:t>случае</w:t>
      </w:r>
      <w:proofErr w:type="gramEnd"/>
      <w:r w:rsidRPr="00314226">
        <w:rPr>
          <w:rFonts w:ascii="Times New Roman" w:hAnsi="Times New Roman"/>
          <w:sz w:val="24"/>
          <w:szCs w:val="24"/>
        </w:rPr>
        <w:t xml:space="preserve"> если победитель в проведении запроса ценовых котировок в срок, указанный в извещении о проведении запроса ценовых котировок, не представил Заказчику подписанный договор, такой победитель признается уклонившимся от заключения договора.</w:t>
      </w:r>
    </w:p>
    <w:p w:rsidR="0053509B" w:rsidRPr="00314226" w:rsidRDefault="0053509B" w:rsidP="0053509B">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lastRenderedPageBreak/>
        <w:t>1</w:t>
      </w:r>
      <w:r>
        <w:rPr>
          <w:rFonts w:ascii="Times New Roman" w:hAnsi="Times New Roman"/>
          <w:sz w:val="24"/>
          <w:szCs w:val="24"/>
        </w:rPr>
        <w:t>9</w:t>
      </w:r>
      <w:r w:rsidRPr="00314226">
        <w:rPr>
          <w:rFonts w:ascii="Times New Roman" w:hAnsi="Times New Roman"/>
          <w:sz w:val="24"/>
          <w:szCs w:val="24"/>
        </w:rPr>
        <w:t xml:space="preserve">.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w:t>
      </w:r>
      <w:proofErr w:type="gramStart"/>
      <w:r w:rsidRPr="00314226">
        <w:rPr>
          <w:rFonts w:ascii="Times New Roman" w:hAnsi="Times New Roman"/>
          <w:sz w:val="24"/>
          <w:szCs w:val="24"/>
        </w:rPr>
        <w:t>требовании</w:t>
      </w:r>
      <w:proofErr w:type="gramEnd"/>
      <w:r w:rsidRPr="00314226">
        <w:rPr>
          <w:rFonts w:ascii="Times New Roman" w:hAnsi="Times New Roman"/>
          <w:sz w:val="24"/>
          <w:szCs w:val="24"/>
        </w:rPr>
        <w:t xml:space="preserve"> о понуждении победителя в проведении запроса ценовых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w:t>
      </w:r>
      <w:proofErr w:type="gramStart"/>
      <w:r w:rsidRPr="00314226">
        <w:rPr>
          <w:rFonts w:ascii="Times New Roman" w:hAnsi="Times New Roman"/>
          <w:sz w:val="24"/>
          <w:szCs w:val="24"/>
        </w:rPr>
        <w:t>требовании</w:t>
      </w:r>
      <w:proofErr w:type="gramEnd"/>
      <w:r w:rsidRPr="00314226">
        <w:rPr>
          <w:rFonts w:ascii="Times New Roman" w:hAnsi="Times New Roman"/>
          <w:sz w:val="24"/>
          <w:szCs w:val="24"/>
        </w:rPr>
        <w:t xml:space="preserve">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53509B" w:rsidRPr="00314226" w:rsidRDefault="0053509B" w:rsidP="0053509B">
      <w:pPr>
        <w:pStyle w:val="ac"/>
        <w:spacing w:line="240" w:lineRule="auto"/>
        <w:ind w:left="1" w:firstLine="1"/>
        <w:contextualSpacing/>
        <w:rPr>
          <w:sz w:val="24"/>
          <w:szCs w:val="24"/>
          <w:lang w:eastAsia="en-US"/>
        </w:rPr>
      </w:pPr>
      <w:r w:rsidRPr="00314226">
        <w:rPr>
          <w:sz w:val="24"/>
          <w:szCs w:val="24"/>
          <w:lang w:eastAsia="en-US"/>
        </w:rPr>
        <w:t xml:space="preserve">          </w:t>
      </w:r>
      <w:r>
        <w:rPr>
          <w:sz w:val="24"/>
          <w:szCs w:val="24"/>
          <w:lang w:eastAsia="en-US"/>
        </w:rPr>
        <w:t>20</w:t>
      </w:r>
      <w:r w:rsidRPr="00314226">
        <w:rPr>
          <w:sz w:val="24"/>
          <w:szCs w:val="24"/>
          <w:lang w:eastAsia="en-US"/>
        </w:rPr>
        <w:t>. Сведения об участнике будут внесены в публичный реестр недобросовестных поставщиков атомной отрасли сроком на 2 года в следующих случаях:</w:t>
      </w:r>
    </w:p>
    <w:p w:rsidR="0053509B" w:rsidRPr="00314226" w:rsidRDefault="0053509B" w:rsidP="0053509B">
      <w:pPr>
        <w:pStyle w:val="ac"/>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53509B" w:rsidRPr="00314226" w:rsidRDefault="0053509B" w:rsidP="0053509B">
      <w:pPr>
        <w:pStyle w:val="ac"/>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53509B" w:rsidRPr="00314226" w:rsidRDefault="0053509B" w:rsidP="0053509B">
      <w:pPr>
        <w:pStyle w:val="ac"/>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53509B" w:rsidRPr="00314226" w:rsidRDefault="0053509B" w:rsidP="0053509B">
      <w:pPr>
        <w:pStyle w:val="ac"/>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53509B" w:rsidRPr="00314226" w:rsidRDefault="0053509B" w:rsidP="0053509B">
      <w:pPr>
        <w:pStyle w:val="ac"/>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w:t>
      </w:r>
      <w:proofErr w:type="gramStart"/>
      <w:r w:rsidRPr="00314226">
        <w:rPr>
          <w:sz w:val="24"/>
          <w:szCs w:val="24"/>
          <w:lang w:eastAsia="en-US"/>
        </w:rPr>
        <w:t>будет</w:t>
      </w:r>
      <w:proofErr w:type="gramEnd"/>
      <w:r w:rsidRPr="00314226">
        <w:rPr>
          <w:sz w:val="24"/>
          <w:szCs w:val="24"/>
          <w:lang w:eastAsia="en-US"/>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53509B" w:rsidRDefault="0053509B" w:rsidP="0053509B">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w:t>
      </w:r>
      <w:r>
        <w:rPr>
          <w:rFonts w:ascii="Times New Roman" w:hAnsi="Times New Roman"/>
          <w:sz w:val="24"/>
          <w:szCs w:val="24"/>
        </w:rPr>
        <w:t>1</w:t>
      </w:r>
      <w:r w:rsidRPr="00314226">
        <w:rPr>
          <w:rFonts w:ascii="Times New Roman" w:hAnsi="Times New Roman"/>
          <w:sz w:val="24"/>
          <w:szCs w:val="24"/>
        </w:rPr>
        <w:t xml:space="preserve">. В </w:t>
      </w:r>
      <w:proofErr w:type="gramStart"/>
      <w:r w:rsidRPr="00314226">
        <w:rPr>
          <w:rFonts w:ascii="Times New Roman" w:hAnsi="Times New Roman"/>
          <w:sz w:val="24"/>
          <w:szCs w:val="24"/>
        </w:rPr>
        <w:t>случае</w:t>
      </w:r>
      <w:proofErr w:type="gramEnd"/>
      <w:r w:rsidRPr="00314226">
        <w:rPr>
          <w:rFonts w:ascii="Times New Roman" w:hAnsi="Times New Roman"/>
          <w:sz w:val="24"/>
          <w:szCs w:val="24"/>
        </w:rPr>
        <w:t xml:space="preserve">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53509B" w:rsidRPr="00314226" w:rsidRDefault="0053509B" w:rsidP="0053509B">
      <w:pPr>
        <w:tabs>
          <w:tab w:val="left" w:pos="993"/>
        </w:tabs>
        <w:spacing w:line="240" w:lineRule="auto"/>
        <w:ind w:firstLine="708"/>
        <w:contextualSpacing/>
        <w:jc w:val="both"/>
        <w:rPr>
          <w:rFonts w:ascii="Times New Roman" w:hAnsi="Times New Roman"/>
          <w:sz w:val="24"/>
          <w:szCs w:val="24"/>
        </w:rPr>
      </w:pPr>
    </w:p>
    <w:p w:rsidR="0053509B" w:rsidRPr="00314226" w:rsidRDefault="0053509B" w:rsidP="0053509B">
      <w:pPr>
        <w:spacing w:line="240" w:lineRule="auto"/>
        <w:contextualSpacing/>
        <w:jc w:val="both"/>
        <w:rPr>
          <w:rFonts w:ascii="Times New Roman" w:hAnsi="Times New Roman"/>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53509B" w:rsidRDefault="0053509B"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Default="009D427A" w:rsidP="0053509B">
      <w:pPr>
        <w:spacing w:line="240" w:lineRule="auto"/>
        <w:contextualSpacing/>
        <w:jc w:val="both"/>
        <w:rPr>
          <w:rFonts w:ascii="Times New Roman" w:hAnsi="Times New Roman"/>
          <w:b/>
          <w:sz w:val="24"/>
          <w:szCs w:val="24"/>
        </w:rPr>
      </w:pPr>
    </w:p>
    <w:p w:rsidR="009D427A" w:rsidRPr="00314226" w:rsidRDefault="009D427A" w:rsidP="0053509B">
      <w:pPr>
        <w:spacing w:line="240" w:lineRule="auto"/>
        <w:contextualSpacing/>
        <w:jc w:val="both"/>
        <w:rPr>
          <w:rFonts w:ascii="Times New Roman" w:hAnsi="Times New Roman"/>
          <w:b/>
          <w:sz w:val="24"/>
          <w:szCs w:val="24"/>
        </w:rPr>
      </w:pPr>
    </w:p>
    <w:p w:rsidR="0053509B" w:rsidRPr="00314226" w:rsidRDefault="0053509B" w:rsidP="0053509B">
      <w:pPr>
        <w:spacing w:line="240" w:lineRule="auto"/>
        <w:contextualSpacing/>
        <w:jc w:val="both"/>
        <w:rPr>
          <w:rFonts w:ascii="Times New Roman" w:hAnsi="Times New Roman"/>
          <w:b/>
          <w:sz w:val="24"/>
          <w:szCs w:val="24"/>
        </w:rPr>
      </w:pPr>
    </w:p>
    <w:p w:rsidR="00F53660" w:rsidRPr="007A4CBE" w:rsidRDefault="00F53660" w:rsidP="0099541C">
      <w:pPr>
        <w:spacing w:line="240" w:lineRule="auto"/>
        <w:contextualSpacing/>
        <w:jc w:val="both"/>
        <w:rPr>
          <w:rFonts w:ascii="Times New Roman" w:hAnsi="Times New Roman"/>
          <w:b/>
          <w:sz w:val="28"/>
          <w:szCs w:val="28"/>
        </w:rPr>
      </w:pPr>
    </w:p>
    <w:p w:rsidR="00097733" w:rsidRPr="005029F7" w:rsidRDefault="00097733" w:rsidP="0099541C">
      <w:pPr>
        <w:spacing w:line="240" w:lineRule="auto"/>
        <w:contextualSpacing/>
        <w:jc w:val="both"/>
        <w:rPr>
          <w:rFonts w:ascii="Times New Roman" w:hAnsi="Times New Roman"/>
          <w:b/>
          <w:sz w:val="28"/>
          <w:szCs w:val="28"/>
        </w:rPr>
      </w:pPr>
    </w:p>
    <w:p w:rsidR="00097733" w:rsidRPr="005029F7" w:rsidRDefault="00097733" w:rsidP="0099541C">
      <w:pPr>
        <w:spacing w:line="240" w:lineRule="auto"/>
        <w:contextualSpacing/>
        <w:jc w:val="both"/>
        <w:rPr>
          <w:rFonts w:ascii="Times New Roman" w:hAnsi="Times New Roman"/>
          <w:b/>
          <w:sz w:val="28"/>
          <w:szCs w:val="28"/>
        </w:rPr>
      </w:pPr>
    </w:p>
    <w:p w:rsidR="004329BF" w:rsidRDefault="004329BF" w:rsidP="0099541C">
      <w:pPr>
        <w:spacing w:line="240" w:lineRule="auto"/>
        <w:contextualSpacing/>
        <w:jc w:val="both"/>
        <w:rPr>
          <w:rFonts w:ascii="Times New Roman" w:hAnsi="Times New Roman"/>
          <w:b/>
          <w:sz w:val="28"/>
          <w:szCs w:val="28"/>
        </w:rPr>
      </w:pPr>
      <w:r w:rsidRPr="00A82EAC">
        <w:rPr>
          <w:rFonts w:ascii="Times New Roman" w:hAnsi="Times New Roman"/>
          <w:b/>
          <w:sz w:val="28"/>
          <w:szCs w:val="28"/>
        </w:rPr>
        <w:lastRenderedPageBreak/>
        <w:t>Раздел II. И</w:t>
      </w:r>
      <w:r w:rsidR="00B002E5">
        <w:rPr>
          <w:rFonts w:ascii="Times New Roman" w:hAnsi="Times New Roman"/>
          <w:b/>
          <w:sz w:val="28"/>
          <w:szCs w:val="28"/>
        </w:rPr>
        <w:t>Н</w:t>
      </w:r>
      <w:r w:rsidRPr="00A82EAC">
        <w:rPr>
          <w:rFonts w:ascii="Times New Roman" w:hAnsi="Times New Roman"/>
          <w:b/>
          <w:sz w:val="28"/>
          <w:szCs w:val="28"/>
        </w:rPr>
        <w:t>ФОРМАЦИОННАЯ КАРТА ЗАПРОСА ЦЕН</w:t>
      </w:r>
      <w:r w:rsidR="006A5F25">
        <w:rPr>
          <w:rFonts w:ascii="Times New Roman" w:hAnsi="Times New Roman"/>
          <w:b/>
          <w:sz w:val="28"/>
          <w:szCs w:val="28"/>
        </w:rPr>
        <w:t>ОВЫХ</w:t>
      </w:r>
      <w:r w:rsidR="002477A0">
        <w:rPr>
          <w:rFonts w:ascii="Times New Roman" w:hAnsi="Times New Roman"/>
          <w:b/>
          <w:sz w:val="28"/>
          <w:szCs w:val="28"/>
        </w:rPr>
        <w:t xml:space="preserve"> КОТИРОВОК</w:t>
      </w:r>
      <w:r w:rsidR="0063519E" w:rsidRPr="0063519E">
        <w:rPr>
          <w:rFonts w:ascii="Times New Roman" w:hAnsi="Times New Roman"/>
          <w:sz w:val="28"/>
          <w:szCs w:val="28"/>
        </w:rPr>
        <w:t xml:space="preserve"> </w:t>
      </w:r>
      <w:r w:rsidR="00097733">
        <w:rPr>
          <w:rFonts w:ascii="Times New Roman" w:hAnsi="Times New Roman"/>
          <w:b/>
          <w:sz w:val="28"/>
          <w:szCs w:val="28"/>
        </w:rPr>
        <w:t>В ЭЛЕКТРОННОЙ</w:t>
      </w:r>
      <w:r w:rsidR="0063519E" w:rsidRPr="0063519E">
        <w:rPr>
          <w:rFonts w:ascii="Times New Roman" w:hAnsi="Times New Roman"/>
          <w:b/>
          <w:sz w:val="28"/>
          <w:szCs w:val="28"/>
        </w:rPr>
        <w:t xml:space="preserve"> ФОРМЕ</w:t>
      </w:r>
    </w:p>
    <w:p w:rsidR="00C83402" w:rsidRPr="00A82EAC" w:rsidRDefault="00C83402" w:rsidP="0099541C">
      <w:pPr>
        <w:spacing w:line="240" w:lineRule="auto"/>
        <w:contextualSpacing/>
        <w:jc w:val="both"/>
        <w:rPr>
          <w:rFonts w:ascii="Times New Roman" w:hAnsi="Times New Roman"/>
          <w:b/>
          <w:sz w:val="28"/>
          <w:szCs w:val="28"/>
        </w:rPr>
      </w:pPr>
    </w:p>
    <w:p w:rsidR="004329BF" w:rsidRPr="00064CF3" w:rsidRDefault="004329BF" w:rsidP="0099541C">
      <w:pPr>
        <w:spacing w:line="240" w:lineRule="auto"/>
        <w:contextualSpacing/>
        <w:jc w:val="both"/>
        <w:rPr>
          <w:rFonts w:ascii="Times New Roman" w:hAnsi="Times New Roman"/>
          <w:sz w:val="28"/>
          <w:szCs w:val="28"/>
        </w:rPr>
      </w:pPr>
      <w:r w:rsidRPr="00C83402">
        <w:rPr>
          <w:rFonts w:ascii="Times New Roman" w:hAnsi="Times New Roman"/>
          <w:sz w:val="28"/>
          <w:szCs w:val="28"/>
        </w:rPr>
        <w:t>1.</w:t>
      </w:r>
      <w:r w:rsidRPr="005D6BA3">
        <w:rPr>
          <w:rFonts w:ascii="Times New Roman" w:hAnsi="Times New Roman"/>
          <w:b/>
          <w:sz w:val="28"/>
          <w:szCs w:val="28"/>
        </w:rPr>
        <w:t xml:space="preserve"> Предмет закупки:</w:t>
      </w:r>
      <w:r w:rsidR="00055912">
        <w:rPr>
          <w:rFonts w:ascii="Times New Roman" w:hAnsi="Times New Roman"/>
          <w:b/>
          <w:sz w:val="28"/>
          <w:szCs w:val="28"/>
        </w:rPr>
        <w:t xml:space="preserve"> </w:t>
      </w:r>
      <w:r w:rsidR="006D6F1E" w:rsidRPr="006D6F1E">
        <w:rPr>
          <w:rFonts w:ascii="Times New Roman" w:hAnsi="Times New Roman"/>
          <w:sz w:val="28"/>
          <w:szCs w:val="28"/>
        </w:rPr>
        <w:t xml:space="preserve">поставка </w:t>
      </w:r>
      <w:r w:rsidR="006D6F1E">
        <w:rPr>
          <w:rFonts w:ascii="Times New Roman" w:hAnsi="Times New Roman"/>
          <w:sz w:val="28"/>
          <w:szCs w:val="28"/>
        </w:rPr>
        <w:t>о</w:t>
      </w:r>
      <w:r w:rsidR="002F1310" w:rsidRPr="00040656">
        <w:rPr>
          <w:rFonts w:ascii="Times New Roman" w:hAnsi="Times New Roman"/>
          <w:sz w:val="28"/>
          <w:szCs w:val="28"/>
        </w:rPr>
        <w:t>борудовани</w:t>
      </w:r>
      <w:r w:rsidR="006D6F1E">
        <w:rPr>
          <w:rFonts w:ascii="Times New Roman" w:hAnsi="Times New Roman"/>
          <w:sz w:val="28"/>
          <w:szCs w:val="28"/>
        </w:rPr>
        <w:t>я</w:t>
      </w:r>
      <w:r w:rsidR="00AA4712">
        <w:rPr>
          <w:rFonts w:ascii="Times New Roman" w:hAnsi="Times New Roman"/>
          <w:sz w:val="28"/>
          <w:szCs w:val="28"/>
        </w:rPr>
        <w:t>, инвентаря и посуды</w:t>
      </w:r>
      <w:r w:rsidR="002F1310" w:rsidRPr="00040656">
        <w:rPr>
          <w:rFonts w:ascii="Times New Roman" w:hAnsi="Times New Roman"/>
          <w:sz w:val="28"/>
          <w:szCs w:val="28"/>
        </w:rPr>
        <w:t xml:space="preserve"> для  столовой</w:t>
      </w:r>
      <w:r w:rsidR="00040656">
        <w:rPr>
          <w:rFonts w:ascii="Times New Roman" w:hAnsi="Times New Roman"/>
          <w:sz w:val="28"/>
          <w:szCs w:val="28"/>
        </w:rPr>
        <w:t>.</w:t>
      </w:r>
    </w:p>
    <w:p w:rsidR="002477A0" w:rsidRDefault="004329BF" w:rsidP="0099541C">
      <w:pPr>
        <w:spacing w:line="240" w:lineRule="auto"/>
        <w:contextualSpacing/>
        <w:jc w:val="both"/>
        <w:rPr>
          <w:rFonts w:ascii="Times New Roman" w:hAnsi="Times New Roman"/>
          <w:sz w:val="28"/>
          <w:szCs w:val="28"/>
        </w:rPr>
      </w:pPr>
      <w:r w:rsidRPr="00742BAA">
        <w:rPr>
          <w:rFonts w:ascii="Times New Roman" w:hAnsi="Times New Roman"/>
          <w:sz w:val="28"/>
          <w:szCs w:val="28"/>
        </w:rPr>
        <w:t>2.</w:t>
      </w:r>
      <w:r w:rsidR="002477A0">
        <w:rPr>
          <w:rFonts w:ascii="Times New Roman" w:hAnsi="Times New Roman"/>
          <w:sz w:val="28"/>
          <w:szCs w:val="28"/>
        </w:rPr>
        <w:t xml:space="preserve"> </w:t>
      </w:r>
      <w:r w:rsidR="002477A0" w:rsidRPr="00AD58B3">
        <w:rPr>
          <w:rFonts w:ascii="Times New Roman" w:hAnsi="Times New Roman"/>
          <w:b/>
          <w:sz w:val="28"/>
          <w:szCs w:val="28"/>
        </w:rPr>
        <w:t>Источник финансирования закупки:</w:t>
      </w:r>
      <w:r w:rsidR="002477A0">
        <w:rPr>
          <w:rFonts w:ascii="Times New Roman" w:hAnsi="Times New Roman"/>
          <w:sz w:val="28"/>
          <w:szCs w:val="28"/>
        </w:rPr>
        <w:t xml:space="preserve"> </w:t>
      </w:r>
      <w:r w:rsidR="00641F9A">
        <w:rPr>
          <w:rFonts w:ascii="Times New Roman" w:hAnsi="Times New Roman"/>
          <w:sz w:val="28"/>
          <w:szCs w:val="28"/>
        </w:rPr>
        <w:t>собственные средства</w:t>
      </w:r>
      <w:r w:rsidR="006C00B6">
        <w:rPr>
          <w:rFonts w:ascii="Times New Roman" w:hAnsi="Times New Roman"/>
          <w:sz w:val="28"/>
          <w:szCs w:val="28"/>
        </w:rPr>
        <w:t>.</w:t>
      </w:r>
    </w:p>
    <w:p w:rsidR="005E35C9" w:rsidRPr="005E35C9" w:rsidRDefault="002477A0" w:rsidP="005E35C9">
      <w:pPr>
        <w:spacing w:line="240" w:lineRule="auto"/>
        <w:contextualSpacing/>
        <w:jc w:val="both"/>
        <w:rPr>
          <w:rFonts w:ascii="Times New Roman" w:hAnsi="Times New Roman"/>
          <w:b/>
          <w:sz w:val="28"/>
          <w:szCs w:val="28"/>
        </w:rPr>
      </w:pPr>
      <w:r>
        <w:rPr>
          <w:rFonts w:ascii="Times New Roman" w:hAnsi="Times New Roman"/>
          <w:sz w:val="28"/>
          <w:szCs w:val="28"/>
        </w:rPr>
        <w:t>3.</w:t>
      </w:r>
      <w:r w:rsidR="009B537E" w:rsidRPr="009B537E">
        <w:rPr>
          <w:rFonts w:ascii="Times New Roman" w:hAnsi="Times New Roman"/>
          <w:sz w:val="28"/>
          <w:szCs w:val="28"/>
        </w:rPr>
        <w:t xml:space="preserve"> </w:t>
      </w:r>
      <w:r w:rsidRPr="00AD58B3">
        <w:rPr>
          <w:rFonts w:ascii="Times New Roman" w:hAnsi="Times New Roman"/>
          <w:b/>
          <w:sz w:val="28"/>
          <w:szCs w:val="28"/>
        </w:rPr>
        <w:t>Форма котировочной заявки:</w:t>
      </w:r>
      <w:r>
        <w:rPr>
          <w:rFonts w:ascii="Times New Roman" w:hAnsi="Times New Roman"/>
          <w:sz w:val="28"/>
          <w:szCs w:val="28"/>
        </w:rPr>
        <w:t xml:space="preserve"> </w:t>
      </w:r>
      <w:r w:rsidR="005E35C9" w:rsidRPr="005E35C9">
        <w:rPr>
          <w:rFonts w:ascii="Times New Roman" w:hAnsi="Times New Roman"/>
          <w:sz w:val="28"/>
          <w:szCs w:val="28"/>
        </w:rPr>
        <w:t xml:space="preserve">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4" w:history="1">
        <w:r w:rsidR="005E35C9" w:rsidRPr="005E35C9">
          <w:rPr>
            <w:rStyle w:val="ab"/>
            <w:rFonts w:ascii="Times New Roman" w:hAnsi="Times New Roman"/>
            <w:sz w:val="28"/>
            <w:szCs w:val="28"/>
          </w:rPr>
          <w:t>www.a-k-d.ru</w:t>
        </w:r>
      </w:hyperlink>
      <w:r w:rsidR="005E35C9" w:rsidRPr="005E35C9">
        <w:rPr>
          <w:rFonts w:ascii="Times New Roman" w:hAnsi="Times New Roman"/>
          <w:sz w:val="28"/>
          <w:szCs w:val="28"/>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005E35C9" w:rsidRPr="005E35C9">
        <w:rPr>
          <w:rFonts w:ascii="Times New Roman" w:hAnsi="Times New Roman"/>
          <w:b/>
          <w:sz w:val="28"/>
          <w:szCs w:val="28"/>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5E35C9" w:rsidRPr="005E35C9" w:rsidRDefault="005E35C9" w:rsidP="005E35C9">
      <w:pPr>
        <w:spacing w:line="240" w:lineRule="auto"/>
        <w:ind w:firstLine="708"/>
        <w:contextualSpacing/>
        <w:jc w:val="both"/>
        <w:rPr>
          <w:rFonts w:ascii="Times New Roman" w:hAnsi="Times New Roman"/>
          <w:sz w:val="28"/>
          <w:szCs w:val="28"/>
        </w:rPr>
      </w:pPr>
      <w:r w:rsidRPr="005E35C9">
        <w:rPr>
          <w:rFonts w:ascii="Times New Roman" w:hAnsi="Times New Roman"/>
          <w:sz w:val="28"/>
          <w:szCs w:val="28"/>
        </w:rPr>
        <w:t xml:space="preserve">Заявку на участие в запросе ценовых котировок в электронной форме Участник подает в форме сканированных документов (файл формата </w:t>
      </w:r>
      <w:proofErr w:type="spellStart"/>
      <w:r w:rsidRPr="005E35C9">
        <w:rPr>
          <w:rFonts w:ascii="Times New Roman" w:hAnsi="Times New Roman"/>
          <w:b/>
          <w:sz w:val="28"/>
          <w:szCs w:val="28"/>
          <w:lang w:val="en-US"/>
        </w:rPr>
        <w:t>pdf</w:t>
      </w:r>
      <w:proofErr w:type="spellEnd"/>
      <w:r w:rsidRPr="005E35C9">
        <w:rPr>
          <w:rFonts w:ascii="Times New Roman" w:hAnsi="Times New Roman"/>
          <w:sz w:val="28"/>
          <w:szCs w:val="28"/>
        </w:rPr>
        <w:t xml:space="preserve"> или </w:t>
      </w:r>
      <w:proofErr w:type="spellStart"/>
      <w:r w:rsidRPr="005E35C9">
        <w:rPr>
          <w:rFonts w:ascii="Times New Roman" w:hAnsi="Times New Roman"/>
          <w:b/>
          <w:sz w:val="28"/>
          <w:szCs w:val="28"/>
          <w:lang w:val="en-US"/>
        </w:rPr>
        <w:t>tif</w:t>
      </w:r>
      <w:proofErr w:type="spellEnd"/>
      <w:r w:rsidRPr="005E35C9">
        <w:rPr>
          <w:rFonts w:ascii="Times New Roman" w:hAnsi="Times New Roman"/>
          <w:b/>
          <w:sz w:val="28"/>
          <w:szCs w:val="28"/>
        </w:rPr>
        <w:t xml:space="preserve">). </w:t>
      </w:r>
      <w:r w:rsidRPr="005E35C9">
        <w:rPr>
          <w:rFonts w:ascii="Times New Roman" w:hAnsi="Times New Roman"/>
          <w:sz w:val="28"/>
          <w:szCs w:val="28"/>
        </w:rPr>
        <w:t>Объем файла не может быть более 4 мегабайт. Допускается подача заявки, содержащей более одного файла.</w:t>
      </w:r>
    </w:p>
    <w:p w:rsidR="005E35C9" w:rsidRPr="005E35C9" w:rsidRDefault="005E35C9" w:rsidP="005E35C9">
      <w:pPr>
        <w:tabs>
          <w:tab w:val="num" w:pos="709"/>
          <w:tab w:val="left" w:pos="1134"/>
        </w:tabs>
        <w:spacing w:after="0" w:line="240" w:lineRule="auto"/>
        <w:contextualSpacing/>
        <w:jc w:val="both"/>
        <w:rPr>
          <w:rFonts w:ascii="Times New Roman" w:hAnsi="Times New Roman"/>
          <w:sz w:val="28"/>
          <w:szCs w:val="28"/>
        </w:rPr>
      </w:pPr>
      <w:r w:rsidRPr="005E35C9">
        <w:rPr>
          <w:rFonts w:ascii="Times New Roman" w:hAnsi="Times New Roman"/>
          <w:sz w:val="28"/>
          <w:szCs w:val="28"/>
        </w:rPr>
        <w:tab/>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5" w:history="1">
        <w:r w:rsidRPr="005E35C9">
          <w:rPr>
            <w:rFonts w:ascii="Times New Roman" w:hAnsi="Times New Roman"/>
            <w:sz w:val="28"/>
            <w:szCs w:val="28"/>
          </w:rPr>
          <w:t>www.a-k-d.ru</w:t>
        </w:r>
      </w:hyperlink>
      <w:r w:rsidRPr="005E35C9">
        <w:rPr>
          <w:rFonts w:ascii="Times New Roman" w:hAnsi="Times New Roman"/>
          <w:sz w:val="28"/>
          <w:szCs w:val="28"/>
        </w:rPr>
        <w:t>).</w:t>
      </w:r>
    </w:p>
    <w:p w:rsidR="006A3BF8" w:rsidRPr="005E35C9" w:rsidRDefault="002477A0" w:rsidP="005E35C9">
      <w:pPr>
        <w:spacing w:line="240" w:lineRule="auto"/>
        <w:contextualSpacing/>
        <w:jc w:val="both"/>
        <w:rPr>
          <w:rFonts w:ascii="Times New Roman" w:hAnsi="Times New Roman"/>
          <w:sz w:val="28"/>
          <w:szCs w:val="28"/>
        </w:rPr>
      </w:pPr>
      <w:r>
        <w:rPr>
          <w:rFonts w:ascii="Times New Roman" w:hAnsi="Times New Roman"/>
          <w:sz w:val="28"/>
          <w:szCs w:val="28"/>
        </w:rPr>
        <w:t>4.</w:t>
      </w:r>
      <w:r w:rsidR="009B537E" w:rsidRPr="009B537E">
        <w:rPr>
          <w:rFonts w:ascii="Times New Roman" w:hAnsi="Times New Roman"/>
          <w:sz w:val="28"/>
          <w:szCs w:val="28"/>
        </w:rPr>
        <w:t xml:space="preserve"> </w:t>
      </w:r>
      <w:r w:rsidRPr="00AD58B3">
        <w:rPr>
          <w:rFonts w:ascii="Times New Roman" w:hAnsi="Times New Roman"/>
          <w:b/>
          <w:sz w:val="28"/>
          <w:szCs w:val="28"/>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sz w:val="28"/>
          <w:szCs w:val="28"/>
        </w:rPr>
        <w:t xml:space="preserve"> </w:t>
      </w:r>
    </w:p>
    <w:p w:rsidR="003B37E6" w:rsidRDefault="003B37E6" w:rsidP="00AE0D95">
      <w:pPr>
        <w:jc w:val="center"/>
        <w:outlineLvl w:val="0"/>
        <w:rPr>
          <w:rFonts w:ascii="Times New Roman" w:hAnsi="Times New Roman"/>
          <w:b/>
          <w:sz w:val="28"/>
          <w:szCs w:val="28"/>
        </w:rPr>
      </w:pPr>
      <w:r w:rsidRPr="004D1898">
        <w:rPr>
          <w:rFonts w:ascii="Times New Roman" w:hAnsi="Times New Roman"/>
          <w:b/>
          <w:sz w:val="28"/>
          <w:szCs w:val="28"/>
        </w:rPr>
        <w:t>Спецификация</w:t>
      </w:r>
    </w:p>
    <w:p w:rsidR="003B37E6" w:rsidRDefault="003B37E6" w:rsidP="009D427A">
      <w:pPr>
        <w:pStyle w:val="af"/>
        <w:spacing w:before="0" w:beforeAutospacing="0" w:after="0" w:afterAutospacing="0"/>
        <w:contextualSpacing/>
        <w:jc w:val="center"/>
        <w:rPr>
          <w:b/>
          <w:sz w:val="28"/>
          <w:szCs w:val="28"/>
        </w:rPr>
      </w:pPr>
      <w:r>
        <w:rPr>
          <w:b/>
          <w:sz w:val="28"/>
          <w:szCs w:val="28"/>
        </w:rPr>
        <w:t>ОБОРУДОВАНИЯ, ИНВЕНТАРЯ И ПОСУДЫ ДЛЯ  СТОЛОВОЙ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
        <w:gridCol w:w="1687"/>
        <w:gridCol w:w="2268"/>
        <w:gridCol w:w="1984"/>
        <w:gridCol w:w="142"/>
        <w:gridCol w:w="2126"/>
        <w:gridCol w:w="992"/>
      </w:tblGrid>
      <w:tr w:rsidR="00EE0ADE" w:rsidRPr="001756BC" w:rsidTr="00EE0ADE">
        <w:tc>
          <w:tcPr>
            <w:tcW w:w="548"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w:t>
            </w:r>
          </w:p>
        </w:tc>
        <w:tc>
          <w:tcPr>
            <w:tcW w:w="1687"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Наименование</w:t>
            </w:r>
          </w:p>
        </w:tc>
        <w:tc>
          <w:tcPr>
            <w:tcW w:w="2268"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Модель</w:t>
            </w:r>
          </w:p>
        </w:tc>
        <w:tc>
          <w:tcPr>
            <w:tcW w:w="1984"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Примечание/</w:t>
            </w:r>
          </w:p>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Материал</w:t>
            </w:r>
          </w:p>
        </w:tc>
        <w:tc>
          <w:tcPr>
            <w:tcW w:w="2268" w:type="dxa"/>
            <w:gridSpan w:val="2"/>
            <w:vAlign w:val="center"/>
          </w:tcPr>
          <w:p w:rsidR="00EE0ADE" w:rsidRPr="00981D29" w:rsidRDefault="00EE0ADE" w:rsidP="003B37E6">
            <w:pPr>
              <w:jc w:val="center"/>
              <w:rPr>
                <w:rFonts w:ascii="Times New Roman" w:hAnsi="Times New Roman"/>
                <w:b/>
                <w:sz w:val="18"/>
                <w:szCs w:val="18"/>
              </w:rPr>
            </w:pPr>
            <w:r w:rsidRPr="001756BC">
              <w:rPr>
                <w:rFonts w:ascii="Times New Roman" w:hAnsi="Times New Roman"/>
                <w:b/>
                <w:sz w:val="18"/>
                <w:szCs w:val="18"/>
              </w:rPr>
              <w:t xml:space="preserve">Размеры </w:t>
            </w:r>
            <w:proofErr w:type="spellStart"/>
            <w:r w:rsidRPr="001756BC">
              <w:rPr>
                <w:rFonts w:ascii="Times New Roman" w:hAnsi="Times New Roman"/>
                <w:b/>
                <w:sz w:val="18"/>
                <w:szCs w:val="18"/>
              </w:rPr>
              <w:t>ДхШхВ</w:t>
            </w:r>
            <w:proofErr w:type="spellEnd"/>
            <w:r w:rsidRPr="00981D29">
              <w:rPr>
                <w:rFonts w:ascii="Times New Roman" w:hAnsi="Times New Roman"/>
                <w:b/>
                <w:sz w:val="18"/>
                <w:szCs w:val="18"/>
              </w:rPr>
              <w:t xml:space="preserve"> </w:t>
            </w:r>
            <w:r>
              <w:rPr>
                <w:rFonts w:ascii="Times New Roman" w:hAnsi="Times New Roman"/>
                <w:b/>
                <w:sz w:val="18"/>
                <w:szCs w:val="18"/>
              </w:rPr>
              <w:t>и другие характеристики</w:t>
            </w:r>
          </w:p>
        </w:tc>
        <w:tc>
          <w:tcPr>
            <w:tcW w:w="992"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Кол-во (</w:t>
            </w:r>
            <w:proofErr w:type="spellStart"/>
            <w:proofErr w:type="gramStart"/>
            <w:r w:rsidRPr="001756BC">
              <w:rPr>
                <w:rFonts w:ascii="Times New Roman" w:hAnsi="Times New Roman"/>
                <w:b/>
                <w:sz w:val="18"/>
                <w:szCs w:val="18"/>
              </w:rPr>
              <w:t>шт</w:t>
            </w:r>
            <w:proofErr w:type="spellEnd"/>
            <w:proofErr w:type="gramEnd"/>
            <w:r w:rsidRPr="001756BC">
              <w:rPr>
                <w:rFonts w:ascii="Times New Roman" w:hAnsi="Times New Roman"/>
                <w:b/>
                <w:sz w:val="18"/>
                <w:szCs w:val="18"/>
              </w:rPr>
              <w:t>)</w:t>
            </w:r>
          </w:p>
        </w:tc>
      </w:tr>
      <w:tr w:rsidR="00EE0ADE" w:rsidRPr="001756BC" w:rsidTr="00EE0ADE">
        <w:tc>
          <w:tcPr>
            <w:tcW w:w="548" w:type="dxa"/>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1</w:t>
            </w:r>
          </w:p>
        </w:tc>
        <w:tc>
          <w:tcPr>
            <w:tcW w:w="1687" w:type="dxa"/>
            <w:vAlign w:val="center"/>
          </w:tcPr>
          <w:p w:rsidR="00EE0ADE" w:rsidRPr="001756BC" w:rsidRDefault="00EE0ADE" w:rsidP="00673AC2">
            <w:pPr>
              <w:jc w:val="center"/>
              <w:rPr>
                <w:rFonts w:ascii="Times New Roman" w:hAnsi="Times New Roman"/>
                <w:b/>
                <w:bCs/>
                <w:sz w:val="18"/>
                <w:szCs w:val="18"/>
              </w:rPr>
            </w:pPr>
            <w:r w:rsidRPr="001756BC">
              <w:rPr>
                <w:rFonts w:ascii="Times New Roman" w:hAnsi="Times New Roman"/>
                <w:b/>
                <w:bCs/>
                <w:sz w:val="18"/>
                <w:szCs w:val="18"/>
              </w:rPr>
              <w:t xml:space="preserve">Транспортёр для грязной посуды </w:t>
            </w:r>
          </w:p>
        </w:tc>
        <w:tc>
          <w:tcPr>
            <w:tcW w:w="2268" w:type="dxa"/>
            <w:vAlign w:val="center"/>
          </w:tcPr>
          <w:p w:rsidR="00EE0ADE" w:rsidRDefault="00EE0ADE" w:rsidP="003B37E6">
            <w:pPr>
              <w:jc w:val="center"/>
              <w:rPr>
                <w:rFonts w:ascii="Times New Roman" w:hAnsi="Times New Roman"/>
                <w:sz w:val="18"/>
                <w:szCs w:val="18"/>
              </w:rPr>
            </w:pPr>
            <w:r w:rsidRPr="001756BC">
              <w:rPr>
                <w:rFonts w:ascii="Times New Roman" w:hAnsi="Times New Roman"/>
                <w:sz w:val="18"/>
                <w:szCs w:val="18"/>
              </w:rPr>
              <w:t>"КАЮР-М"</w:t>
            </w:r>
          </w:p>
          <w:p w:rsidR="00EE0ADE" w:rsidRPr="001756BC" w:rsidRDefault="00EE0ADE" w:rsidP="003B37E6">
            <w:pPr>
              <w:jc w:val="center"/>
              <w:rPr>
                <w:rFonts w:ascii="Times New Roman" w:hAnsi="Times New Roman"/>
                <w:sz w:val="18"/>
                <w:szCs w:val="18"/>
              </w:rPr>
            </w:pPr>
            <w:proofErr w:type="gramStart"/>
            <w:r>
              <w:rPr>
                <w:rFonts w:ascii="Times New Roman" w:hAnsi="Times New Roman"/>
                <w:sz w:val="18"/>
                <w:szCs w:val="18"/>
              </w:rPr>
              <w:t>Предназначен</w:t>
            </w:r>
            <w:proofErr w:type="gramEnd"/>
            <w:r>
              <w:rPr>
                <w:rFonts w:ascii="Times New Roman" w:hAnsi="Times New Roman"/>
                <w:sz w:val="18"/>
                <w:szCs w:val="18"/>
              </w:rPr>
              <w:t xml:space="preserve"> для транспортировки грязной посуды из обеденного зала в посудомоечной отделение</w:t>
            </w:r>
          </w:p>
        </w:tc>
        <w:tc>
          <w:tcPr>
            <w:tcW w:w="1984" w:type="dxa"/>
            <w:vAlign w:val="center"/>
          </w:tcPr>
          <w:p w:rsidR="00EE0ADE" w:rsidRDefault="00EE0ADE" w:rsidP="003B37E6">
            <w:pPr>
              <w:jc w:val="center"/>
              <w:rPr>
                <w:rFonts w:ascii="Times New Roman" w:hAnsi="Times New Roman"/>
                <w:sz w:val="18"/>
                <w:szCs w:val="18"/>
              </w:rPr>
            </w:pPr>
            <w:r>
              <w:rPr>
                <w:rFonts w:ascii="Times New Roman" w:hAnsi="Times New Roman"/>
                <w:sz w:val="18"/>
                <w:szCs w:val="18"/>
              </w:rPr>
              <w:t>1.</w:t>
            </w:r>
            <w:r w:rsidRPr="001756BC">
              <w:rPr>
                <w:rFonts w:ascii="Times New Roman" w:hAnsi="Times New Roman"/>
                <w:sz w:val="18"/>
                <w:szCs w:val="18"/>
              </w:rPr>
              <w:t>Ведущий модуль</w:t>
            </w:r>
          </w:p>
          <w:p w:rsidR="00EE0ADE" w:rsidRDefault="00EE0ADE" w:rsidP="003B37E6">
            <w:pPr>
              <w:jc w:val="center"/>
              <w:rPr>
                <w:rFonts w:ascii="Times New Roman" w:hAnsi="Times New Roman"/>
                <w:bCs/>
                <w:sz w:val="18"/>
                <w:szCs w:val="18"/>
              </w:rPr>
            </w:pPr>
            <w:r>
              <w:rPr>
                <w:rFonts w:ascii="Times New Roman" w:hAnsi="Times New Roman"/>
                <w:sz w:val="18"/>
                <w:szCs w:val="18"/>
              </w:rPr>
              <w:t>2.</w:t>
            </w:r>
            <w:r w:rsidRPr="001756BC">
              <w:rPr>
                <w:rFonts w:ascii="Times New Roman" w:hAnsi="Times New Roman"/>
                <w:sz w:val="18"/>
                <w:szCs w:val="18"/>
              </w:rPr>
              <w:t>Натяжной модуль</w:t>
            </w:r>
          </w:p>
          <w:p w:rsidR="00EE0ADE" w:rsidRDefault="00EE0ADE" w:rsidP="003B37E6">
            <w:pPr>
              <w:jc w:val="center"/>
              <w:rPr>
                <w:rFonts w:ascii="Times New Roman" w:hAnsi="Times New Roman"/>
                <w:sz w:val="18"/>
                <w:szCs w:val="18"/>
              </w:rPr>
            </w:pPr>
            <w:r>
              <w:rPr>
                <w:rFonts w:ascii="Times New Roman" w:hAnsi="Times New Roman"/>
                <w:sz w:val="18"/>
                <w:szCs w:val="18"/>
              </w:rPr>
              <w:t>3.</w:t>
            </w:r>
            <w:r w:rsidRPr="001756BC">
              <w:rPr>
                <w:rFonts w:ascii="Times New Roman" w:hAnsi="Times New Roman"/>
                <w:sz w:val="18"/>
                <w:szCs w:val="18"/>
              </w:rPr>
              <w:t>Промежуточный модуль</w:t>
            </w:r>
          </w:p>
          <w:p w:rsidR="00EE0ADE" w:rsidRDefault="00EE0ADE" w:rsidP="003B37E6">
            <w:pPr>
              <w:jc w:val="center"/>
              <w:rPr>
                <w:rFonts w:ascii="Times New Roman" w:hAnsi="Times New Roman"/>
                <w:bCs/>
                <w:sz w:val="18"/>
                <w:szCs w:val="18"/>
              </w:rPr>
            </w:pPr>
            <w:r>
              <w:rPr>
                <w:rFonts w:ascii="Times New Roman" w:hAnsi="Times New Roman"/>
                <w:bCs/>
                <w:sz w:val="18"/>
                <w:szCs w:val="18"/>
              </w:rPr>
              <w:t xml:space="preserve">4. </w:t>
            </w:r>
            <w:r w:rsidRPr="001756BC">
              <w:rPr>
                <w:rFonts w:ascii="Times New Roman" w:hAnsi="Times New Roman"/>
                <w:bCs/>
                <w:sz w:val="18"/>
                <w:szCs w:val="18"/>
              </w:rPr>
              <w:t xml:space="preserve">лента 4 метра </w:t>
            </w:r>
          </w:p>
          <w:p w:rsidR="00EE0ADE" w:rsidRDefault="00EE0ADE" w:rsidP="00A41BB5">
            <w:pPr>
              <w:jc w:val="center"/>
              <w:rPr>
                <w:rFonts w:ascii="Times New Roman" w:hAnsi="Times New Roman"/>
                <w:sz w:val="18"/>
                <w:szCs w:val="18"/>
              </w:rPr>
            </w:pPr>
            <w:r>
              <w:rPr>
                <w:rFonts w:ascii="Times New Roman" w:hAnsi="Times New Roman"/>
                <w:sz w:val="18"/>
                <w:szCs w:val="18"/>
              </w:rPr>
              <w:t xml:space="preserve">Каркас из оцинкованной стали с регулируемыми ножками, облицовка выполнена из нержавеющей стали </w:t>
            </w:r>
          </w:p>
          <w:p w:rsidR="00EE0ADE" w:rsidRPr="001756BC" w:rsidRDefault="00EE0ADE" w:rsidP="003B37E6">
            <w:pPr>
              <w:jc w:val="center"/>
              <w:rPr>
                <w:rFonts w:ascii="Times New Roman" w:hAnsi="Times New Roman"/>
                <w:sz w:val="18"/>
                <w:szCs w:val="18"/>
              </w:rPr>
            </w:pPr>
          </w:p>
        </w:tc>
        <w:tc>
          <w:tcPr>
            <w:tcW w:w="2268" w:type="dxa"/>
            <w:gridSpan w:val="2"/>
            <w:vAlign w:val="center"/>
          </w:tcPr>
          <w:p w:rsidR="00EE0ADE" w:rsidRDefault="00EE0ADE" w:rsidP="003B37E6">
            <w:pPr>
              <w:jc w:val="center"/>
              <w:rPr>
                <w:rFonts w:ascii="Times New Roman" w:hAnsi="Times New Roman"/>
                <w:sz w:val="18"/>
                <w:szCs w:val="18"/>
              </w:rPr>
            </w:pPr>
            <w:r w:rsidRPr="001756BC">
              <w:rPr>
                <w:rFonts w:ascii="Times New Roman" w:hAnsi="Times New Roman"/>
                <w:sz w:val="18"/>
                <w:szCs w:val="18"/>
              </w:rPr>
              <w:lastRenderedPageBreak/>
              <w:t>4 метра</w:t>
            </w:r>
          </w:p>
          <w:p w:rsidR="00EE0ADE" w:rsidRPr="0053509B" w:rsidRDefault="00EE0ADE" w:rsidP="003B37E6">
            <w:pPr>
              <w:jc w:val="center"/>
              <w:rPr>
                <w:rFonts w:ascii="Times New Roman" w:hAnsi="Times New Roman"/>
                <w:sz w:val="18"/>
                <w:szCs w:val="18"/>
              </w:rPr>
            </w:pPr>
            <w:r>
              <w:rPr>
                <w:rFonts w:ascii="Times New Roman" w:hAnsi="Times New Roman"/>
                <w:sz w:val="18"/>
                <w:szCs w:val="18"/>
              </w:rPr>
              <w:t>напряжение</w:t>
            </w:r>
            <w:r w:rsidRPr="0053509B">
              <w:rPr>
                <w:rFonts w:ascii="Times New Roman" w:hAnsi="Times New Roman"/>
                <w:sz w:val="18"/>
                <w:szCs w:val="18"/>
              </w:rPr>
              <w:t>-380</w:t>
            </w:r>
            <w:r>
              <w:rPr>
                <w:rFonts w:ascii="Times New Roman" w:hAnsi="Times New Roman"/>
                <w:sz w:val="18"/>
                <w:szCs w:val="18"/>
                <w:lang w:val="en-US"/>
              </w:rPr>
              <w:t>V</w:t>
            </w:r>
          </w:p>
          <w:p w:rsidR="00EE0ADE" w:rsidRDefault="00EE0ADE" w:rsidP="003B37E6">
            <w:pPr>
              <w:jc w:val="center"/>
              <w:rPr>
                <w:rFonts w:ascii="Times New Roman" w:hAnsi="Times New Roman"/>
                <w:sz w:val="18"/>
                <w:szCs w:val="18"/>
              </w:rPr>
            </w:pPr>
            <w:r>
              <w:rPr>
                <w:rFonts w:ascii="Times New Roman" w:hAnsi="Times New Roman"/>
                <w:sz w:val="18"/>
                <w:szCs w:val="18"/>
              </w:rPr>
              <w:t>Мощность,</w:t>
            </w:r>
          </w:p>
          <w:p w:rsidR="00EE0ADE" w:rsidRDefault="00EE0ADE" w:rsidP="003B37E6">
            <w:pPr>
              <w:jc w:val="center"/>
              <w:rPr>
                <w:rFonts w:ascii="Times New Roman" w:hAnsi="Times New Roman"/>
                <w:sz w:val="18"/>
                <w:szCs w:val="18"/>
              </w:rPr>
            </w:pPr>
            <w:r>
              <w:rPr>
                <w:rFonts w:ascii="Times New Roman" w:hAnsi="Times New Roman"/>
                <w:sz w:val="18"/>
                <w:szCs w:val="18"/>
              </w:rPr>
              <w:t>кВт 0,38</w:t>
            </w:r>
          </w:p>
          <w:p w:rsidR="00EE0ADE" w:rsidRPr="00A41BB5" w:rsidRDefault="00EE0ADE" w:rsidP="003B37E6">
            <w:pPr>
              <w:jc w:val="center"/>
              <w:rPr>
                <w:rFonts w:ascii="Times New Roman" w:hAnsi="Times New Roman"/>
                <w:sz w:val="18"/>
                <w:szCs w:val="18"/>
              </w:rPr>
            </w:pPr>
            <w:r>
              <w:rPr>
                <w:rFonts w:ascii="Times New Roman" w:hAnsi="Times New Roman"/>
                <w:sz w:val="18"/>
                <w:szCs w:val="18"/>
              </w:rPr>
              <w:t>Скорость движения ленты -20см/сек.</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EE0ADE">
        <w:tc>
          <w:tcPr>
            <w:tcW w:w="548" w:type="dxa"/>
            <w:vAlign w:val="center"/>
          </w:tcPr>
          <w:p w:rsidR="00EE0ADE" w:rsidRPr="001756BC" w:rsidRDefault="00FB7078" w:rsidP="00FB7078">
            <w:pPr>
              <w:jc w:val="center"/>
              <w:rPr>
                <w:rFonts w:ascii="Times New Roman" w:hAnsi="Times New Roman"/>
                <w:sz w:val="18"/>
                <w:szCs w:val="18"/>
              </w:rPr>
            </w:pPr>
            <w:r>
              <w:rPr>
                <w:rFonts w:ascii="Times New Roman" w:hAnsi="Times New Roman"/>
                <w:sz w:val="18"/>
                <w:szCs w:val="18"/>
              </w:rPr>
              <w:lastRenderedPageBreak/>
              <w:t>1.1</w:t>
            </w:r>
          </w:p>
        </w:tc>
        <w:tc>
          <w:tcPr>
            <w:tcW w:w="1687"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 xml:space="preserve">Ведущий модуль "КАЮР-М" </w:t>
            </w:r>
          </w:p>
        </w:tc>
        <w:tc>
          <w:tcPr>
            <w:tcW w:w="2268" w:type="dxa"/>
            <w:vAlign w:val="center"/>
          </w:tcPr>
          <w:p w:rsidR="00EE0ADE" w:rsidRPr="001756BC" w:rsidRDefault="00EE0ADE" w:rsidP="003B37E6">
            <w:pPr>
              <w:jc w:val="center"/>
              <w:rPr>
                <w:rFonts w:ascii="Times New Roman" w:hAnsi="Times New Roman"/>
                <w:sz w:val="18"/>
                <w:szCs w:val="18"/>
              </w:rPr>
            </w:pPr>
          </w:p>
        </w:tc>
        <w:tc>
          <w:tcPr>
            <w:tcW w:w="1984" w:type="dxa"/>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 xml:space="preserve">Корпус из </w:t>
            </w:r>
            <w:proofErr w:type="spellStart"/>
            <w:r>
              <w:rPr>
                <w:rFonts w:ascii="Times New Roman" w:hAnsi="Times New Roman"/>
                <w:sz w:val="18"/>
                <w:szCs w:val="18"/>
              </w:rPr>
              <w:t>н</w:t>
            </w:r>
            <w:proofErr w:type="spellEnd"/>
            <w:r>
              <w:rPr>
                <w:rFonts w:ascii="Times New Roman" w:hAnsi="Times New Roman"/>
                <w:sz w:val="18"/>
                <w:szCs w:val="18"/>
              </w:rPr>
              <w:t>/с</w:t>
            </w:r>
            <w:proofErr w:type="gramStart"/>
            <w:r>
              <w:rPr>
                <w:rFonts w:ascii="Times New Roman" w:hAnsi="Times New Roman"/>
                <w:sz w:val="18"/>
                <w:szCs w:val="18"/>
              </w:rPr>
              <w:t xml:space="preserve"> ,</w:t>
            </w:r>
            <w:proofErr w:type="gramEnd"/>
            <w:r>
              <w:rPr>
                <w:rFonts w:ascii="Times New Roman" w:hAnsi="Times New Roman"/>
                <w:sz w:val="18"/>
                <w:szCs w:val="18"/>
              </w:rPr>
              <w:t xml:space="preserve">двигатель, каркас, </w:t>
            </w:r>
            <w:proofErr w:type="spellStart"/>
            <w:r>
              <w:rPr>
                <w:rFonts w:ascii="Times New Roman" w:hAnsi="Times New Roman"/>
                <w:sz w:val="18"/>
                <w:szCs w:val="18"/>
              </w:rPr>
              <w:t>поодон</w:t>
            </w:r>
            <w:proofErr w:type="spellEnd"/>
            <w:r>
              <w:rPr>
                <w:rFonts w:ascii="Times New Roman" w:hAnsi="Times New Roman"/>
                <w:sz w:val="18"/>
                <w:szCs w:val="18"/>
              </w:rPr>
              <w:t xml:space="preserve"> для сбора остатков ,</w:t>
            </w:r>
            <w:proofErr w:type="spellStart"/>
            <w:r>
              <w:rPr>
                <w:rFonts w:ascii="Times New Roman" w:hAnsi="Times New Roman"/>
                <w:sz w:val="18"/>
                <w:szCs w:val="18"/>
              </w:rPr>
              <w:t>попадаемых</w:t>
            </w:r>
            <w:proofErr w:type="spellEnd"/>
            <w:r>
              <w:rPr>
                <w:rFonts w:ascii="Times New Roman" w:hAnsi="Times New Roman"/>
                <w:sz w:val="18"/>
                <w:szCs w:val="18"/>
              </w:rPr>
              <w:t xml:space="preserve">  на полотно.</w:t>
            </w:r>
          </w:p>
        </w:tc>
        <w:tc>
          <w:tcPr>
            <w:tcW w:w="2268"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1000х765х880, лента 450мм</w:t>
            </w:r>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EE0ADE">
        <w:tc>
          <w:tcPr>
            <w:tcW w:w="548" w:type="dxa"/>
            <w:vAlign w:val="center"/>
          </w:tcPr>
          <w:p w:rsidR="00EE0ADE" w:rsidRPr="001756BC" w:rsidRDefault="00FB7078" w:rsidP="00FB7078">
            <w:pPr>
              <w:rPr>
                <w:rFonts w:ascii="Times New Roman" w:hAnsi="Times New Roman"/>
                <w:sz w:val="18"/>
                <w:szCs w:val="18"/>
              </w:rPr>
            </w:pPr>
            <w:r>
              <w:rPr>
                <w:rFonts w:ascii="Times New Roman" w:hAnsi="Times New Roman"/>
                <w:sz w:val="18"/>
                <w:szCs w:val="18"/>
              </w:rPr>
              <w:t xml:space="preserve"> 1.2.</w:t>
            </w:r>
          </w:p>
        </w:tc>
        <w:tc>
          <w:tcPr>
            <w:tcW w:w="1687"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 xml:space="preserve">Натяжной модуль "КАЮР-М" </w:t>
            </w:r>
          </w:p>
        </w:tc>
        <w:tc>
          <w:tcPr>
            <w:tcW w:w="2268" w:type="dxa"/>
            <w:vAlign w:val="center"/>
          </w:tcPr>
          <w:p w:rsidR="00EE0ADE" w:rsidRPr="001756BC" w:rsidRDefault="00EE0ADE" w:rsidP="003B37E6">
            <w:pPr>
              <w:jc w:val="center"/>
              <w:rPr>
                <w:rFonts w:ascii="Times New Roman" w:hAnsi="Times New Roman"/>
                <w:sz w:val="18"/>
                <w:szCs w:val="18"/>
              </w:rPr>
            </w:pPr>
          </w:p>
        </w:tc>
        <w:tc>
          <w:tcPr>
            <w:tcW w:w="1984" w:type="dxa"/>
            <w:vAlign w:val="center"/>
          </w:tcPr>
          <w:p w:rsidR="00EE0ADE" w:rsidRPr="001756BC" w:rsidRDefault="00EE0ADE" w:rsidP="003B37E6">
            <w:pPr>
              <w:jc w:val="center"/>
              <w:rPr>
                <w:rFonts w:ascii="Times New Roman" w:hAnsi="Times New Roman"/>
                <w:sz w:val="18"/>
                <w:szCs w:val="18"/>
              </w:rPr>
            </w:pPr>
            <w:proofErr w:type="gramStart"/>
            <w:r>
              <w:rPr>
                <w:rFonts w:ascii="Times New Roman" w:hAnsi="Times New Roman"/>
                <w:sz w:val="18"/>
                <w:szCs w:val="18"/>
              </w:rPr>
              <w:t xml:space="preserve">Корпус из оцинкован/стали, облицовка из </w:t>
            </w:r>
            <w:proofErr w:type="spellStart"/>
            <w:r>
              <w:rPr>
                <w:rFonts w:ascii="Times New Roman" w:hAnsi="Times New Roman"/>
                <w:sz w:val="18"/>
                <w:szCs w:val="18"/>
              </w:rPr>
              <w:t>н</w:t>
            </w:r>
            <w:proofErr w:type="spellEnd"/>
            <w:r>
              <w:rPr>
                <w:rFonts w:ascii="Times New Roman" w:hAnsi="Times New Roman"/>
                <w:sz w:val="18"/>
                <w:szCs w:val="18"/>
              </w:rPr>
              <w:t>/с, натяжные шестерёнки, каркас, поддон для сбора  остатков, кнопка выключения транспортёра</w:t>
            </w:r>
            <w:proofErr w:type="gramEnd"/>
          </w:p>
        </w:tc>
        <w:tc>
          <w:tcPr>
            <w:tcW w:w="2268" w:type="dxa"/>
            <w:gridSpan w:val="2"/>
            <w:vAlign w:val="center"/>
          </w:tcPr>
          <w:p w:rsidR="00EE0ADE" w:rsidRPr="001756BC" w:rsidRDefault="00EE0ADE" w:rsidP="003B37E6">
            <w:pPr>
              <w:jc w:val="center"/>
              <w:rPr>
                <w:rFonts w:ascii="Times New Roman" w:hAnsi="Times New Roman"/>
                <w:sz w:val="18"/>
                <w:szCs w:val="18"/>
              </w:rPr>
            </w:pPr>
            <w:proofErr w:type="gramStart"/>
            <w:r w:rsidRPr="001756BC">
              <w:rPr>
                <w:rFonts w:ascii="Times New Roman" w:hAnsi="Times New Roman"/>
                <w:sz w:val="18"/>
                <w:szCs w:val="18"/>
              </w:rPr>
              <w:t>1030х600х850 ,лента 450мм)</w:t>
            </w:r>
            <w:proofErr w:type="gramEnd"/>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EE0ADE">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t>1.3.</w:t>
            </w:r>
          </w:p>
        </w:tc>
        <w:tc>
          <w:tcPr>
            <w:tcW w:w="1687"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Промежуточный модуль "КАЮР-М" (</w:t>
            </w:r>
            <w:proofErr w:type="spellStart"/>
            <w:r w:rsidRPr="001756BC">
              <w:rPr>
                <w:rFonts w:ascii="Times New Roman" w:hAnsi="Times New Roman"/>
                <w:sz w:val="18"/>
                <w:szCs w:val="18"/>
              </w:rPr>
              <w:t>н</w:t>
            </w:r>
            <w:proofErr w:type="spellEnd"/>
            <w:r w:rsidRPr="001756BC">
              <w:rPr>
                <w:rFonts w:ascii="Times New Roman" w:hAnsi="Times New Roman"/>
                <w:sz w:val="18"/>
                <w:szCs w:val="18"/>
              </w:rPr>
              <w:t xml:space="preserve">/с, 2 </w:t>
            </w:r>
            <w:proofErr w:type="spellStart"/>
            <w:r w:rsidRPr="001756BC">
              <w:rPr>
                <w:rFonts w:ascii="Times New Roman" w:hAnsi="Times New Roman"/>
                <w:sz w:val="18"/>
                <w:szCs w:val="18"/>
              </w:rPr>
              <w:t>метра</w:t>
            </w:r>
            <w:proofErr w:type="gramStart"/>
            <w:r w:rsidRPr="001756BC">
              <w:rPr>
                <w:rFonts w:ascii="Times New Roman" w:hAnsi="Times New Roman"/>
                <w:sz w:val="18"/>
                <w:szCs w:val="18"/>
              </w:rPr>
              <w:t>,л</w:t>
            </w:r>
            <w:proofErr w:type="gramEnd"/>
            <w:r w:rsidRPr="001756BC">
              <w:rPr>
                <w:rFonts w:ascii="Times New Roman" w:hAnsi="Times New Roman"/>
                <w:sz w:val="18"/>
                <w:szCs w:val="18"/>
              </w:rPr>
              <w:t>ента</w:t>
            </w:r>
            <w:proofErr w:type="spellEnd"/>
            <w:r w:rsidRPr="001756BC">
              <w:rPr>
                <w:rFonts w:ascii="Times New Roman" w:hAnsi="Times New Roman"/>
                <w:sz w:val="18"/>
                <w:szCs w:val="18"/>
              </w:rPr>
              <w:t xml:space="preserve"> 450мм)</w:t>
            </w:r>
          </w:p>
        </w:tc>
        <w:tc>
          <w:tcPr>
            <w:tcW w:w="2268" w:type="dxa"/>
            <w:vAlign w:val="center"/>
          </w:tcPr>
          <w:p w:rsidR="00EE0ADE" w:rsidRPr="001756BC" w:rsidRDefault="00EE0ADE" w:rsidP="003B37E6">
            <w:pPr>
              <w:jc w:val="center"/>
              <w:rPr>
                <w:rFonts w:ascii="Times New Roman" w:hAnsi="Times New Roman"/>
                <w:sz w:val="18"/>
                <w:szCs w:val="18"/>
              </w:rPr>
            </w:pPr>
          </w:p>
        </w:tc>
        <w:tc>
          <w:tcPr>
            <w:tcW w:w="1984" w:type="dxa"/>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Длина 2 метра, каркас из оцинкованной стали, облицовка  из нержавеющей стали. Регулируемые ножки каркаса</w:t>
            </w:r>
          </w:p>
        </w:tc>
        <w:tc>
          <w:tcPr>
            <w:tcW w:w="2268" w:type="dxa"/>
            <w:gridSpan w:val="2"/>
            <w:vAlign w:val="center"/>
          </w:tcPr>
          <w:p w:rsidR="00EE0ADE" w:rsidRPr="001756BC" w:rsidRDefault="00EE0ADE" w:rsidP="003B37E6">
            <w:pPr>
              <w:jc w:val="center"/>
              <w:rPr>
                <w:rFonts w:ascii="Times New Roman" w:hAnsi="Times New Roman"/>
                <w:sz w:val="18"/>
                <w:szCs w:val="18"/>
              </w:rPr>
            </w:pPr>
            <w:proofErr w:type="gramStart"/>
            <w:r w:rsidRPr="001756BC">
              <w:rPr>
                <w:rFonts w:ascii="Times New Roman" w:hAnsi="Times New Roman"/>
                <w:sz w:val="18"/>
                <w:szCs w:val="18"/>
              </w:rPr>
              <w:t>2015х600х850 лента 450мм)</w:t>
            </w:r>
            <w:proofErr w:type="gramEnd"/>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EE0ADE">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t>1.4.</w:t>
            </w:r>
          </w:p>
        </w:tc>
        <w:tc>
          <w:tcPr>
            <w:tcW w:w="1687"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Комплект транспортёрной ленты для "КАЮР-М"  4 метра</w:t>
            </w:r>
          </w:p>
        </w:tc>
        <w:tc>
          <w:tcPr>
            <w:tcW w:w="2268" w:type="dxa"/>
            <w:vAlign w:val="center"/>
          </w:tcPr>
          <w:p w:rsidR="00EE0ADE" w:rsidRPr="001756BC" w:rsidRDefault="00EE0ADE" w:rsidP="003B37E6">
            <w:pPr>
              <w:jc w:val="center"/>
              <w:rPr>
                <w:rFonts w:ascii="Times New Roman" w:hAnsi="Times New Roman"/>
                <w:sz w:val="18"/>
                <w:szCs w:val="18"/>
              </w:rPr>
            </w:pPr>
          </w:p>
        </w:tc>
        <w:tc>
          <w:tcPr>
            <w:tcW w:w="1984" w:type="dxa"/>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Конвейерная  лента тканевого основания, верхний слой из ПВХ и одна тканевая прокладка</w:t>
            </w:r>
          </w:p>
        </w:tc>
        <w:tc>
          <w:tcPr>
            <w:tcW w:w="2268" w:type="dxa"/>
            <w:gridSpan w:val="2"/>
            <w:vAlign w:val="center"/>
          </w:tcPr>
          <w:p w:rsidR="00EE0ADE" w:rsidRDefault="00EE0ADE" w:rsidP="003B37E6">
            <w:pPr>
              <w:jc w:val="center"/>
              <w:rPr>
                <w:rFonts w:ascii="Times New Roman" w:hAnsi="Times New Roman"/>
                <w:sz w:val="18"/>
                <w:szCs w:val="18"/>
              </w:rPr>
            </w:pPr>
            <w:r>
              <w:rPr>
                <w:rFonts w:ascii="Times New Roman" w:hAnsi="Times New Roman"/>
                <w:sz w:val="18"/>
                <w:szCs w:val="18"/>
              </w:rPr>
              <w:t>Ширина 450 мм, толщина 2,5 мм</w:t>
            </w:r>
          </w:p>
          <w:p w:rsidR="00EE0ADE" w:rsidRPr="001756BC" w:rsidRDefault="00EE0ADE" w:rsidP="003B37E6">
            <w:pPr>
              <w:jc w:val="center"/>
              <w:rPr>
                <w:rFonts w:ascii="Times New Roman" w:hAnsi="Times New Roman"/>
                <w:sz w:val="18"/>
                <w:szCs w:val="18"/>
              </w:rPr>
            </w:pPr>
            <w:r>
              <w:rPr>
                <w:rFonts w:ascii="Times New Roman" w:hAnsi="Times New Roman"/>
                <w:sz w:val="18"/>
                <w:szCs w:val="18"/>
              </w:rPr>
              <w:t xml:space="preserve">Длина </w:t>
            </w:r>
            <w:r w:rsidRPr="001756BC">
              <w:rPr>
                <w:rFonts w:ascii="Times New Roman" w:hAnsi="Times New Roman"/>
                <w:sz w:val="18"/>
                <w:szCs w:val="18"/>
              </w:rPr>
              <w:t>4 метра</w:t>
            </w:r>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EE0ADE">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t>2</w:t>
            </w:r>
          </w:p>
        </w:tc>
        <w:tc>
          <w:tcPr>
            <w:tcW w:w="1687" w:type="dxa"/>
            <w:vAlign w:val="center"/>
          </w:tcPr>
          <w:p w:rsidR="00EE0ADE" w:rsidRPr="00312F73" w:rsidRDefault="00EE0ADE" w:rsidP="003B37E6">
            <w:pPr>
              <w:jc w:val="center"/>
              <w:rPr>
                <w:rFonts w:ascii="Times New Roman" w:hAnsi="Times New Roman"/>
                <w:b/>
                <w:bCs/>
                <w:sz w:val="18"/>
                <w:szCs w:val="18"/>
              </w:rPr>
            </w:pPr>
            <w:proofErr w:type="spellStart"/>
            <w:r w:rsidRPr="00312F73">
              <w:rPr>
                <w:rFonts w:ascii="Times New Roman" w:hAnsi="Times New Roman"/>
                <w:b/>
                <w:bCs/>
                <w:sz w:val="18"/>
                <w:szCs w:val="18"/>
              </w:rPr>
              <w:t>Тестоделитель</w:t>
            </w:r>
            <w:proofErr w:type="spellEnd"/>
            <w:r w:rsidRPr="00312F73">
              <w:rPr>
                <w:rFonts w:ascii="Times New Roman" w:hAnsi="Times New Roman"/>
                <w:b/>
                <w:bCs/>
                <w:sz w:val="18"/>
                <w:szCs w:val="18"/>
              </w:rPr>
              <w:t xml:space="preserve"> ручной </w:t>
            </w:r>
          </w:p>
        </w:tc>
        <w:tc>
          <w:tcPr>
            <w:tcW w:w="2268"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bCs/>
                <w:sz w:val="18"/>
                <w:szCs w:val="18"/>
              </w:rPr>
              <w:t>И8-ХРД</w:t>
            </w:r>
          </w:p>
        </w:tc>
        <w:tc>
          <w:tcPr>
            <w:tcW w:w="1984" w:type="dxa"/>
            <w:vAlign w:val="center"/>
          </w:tcPr>
          <w:p w:rsidR="00EE0ADE" w:rsidRDefault="00EE0ADE" w:rsidP="00FA3C7F">
            <w:pPr>
              <w:jc w:val="center"/>
              <w:rPr>
                <w:rFonts w:ascii="Times New Roman" w:hAnsi="Times New Roman"/>
                <w:bCs/>
                <w:sz w:val="18"/>
                <w:szCs w:val="18"/>
              </w:rPr>
            </w:pPr>
            <w:proofErr w:type="gramStart"/>
            <w:r>
              <w:rPr>
                <w:rFonts w:ascii="Times New Roman" w:hAnsi="Times New Roman"/>
                <w:sz w:val="18"/>
                <w:szCs w:val="18"/>
              </w:rPr>
              <w:t>Предназначен</w:t>
            </w:r>
            <w:proofErr w:type="gramEnd"/>
            <w:r>
              <w:rPr>
                <w:rFonts w:ascii="Times New Roman" w:hAnsi="Times New Roman"/>
                <w:sz w:val="18"/>
                <w:szCs w:val="18"/>
              </w:rPr>
              <w:t xml:space="preserve"> для деления вручную на заготовки равной массы предварительно взвешенных порций теста.</w:t>
            </w:r>
            <w:r>
              <w:rPr>
                <w:rFonts w:ascii="Times New Roman" w:hAnsi="Times New Roman"/>
                <w:bCs/>
                <w:sz w:val="18"/>
                <w:szCs w:val="18"/>
              </w:rPr>
              <w:t xml:space="preserve"> Число заготовок </w:t>
            </w:r>
            <w:proofErr w:type="gramStart"/>
            <w:r>
              <w:rPr>
                <w:rFonts w:ascii="Times New Roman" w:hAnsi="Times New Roman"/>
                <w:bCs/>
                <w:sz w:val="18"/>
                <w:szCs w:val="18"/>
              </w:rPr>
              <w:t>за одно</w:t>
            </w:r>
            <w:proofErr w:type="gramEnd"/>
            <w:r>
              <w:rPr>
                <w:rFonts w:ascii="Times New Roman" w:hAnsi="Times New Roman"/>
                <w:bCs/>
                <w:sz w:val="18"/>
                <w:szCs w:val="18"/>
              </w:rPr>
              <w:t xml:space="preserve"> деление-32 шт.</w:t>
            </w:r>
          </w:p>
          <w:p w:rsidR="00EE0ADE" w:rsidRPr="001756BC" w:rsidRDefault="00EE0ADE" w:rsidP="003B37E6">
            <w:pPr>
              <w:jc w:val="center"/>
              <w:rPr>
                <w:rFonts w:ascii="Times New Roman" w:hAnsi="Times New Roman"/>
                <w:sz w:val="18"/>
                <w:szCs w:val="18"/>
              </w:rPr>
            </w:pPr>
          </w:p>
        </w:tc>
        <w:tc>
          <w:tcPr>
            <w:tcW w:w="2268" w:type="dxa"/>
            <w:gridSpan w:val="2"/>
            <w:vAlign w:val="center"/>
          </w:tcPr>
          <w:p w:rsidR="00EE0ADE" w:rsidRPr="005E35C9" w:rsidRDefault="00EE0ADE" w:rsidP="003B37E6">
            <w:pPr>
              <w:jc w:val="center"/>
              <w:rPr>
                <w:rFonts w:ascii="Times New Roman" w:hAnsi="Times New Roman"/>
                <w:sz w:val="18"/>
                <w:szCs w:val="18"/>
              </w:rPr>
            </w:pPr>
            <w:r w:rsidRPr="005E35C9">
              <w:rPr>
                <w:rFonts w:ascii="Times New Roman" w:hAnsi="Times New Roman"/>
                <w:sz w:val="18"/>
                <w:szCs w:val="18"/>
              </w:rPr>
              <w:t xml:space="preserve">Делитель состоит из метал/чугун. основания, реечного механизма, поршня </w:t>
            </w:r>
            <w:proofErr w:type="spellStart"/>
            <w:r w:rsidRPr="005E35C9">
              <w:rPr>
                <w:rFonts w:ascii="Times New Roman" w:hAnsi="Times New Roman"/>
                <w:sz w:val="18"/>
                <w:szCs w:val="18"/>
              </w:rPr>
              <w:t>подпрессовки</w:t>
            </w:r>
            <w:proofErr w:type="spellEnd"/>
            <w:r w:rsidRPr="005E35C9">
              <w:rPr>
                <w:rFonts w:ascii="Times New Roman" w:hAnsi="Times New Roman"/>
                <w:sz w:val="18"/>
                <w:szCs w:val="18"/>
              </w:rPr>
              <w:t xml:space="preserve">, ножевой розетки, чаши из </w:t>
            </w:r>
            <w:proofErr w:type="spellStart"/>
            <w:proofErr w:type="gramStart"/>
            <w:r w:rsidRPr="005E35C9">
              <w:rPr>
                <w:rFonts w:ascii="Times New Roman" w:hAnsi="Times New Roman"/>
                <w:sz w:val="18"/>
                <w:szCs w:val="18"/>
              </w:rPr>
              <w:t>нерж</w:t>
            </w:r>
            <w:proofErr w:type="spellEnd"/>
            <w:proofErr w:type="gramEnd"/>
            <w:r w:rsidRPr="005E35C9">
              <w:rPr>
                <w:rFonts w:ascii="Times New Roman" w:hAnsi="Times New Roman"/>
                <w:sz w:val="18"/>
                <w:szCs w:val="18"/>
              </w:rPr>
              <w:t>/стали для теста.</w:t>
            </w:r>
          </w:p>
          <w:p w:rsidR="00EE0ADE" w:rsidRDefault="00EE0ADE" w:rsidP="003B37E6">
            <w:pPr>
              <w:jc w:val="center"/>
              <w:rPr>
                <w:rFonts w:ascii="Times New Roman" w:hAnsi="Times New Roman"/>
                <w:bCs/>
                <w:sz w:val="18"/>
                <w:szCs w:val="18"/>
              </w:rPr>
            </w:pPr>
            <w:r w:rsidRPr="001756BC">
              <w:rPr>
                <w:rFonts w:ascii="Times New Roman" w:hAnsi="Times New Roman"/>
                <w:bCs/>
                <w:sz w:val="18"/>
                <w:szCs w:val="18"/>
              </w:rPr>
              <w:t>500х600х700</w:t>
            </w:r>
          </w:p>
          <w:p w:rsidR="00EE0ADE" w:rsidRDefault="00EE0ADE" w:rsidP="003B37E6">
            <w:pPr>
              <w:jc w:val="center"/>
              <w:rPr>
                <w:rFonts w:ascii="Times New Roman" w:hAnsi="Times New Roman"/>
                <w:bCs/>
                <w:sz w:val="18"/>
                <w:szCs w:val="18"/>
              </w:rPr>
            </w:pPr>
            <w:r>
              <w:rPr>
                <w:rFonts w:ascii="Times New Roman" w:hAnsi="Times New Roman"/>
                <w:bCs/>
                <w:sz w:val="18"/>
                <w:szCs w:val="18"/>
              </w:rPr>
              <w:t>Масса 77 кг.</w:t>
            </w:r>
          </w:p>
          <w:p w:rsidR="00EE0ADE" w:rsidRPr="001756BC" w:rsidRDefault="00EE0ADE" w:rsidP="003B37E6">
            <w:pPr>
              <w:jc w:val="center"/>
              <w:rPr>
                <w:rFonts w:ascii="Times New Roman" w:hAnsi="Times New Roman"/>
                <w:sz w:val="18"/>
                <w:szCs w:val="18"/>
              </w:rPr>
            </w:pPr>
            <w:r>
              <w:rPr>
                <w:rFonts w:ascii="Times New Roman" w:hAnsi="Times New Roman"/>
                <w:bCs/>
                <w:sz w:val="18"/>
                <w:szCs w:val="18"/>
              </w:rPr>
              <w:t>Пределы массы  тестовых заготовок 0,05…0,12</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EE0ADE">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t>3</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Шкаф холодильный среднетемпературный </w:t>
            </w:r>
          </w:p>
          <w:p w:rsidR="00EE0ADE" w:rsidRPr="001756BC" w:rsidRDefault="00EE0ADE" w:rsidP="003B37E6">
            <w:pPr>
              <w:jc w:val="center"/>
              <w:rPr>
                <w:rFonts w:ascii="Times New Roman" w:hAnsi="Times New Roman"/>
                <w:bCs/>
                <w:sz w:val="18"/>
                <w:szCs w:val="18"/>
              </w:rPr>
            </w:pPr>
            <w:r w:rsidRPr="00312F73">
              <w:rPr>
                <w:rFonts w:ascii="Times New Roman" w:hAnsi="Times New Roman"/>
                <w:b/>
                <w:bCs/>
                <w:sz w:val="18"/>
                <w:szCs w:val="18"/>
              </w:rPr>
              <w:t>POLAIR CM110-S (ШХ-1,0) мет двери</w:t>
            </w:r>
          </w:p>
        </w:tc>
        <w:tc>
          <w:tcPr>
            <w:tcW w:w="2268"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bCs/>
                <w:sz w:val="18"/>
                <w:szCs w:val="18"/>
              </w:rPr>
              <w:t>POLAIR CM110-S (ШХ-1,0)</w:t>
            </w:r>
          </w:p>
        </w:tc>
        <w:tc>
          <w:tcPr>
            <w:tcW w:w="1984" w:type="dxa"/>
            <w:vAlign w:val="center"/>
          </w:tcPr>
          <w:p w:rsidR="00EE0ADE" w:rsidRPr="00963A2D" w:rsidRDefault="00EE0ADE" w:rsidP="00963A2D">
            <w:pPr>
              <w:jc w:val="center"/>
              <w:rPr>
                <w:rFonts w:ascii="Times New Roman" w:hAnsi="Times New Roman"/>
                <w:sz w:val="18"/>
                <w:szCs w:val="18"/>
              </w:rPr>
            </w:pPr>
            <w:r>
              <w:rPr>
                <w:rFonts w:ascii="Times New Roman" w:hAnsi="Times New Roman"/>
                <w:sz w:val="18"/>
                <w:szCs w:val="18"/>
              </w:rPr>
              <w:t>Двери</w:t>
            </w:r>
            <w:r w:rsidRPr="00963A2D">
              <w:rPr>
                <w:rFonts w:ascii="Times New Roman" w:hAnsi="Times New Roman"/>
                <w:sz w:val="18"/>
                <w:szCs w:val="18"/>
              </w:rPr>
              <w:t xml:space="preserve">– </w:t>
            </w:r>
            <w:proofErr w:type="gramStart"/>
            <w:r w:rsidRPr="00963A2D">
              <w:rPr>
                <w:rFonts w:ascii="Times New Roman" w:hAnsi="Times New Roman"/>
                <w:sz w:val="18"/>
                <w:szCs w:val="18"/>
              </w:rPr>
              <w:t>ме</w:t>
            </w:r>
            <w:proofErr w:type="gramEnd"/>
            <w:r w:rsidRPr="00963A2D">
              <w:rPr>
                <w:rFonts w:ascii="Times New Roman" w:hAnsi="Times New Roman"/>
                <w:sz w:val="18"/>
                <w:szCs w:val="18"/>
              </w:rPr>
              <w:t>таллические, глухие</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Внутренний объем – 1000 л.</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Хладагент – R-134а</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Полный установленный срок службы, лет, не менее – 12</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 xml:space="preserve">Масса, </w:t>
            </w:r>
            <w:proofErr w:type="gramStart"/>
            <w:r w:rsidRPr="00963A2D">
              <w:rPr>
                <w:rFonts w:ascii="Times New Roman" w:hAnsi="Times New Roman"/>
                <w:sz w:val="18"/>
                <w:szCs w:val="18"/>
              </w:rPr>
              <w:t>кг</w:t>
            </w:r>
            <w:proofErr w:type="gramEnd"/>
            <w:r w:rsidRPr="00963A2D">
              <w:rPr>
                <w:rFonts w:ascii="Times New Roman" w:hAnsi="Times New Roman"/>
                <w:sz w:val="18"/>
                <w:szCs w:val="18"/>
              </w:rPr>
              <w:t xml:space="preserve"> – 175</w:t>
            </w:r>
          </w:p>
          <w:p w:rsidR="00EE0ADE" w:rsidRDefault="00EE0ADE" w:rsidP="00963A2D">
            <w:pPr>
              <w:jc w:val="center"/>
              <w:rPr>
                <w:rFonts w:ascii="Times New Roman" w:hAnsi="Times New Roman"/>
                <w:sz w:val="18"/>
                <w:szCs w:val="18"/>
              </w:rPr>
            </w:pPr>
            <w:r w:rsidRPr="00B177A5">
              <w:rPr>
                <w:rFonts w:ascii="Times New Roman" w:hAnsi="Times New Roman"/>
                <w:sz w:val="18"/>
                <w:szCs w:val="18"/>
              </w:rPr>
              <w:t>Электронный блок управления – “</w:t>
            </w:r>
            <w:proofErr w:type="spellStart"/>
            <w:r w:rsidRPr="00B177A5">
              <w:rPr>
                <w:rFonts w:ascii="Times New Roman" w:hAnsi="Times New Roman"/>
                <w:sz w:val="18"/>
                <w:szCs w:val="18"/>
              </w:rPr>
              <w:t>Danfoss</w:t>
            </w:r>
            <w:proofErr w:type="spellEnd"/>
            <w:r w:rsidRPr="00B177A5">
              <w:rPr>
                <w:rFonts w:ascii="Times New Roman" w:hAnsi="Times New Roman"/>
                <w:sz w:val="18"/>
                <w:szCs w:val="18"/>
              </w:rPr>
              <w:t>” EKS 101</w:t>
            </w:r>
          </w:p>
          <w:p w:rsidR="00EE0ADE" w:rsidRDefault="00EE0ADE" w:rsidP="00963A2D">
            <w:pPr>
              <w:jc w:val="center"/>
              <w:rPr>
                <w:rFonts w:ascii="Times New Roman" w:hAnsi="Times New Roman"/>
                <w:sz w:val="18"/>
                <w:szCs w:val="18"/>
              </w:rPr>
            </w:pPr>
            <w:r w:rsidRPr="00B177A5">
              <w:rPr>
                <w:rFonts w:ascii="Times New Roman" w:hAnsi="Times New Roman"/>
                <w:sz w:val="18"/>
                <w:szCs w:val="18"/>
              </w:rPr>
              <w:t xml:space="preserve">Компрессор - </w:t>
            </w:r>
            <w:r w:rsidRPr="00B177A5">
              <w:rPr>
                <w:rFonts w:ascii="Times New Roman" w:hAnsi="Times New Roman"/>
                <w:sz w:val="18"/>
                <w:szCs w:val="18"/>
              </w:rPr>
              <w:lastRenderedPageBreak/>
              <w:t>«</w:t>
            </w:r>
            <w:proofErr w:type="spellStart"/>
            <w:r w:rsidRPr="00B177A5">
              <w:rPr>
                <w:rFonts w:ascii="Times New Roman" w:hAnsi="Times New Roman"/>
                <w:sz w:val="18"/>
                <w:szCs w:val="18"/>
              </w:rPr>
              <w:t>Danfoss</w:t>
            </w:r>
            <w:proofErr w:type="spellEnd"/>
            <w:r w:rsidRPr="00B177A5">
              <w:rPr>
                <w:rFonts w:ascii="Times New Roman" w:hAnsi="Times New Roman"/>
                <w:sz w:val="18"/>
                <w:szCs w:val="18"/>
              </w:rPr>
              <w:t>» FR 11 G</w:t>
            </w:r>
          </w:p>
          <w:p w:rsidR="00EE0ADE" w:rsidRPr="00963A2D" w:rsidRDefault="00EE0ADE" w:rsidP="00FA3C7F">
            <w:pPr>
              <w:jc w:val="center"/>
              <w:rPr>
                <w:rFonts w:ascii="Times New Roman" w:hAnsi="Times New Roman"/>
                <w:sz w:val="18"/>
                <w:szCs w:val="18"/>
              </w:rPr>
            </w:pPr>
            <w:r w:rsidRPr="00963A2D">
              <w:rPr>
                <w:rFonts w:ascii="Times New Roman" w:hAnsi="Times New Roman"/>
                <w:sz w:val="18"/>
                <w:szCs w:val="18"/>
              </w:rPr>
              <w:t>Рабочий диапазон температур – 0...+6</w:t>
            </w:r>
            <w:proofErr w:type="gramStart"/>
            <w:r w:rsidRPr="00963A2D">
              <w:rPr>
                <w:rFonts w:ascii="Times New Roman" w:hAnsi="Times New Roman"/>
                <w:sz w:val="18"/>
                <w:szCs w:val="18"/>
              </w:rPr>
              <w:t>°С</w:t>
            </w:r>
            <w:proofErr w:type="gramEnd"/>
          </w:p>
          <w:p w:rsidR="00EE0ADE" w:rsidRPr="00B177A5" w:rsidRDefault="00EE0ADE" w:rsidP="00963A2D">
            <w:pPr>
              <w:jc w:val="center"/>
              <w:rPr>
                <w:rFonts w:ascii="Times New Roman" w:hAnsi="Times New Roman"/>
                <w:sz w:val="18"/>
                <w:szCs w:val="18"/>
              </w:rPr>
            </w:pPr>
          </w:p>
        </w:tc>
        <w:tc>
          <w:tcPr>
            <w:tcW w:w="2268" w:type="dxa"/>
            <w:gridSpan w:val="2"/>
            <w:vAlign w:val="center"/>
          </w:tcPr>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lastRenderedPageBreak/>
              <w:t xml:space="preserve">Габаритные размеры – 1402 </w:t>
            </w:r>
            <w:proofErr w:type="spellStart"/>
            <w:r w:rsidRPr="00963A2D">
              <w:rPr>
                <w:rFonts w:ascii="Times New Roman" w:hAnsi="Times New Roman"/>
                <w:sz w:val="18"/>
                <w:szCs w:val="18"/>
              </w:rPr>
              <w:t>х</w:t>
            </w:r>
            <w:proofErr w:type="spellEnd"/>
            <w:r w:rsidRPr="00963A2D">
              <w:rPr>
                <w:rFonts w:ascii="Times New Roman" w:hAnsi="Times New Roman"/>
                <w:sz w:val="18"/>
                <w:szCs w:val="18"/>
              </w:rPr>
              <w:t xml:space="preserve"> 2028 </w:t>
            </w:r>
            <w:proofErr w:type="spellStart"/>
            <w:r w:rsidRPr="00963A2D">
              <w:rPr>
                <w:rFonts w:ascii="Times New Roman" w:hAnsi="Times New Roman"/>
                <w:sz w:val="18"/>
                <w:szCs w:val="18"/>
              </w:rPr>
              <w:t>х</w:t>
            </w:r>
            <w:proofErr w:type="spellEnd"/>
            <w:r w:rsidRPr="00963A2D">
              <w:rPr>
                <w:rFonts w:ascii="Times New Roman" w:hAnsi="Times New Roman"/>
                <w:sz w:val="18"/>
                <w:szCs w:val="18"/>
              </w:rPr>
              <w:t xml:space="preserve"> 620</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Толщина стенки – 40 мм</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Температура окружающей среды – до +40</w:t>
            </w:r>
            <w:proofErr w:type="gramStart"/>
            <w:r w:rsidRPr="00963A2D">
              <w:rPr>
                <w:rFonts w:ascii="Times New Roman" w:hAnsi="Times New Roman"/>
                <w:sz w:val="18"/>
                <w:szCs w:val="18"/>
              </w:rPr>
              <w:t>°С</w:t>
            </w:r>
            <w:proofErr w:type="gramEnd"/>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 xml:space="preserve">Площадь полок для размещения продуктов, не менее – 2.2 </w:t>
            </w:r>
            <w:proofErr w:type="spellStart"/>
            <w:r w:rsidRPr="00963A2D">
              <w:rPr>
                <w:rFonts w:ascii="Times New Roman" w:hAnsi="Times New Roman"/>
                <w:sz w:val="18"/>
                <w:szCs w:val="18"/>
              </w:rPr>
              <w:t>кв</w:t>
            </w:r>
            <w:proofErr w:type="spellEnd"/>
            <w:r w:rsidRPr="00963A2D">
              <w:rPr>
                <w:rFonts w:ascii="Times New Roman" w:hAnsi="Times New Roman"/>
                <w:sz w:val="18"/>
                <w:szCs w:val="18"/>
              </w:rPr>
              <w:t xml:space="preserve"> м</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Размер полки –500х530 мм</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Количество полок</w:t>
            </w:r>
            <w:r>
              <w:t xml:space="preserve"> </w:t>
            </w:r>
            <w:r w:rsidRPr="00963A2D">
              <w:rPr>
                <w:rFonts w:ascii="Times New Roman" w:hAnsi="Times New Roman"/>
                <w:sz w:val="18"/>
                <w:szCs w:val="18"/>
              </w:rPr>
              <w:t>8 шт.</w:t>
            </w:r>
          </w:p>
          <w:p w:rsidR="00EE0ADE" w:rsidRPr="00963A2D" w:rsidRDefault="00EE0ADE" w:rsidP="00963A2D">
            <w:pPr>
              <w:jc w:val="center"/>
              <w:rPr>
                <w:rFonts w:ascii="Times New Roman" w:hAnsi="Times New Roman"/>
                <w:sz w:val="18"/>
                <w:szCs w:val="18"/>
              </w:rPr>
            </w:pPr>
            <w:r w:rsidRPr="00963A2D">
              <w:rPr>
                <w:rFonts w:ascii="Times New Roman" w:hAnsi="Times New Roman"/>
                <w:sz w:val="18"/>
                <w:szCs w:val="18"/>
              </w:rPr>
              <w:t>Допустимая нагрузка на полку – не более 40 кг</w:t>
            </w:r>
          </w:p>
          <w:p w:rsidR="00EE0ADE" w:rsidRPr="00963A2D" w:rsidRDefault="00EE0ADE" w:rsidP="00963A2D">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lastRenderedPageBreak/>
              <w:t>1</w:t>
            </w:r>
          </w:p>
        </w:tc>
      </w:tr>
      <w:tr w:rsidR="00EE0ADE" w:rsidRPr="001756BC" w:rsidTr="00EE0ADE">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lastRenderedPageBreak/>
              <w:t>4</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Универсальная кухонная машина УКМ-ПК</w:t>
            </w:r>
          </w:p>
        </w:tc>
        <w:tc>
          <w:tcPr>
            <w:tcW w:w="2268" w:type="dxa"/>
            <w:vAlign w:val="center"/>
          </w:tcPr>
          <w:p w:rsidR="00EE0ADE" w:rsidRDefault="00EE0ADE" w:rsidP="003B37E6">
            <w:pPr>
              <w:jc w:val="center"/>
              <w:rPr>
                <w:rFonts w:ascii="Times New Roman" w:hAnsi="Times New Roman"/>
                <w:sz w:val="18"/>
                <w:szCs w:val="18"/>
              </w:rPr>
            </w:pPr>
            <w:r w:rsidRPr="001756BC">
              <w:rPr>
                <w:rFonts w:ascii="Times New Roman" w:hAnsi="Times New Roman"/>
                <w:sz w:val="18"/>
                <w:szCs w:val="18"/>
              </w:rPr>
              <w:t>УКМ-ПК</w:t>
            </w:r>
          </w:p>
          <w:p w:rsidR="00EE0ADE" w:rsidRPr="00E46438" w:rsidRDefault="00EE0ADE" w:rsidP="003B37E6">
            <w:pPr>
              <w:jc w:val="center"/>
              <w:rPr>
                <w:rFonts w:ascii="Times New Roman" w:hAnsi="Times New Roman"/>
                <w:sz w:val="18"/>
                <w:szCs w:val="18"/>
              </w:rPr>
            </w:pPr>
            <w:proofErr w:type="spellStart"/>
            <w:r w:rsidRPr="00E46438">
              <w:rPr>
                <w:rFonts w:ascii="Times New Roman" w:hAnsi="Times New Roman"/>
                <w:sz w:val="18"/>
                <w:szCs w:val="18"/>
              </w:rPr>
              <w:t>Торгмаш</w:t>
            </w:r>
            <w:proofErr w:type="spellEnd"/>
            <w:r w:rsidRPr="00E46438">
              <w:rPr>
                <w:rFonts w:ascii="Times New Roman" w:hAnsi="Times New Roman"/>
                <w:sz w:val="18"/>
                <w:szCs w:val="18"/>
              </w:rPr>
              <w:t xml:space="preserve"> (Пермь)</w:t>
            </w:r>
          </w:p>
        </w:tc>
        <w:tc>
          <w:tcPr>
            <w:tcW w:w="4252" w:type="dxa"/>
            <w:gridSpan w:val="3"/>
            <w:vAlign w:val="center"/>
          </w:tcPr>
          <w:p w:rsidR="00EE0ADE" w:rsidRPr="0014387A" w:rsidRDefault="00EE0ADE" w:rsidP="003B37E6">
            <w:pPr>
              <w:jc w:val="center"/>
              <w:rPr>
                <w:rFonts w:ascii="Times New Roman" w:hAnsi="Times New Roman"/>
                <w:b/>
                <w:sz w:val="18"/>
                <w:szCs w:val="18"/>
                <w:u w:val="single"/>
              </w:rPr>
            </w:pPr>
            <w:r w:rsidRPr="0014387A">
              <w:rPr>
                <w:rFonts w:ascii="Times New Roman" w:hAnsi="Times New Roman"/>
                <w:b/>
                <w:sz w:val="18"/>
                <w:szCs w:val="18"/>
                <w:u w:val="single"/>
              </w:rPr>
              <w:t>Полный комплект, на подставке</w:t>
            </w:r>
          </w:p>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 xml:space="preserve">В </w:t>
            </w:r>
            <w:proofErr w:type="gramStart"/>
            <w:r w:rsidRPr="001756BC">
              <w:rPr>
                <w:rFonts w:ascii="Times New Roman" w:hAnsi="Times New Roman"/>
                <w:b/>
                <w:sz w:val="18"/>
                <w:szCs w:val="18"/>
              </w:rPr>
              <w:t>комплекте</w:t>
            </w:r>
            <w:proofErr w:type="gramEnd"/>
            <w:r w:rsidRPr="001756BC">
              <w:rPr>
                <w:rFonts w:ascii="Times New Roman" w:hAnsi="Times New Roman"/>
                <w:b/>
                <w:sz w:val="18"/>
                <w:szCs w:val="18"/>
              </w:rPr>
              <w:t>:</w:t>
            </w:r>
          </w:p>
          <w:p w:rsidR="00EE0ADE" w:rsidRDefault="00EE0ADE" w:rsidP="00E46438">
            <w:pPr>
              <w:rPr>
                <w:rFonts w:ascii="Times New Roman" w:hAnsi="Times New Roman"/>
                <w:sz w:val="18"/>
                <w:szCs w:val="18"/>
              </w:rPr>
            </w:pPr>
            <w:r>
              <w:rPr>
                <w:rFonts w:ascii="Times New Roman" w:hAnsi="Times New Roman"/>
                <w:sz w:val="18"/>
                <w:szCs w:val="18"/>
              </w:rPr>
              <w:t xml:space="preserve">1)- </w:t>
            </w:r>
            <w:r w:rsidRPr="001756BC">
              <w:rPr>
                <w:rFonts w:ascii="Times New Roman" w:hAnsi="Times New Roman"/>
                <w:sz w:val="18"/>
                <w:szCs w:val="18"/>
              </w:rPr>
              <w:t>ПМ - приводной механизм,</w:t>
            </w:r>
          </w:p>
          <w:p w:rsidR="00EE0ADE" w:rsidRPr="00E46F0C" w:rsidRDefault="00EE0ADE" w:rsidP="00E46438">
            <w:pPr>
              <w:rPr>
                <w:rFonts w:ascii="Times New Roman" w:hAnsi="Times New Roman"/>
                <w:sz w:val="18"/>
                <w:szCs w:val="18"/>
              </w:rPr>
            </w:pPr>
            <w:r w:rsidRPr="001756BC">
              <w:rPr>
                <w:rFonts w:ascii="Times New Roman" w:hAnsi="Times New Roman"/>
                <w:sz w:val="18"/>
                <w:szCs w:val="18"/>
              </w:rPr>
              <w:t xml:space="preserve"> </w:t>
            </w:r>
            <w:r>
              <w:rPr>
                <w:rFonts w:ascii="Times New Roman" w:hAnsi="Times New Roman"/>
                <w:sz w:val="18"/>
                <w:szCs w:val="18"/>
              </w:rPr>
              <w:t xml:space="preserve">2) - </w:t>
            </w:r>
            <w:r w:rsidRPr="001756BC">
              <w:rPr>
                <w:rFonts w:ascii="Times New Roman" w:hAnsi="Times New Roman"/>
                <w:sz w:val="18"/>
                <w:szCs w:val="18"/>
              </w:rPr>
              <w:t xml:space="preserve">ММ - мясорубка, </w:t>
            </w:r>
            <w:r w:rsidRPr="00E46F0C">
              <w:rPr>
                <w:rFonts w:ascii="Times New Roman" w:hAnsi="Times New Roman"/>
                <w:sz w:val="18"/>
                <w:szCs w:val="18"/>
              </w:rPr>
              <w:t>Производительность - 180 кг/ч.</w:t>
            </w:r>
            <w:r w:rsidRPr="00E46F0C">
              <w:rPr>
                <w:rFonts w:ascii="Times New Roman" w:hAnsi="Times New Roman"/>
                <w:sz w:val="18"/>
                <w:szCs w:val="18"/>
              </w:rPr>
              <w:br/>
            </w:r>
            <w:proofErr w:type="spellStart"/>
            <w:r w:rsidRPr="00E46F0C">
              <w:rPr>
                <w:rFonts w:ascii="Times New Roman" w:hAnsi="Times New Roman"/>
                <w:sz w:val="18"/>
                <w:szCs w:val="18"/>
              </w:rPr>
              <w:t>Наружний</w:t>
            </w:r>
            <w:proofErr w:type="spellEnd"/>
            <w:r w:rsidRPr="00E46F0C">
              <w:rPr>
                <w:rFonts w:ascii="Times New Roman" w:hAnsi="Times New Roman"/>
                <w:sz w:val="18"/>
                <w:szCs w:val="18"/>
              </w:rPr>
              <w:t xml:space="preserve"> диаметр решеток - 82 мм.</w:t>
            </w:r>
            <w:r w:rsidRPr="00E46F0C">
              <w:rPr>
                <w:rFonts w:ascii="Times New Roman" w:hAnsi="Times New Roman"/>
                <w:sz w:val="18"/>
                <w:szCs w:val="18"/>
              </w:rPr>
              <w:br/>
              <w:t>Диаметр отверстий ножевых решеток - 3, 5, 9 мм.</w:t>
            </w:r>
            <w:r w:rsidRPr="00E46F0C">
              <w:rPr>
                <w:rFonts w:ascii="Times New Roman" w:hAnsi="Times New Roman"/>
                <w:sz w:val="18"/>
                <w:szCs w:val="18"/>
              </w:rPr>
              <w:br/>
              <w:t>Габаритные размеры - 350х320х375 мм.</w:t>
            </w:r>
          </w:p>
          <w:p w:rsidR="00EE0ADE" w:rsidRDefault="00EE0ADE" w:rsidP="00E46F0C">
            <w:pPr>
              <w:pStyle w:val="af"/>
            </w:pPr>
            <w:r>
              <w:rPr>
                <w:sz w:val="18"/>
                <w:szCs w:val="18"/>
              </w:rPr>
              <w:t xml:space="preserve">3) - </w:t>
            </w:r>
            <w:r w:rsidRPr="001756BC">
              <w:rPr>
                <w:sz w:val="18"/>
                <w:szCs w:val="18"/>
              </w:rPr>
              <w:t>ВМ - механизм для взбивания и перемешивания,</w:t>
            </w:r>
            <w:r>
              <w:t xml:space="preserve"> </w:t>
            </w:r>
          </w:p>
          <w:p w:rsidR="00EE0ADE" w:rsidRPr="00DA407C" w:rsidRDefault="00EE0ADE" w:rsidP="00E46F0C">
            <w:pPr>
              <w:pStyle w:val="af"/>
              <w:rPr>
                <w:sz w:val="18"/>
                <w:szCs w:val="18"/>
              </w:rPr>
            </w:pPr>
            <w:r w:rsidRPr="00DA407C">
              <w:rPr>
                <w:sz w:val="18"/>
                <w:szCs w:val="18"/>
              </w:rPr>
              <w:t xml:space="preserve">В комплект входят две </w:t>
            </w:r>
            <w:proofErr w:type="spellStart"/>
            <w:r w:rsidRPr="00DA407C">
              <w:rPr>
                <w:sz w:val="18"/>
                <w:szCs w:val="18"/>
              </w:rPr>
              <w:t>дежи</w:t>
            </w:r>
            <w:proofErr w:type="spellEnd"/>
            <w:r w:rsidRPr="00DA407C">
              <w:rPr>
                <w:sz w:val="18"/>
                <w:szCs w:val="18"/>
              </w:rPr>
              <w:t xml:space="preserve"> </w:t>
            </w:r>
            <w:proofErr w:type="gramStart"/>
            <w:r w:rsidRPr="00DA407C">
              <w:rPr>
                <w:sz w:val="18"/>
                <w:szCs w:val="18"/>
              </w:rPr>
              <w:t>из</w:t>
            </w:r>
            <w:proofErr w:type="gramEnd"/>
            <w:r w:rsidRPr="00DA407C">
              <w:rPr>
                <w:sz w:val="18"/>
                <w:szCs w:val="18"/>
              </w:rPr>
              <w:t xml:space="preserve"> </w:t>
            </w:r>
            <w:proofErr w:type="spellStart"/>
            <w:proofErr w:type="gramStart"/>
            <w:r w:rsidRPr="00DA407C">
              <w:rPr>
                <w:sz w:val="18"/>
                <w:szCs w:val="18"/>
              </w:rPr>
              <w:t>н</w:t>
            </w:r>
            <w:proofErr w:type="spellEnd"/>
            <w:proofErr w:type="gramEnd"/>
            <w:r w:rsidRPr="00DA407C">
              <w:rPr>
                <w:sz w:val="18"/>
                <w:szCs w:val="18"/>
              </w:rPr>
              <w:t xml:space="preserve">/с по 25 л. и три замешивающих органа: венчик, крючок, лопатка. </w:t>
            </w:r>
            <w:r w:rsidRPr="00DA407C">
              <w:rPr>
                <w:sz w:val="18"/>
                <w:szCs w:val="18"/>
              </w:rPr>
              <w:br/>
              <w:t>Производительность при перемешивании жидкого теста - 50 кг/час,</w:t>
            </w:r>
            <w:r w:rsidRPr="00DA407C">
              <w:rPr>
                <w:sz w:val="18"/>
                <w:szCs w:val="18"/>
              </w:rPr>
              <w:br/>
              <w:t xml:space="preserve">при перемешивании фарша - 150 кг/час, </w:t>
            </w:r>
            <w:r w:rsidRPr="00DA407C">
              <w:rPr>
                <w:sz w:val="18"/>
                <w:szCs w:val="18"/>
              </w:rPr>
              <w:br/>
              <w:t xml:space="preserve">при взбивании - 4…6 циклов/час. </w:t>
            </w:r>
          </w:p>
          <w:p w:rsidR="00EE0ADE" w:rsidRPr="00E46F0C" w:rsidRDefault="00EE0ADE" w:rsidP="00DA407C">
            <w:pPr>
              <w:rPr>
                <w:rFonts w:ascii="Times New Roman" w:hAnsi="Times New Roman"/>
                <w:i/>
                <w:sz w:val="18"/>
                <w:szCs w:val="18"/>
                <w:lang w:eastAsia="ru-RU"/>
              </w:rPr>
            </w:pPr>
            <w:r w:rsidRPr="001756BC">
              <w:rPr>
                <w:rFonts w:ascii="Times New Roman" w:hAnsi="Times New Roman"/>
                <w:sz w:val="18"/>
                <w:szCs w:val="18"/>
              </w:rPr>
              <w:t xml:space="preserve"> </w:t>
            </w:r>
            <w:r>
              <w:rPr>
                <w:rFonts w:ascii="Times New Roman" w:hAnsi="Times New Roman"/>
                <w:sz w:val="18"/>
                <w:szCs w:val="18"/>
              </w:rPr>
              <w:t xml:space="preserve">4) - </w:t>
            </w:r>
            <w:r w:rsidRPr="001756BC">
              <w:rPr>
                <w:rFonts w:ascii="Times New Roman" w:hAnsi="Times New Roman"/>
                <w:sz w:val="18"/>
                <w:szCs w:val="18"/>
              </w:rPr>
              <w:t>М</w:t>
            </w:r>
            <w:proofErr w:type="gramStart"/>
            <w:r w:rsidRPr="001756BC">
              <w:rPr>
                <w:rFonts w:ascii="Times New Roman" w:hAnsi="Times New Roman"/>
                <w:sz w:val="18"/>
                <w:szCs w:val="18"/>
              </w:rPr>
              <w:t>О-</w:t>
            </w:r>
            <w:proofErr w:type="gramEnd"/>
            <w:r w:rsidRPr="001756BC">
              <w:rPr>
                <w:rFonts w:ascii="Times New Roman" w:hAnsi="Times New Roman"/>
                <w:sz w:val="18"/>
                <w:szCs w:val="18"/>
              </w:rPr>
              <w:t xml:space="preserve"> механизм </w:t>
            </w:r>
            <w:proofErr w:type="spellStart"/>
            <w:r w:rsidRPr="001756BC">
              <w:rPr>
                <w:rFonts w:ascii="Times New Roman" w:hAnsi="Times New Roman"/>
                <w:sz w:val="18"/>
                <w:szCs w:val="18"/>
              </w:rPr>
              <w:t>овощерезательно-протирочный</w:t>
            </w:r>
            <w:proofErr w:type="spellEnd"/>
            <w:r w:rsidRPr="001756BC">
              <w:rPr>
                <w:rFonts w:ascii="Times New Roman" w:hAnsi="Times New Roman"/>
                <w:sz w:val="18"/>
                <w:szCs w:val="18"/>
              </w:rPr>
              <w:t xml:space="preserve">, </w:t>
            </w:r>
            <w:r w:rsidRPr="00E46F0C">
              <w:rPr>
                <w:rFonts w:ascii="Times New Roman" w:hAnsi="Times New Roman"/>
                <w:b/>
                <w:bCs/>
                <w:i/>
                <w:color w:val="000000"/>
                <w:sz w:val="18"/>
                <w:szCs w:val="18"/>
                <w:lang w:eastAsia="ru-RU"/>
              </w:rPr>
              <w:t>Рабочие органы МО:</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Ротор </w:t>
            </w:r>
            <w:proofErr w:type="gramStart"/>
            <w:r w:rsidRPr="00E46F0C">
              <w:rPr>
                <w:rFonts w:ascii="Times New Roman" w:hAnsi="Times New Roman"/>
                <w:color w:val="000000"/>
                <w:sz w:val="18"/>
                <w:szCs w:val="18"/>
                <w:lang w:eastAsia="ru-RU"/>
              </w:rPr>
              <w:t>лопастной</w:t>
            </w:r>
            <w:proofErr w:type="gramEnd"/>
            <w:r w:rsidRPr="00E46F0C">
              <w:rPr>
                <w:rFonts w:ascii="Times New Roman" w:hAnsi="Times New Roman"/>
                <w:color w:val="000000"/>
                <w:sz w:val="18"/>
                <w:szCs w:val="18"/>
                <w:lang w:eastAsia="ru-RU"/>
              </w:rPr>
              <w:t xml:space="preserve">;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Диск протирочный;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Решетка 12х12мм;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Нож дисковый 2мм;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Диск </w:t>
            </w:r>
            <w:proofErr w:type="spellStart"/>
            <w:r w:rsidRPr="00E46F0C">
              <w:rPr>
                <w:rFonts w:ascii="Times New Roman" w:hAnsi="Times New Roman"/>
                <w:color w:val="000000"/>
                <w:sz w:val="18"/>
                <w:szCs w:val="18"/>
                <w:lang w:eastAsia="ru-RU"/>
              </w:rPr>
              <w:t>шинковочный</w:t>
            </w:r>
            <w:proofErr w:type="spellEnd"/>
            <w:r w:rsidRPr="00E46F0C">
              <w:rPr>
                <w:rFonts w:ascii="Times New Roman" w:hAnsi="Times New Roman"/>
                <w:color w:val="000000"/>
                <w:sz w:val="18"/>
                <w:szCs w:val="18"/>
                <w:lang w:eastAsia="ru-RU"/>
              </w:rPr>
              <w:t xml:space="preserve">;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Нож дисковый 10мм; </w:t>
            </w:r>
          </w:p>
          <w:p w:rsidR="00EE0ADE" w:rsidRPr="00E46F0C" w:rsidRDefault="00EE0ADE" w:rsidP="00E46F0C">
            <w:pPr>
              <w:numPr>
                <w:ilvl w:val="0"/>
                <w:numId w:val="31"/>
              </w:numPr>
              <w:spacing w:after="0" w:line="240" w:lineRule="auto"/>
              <w:rPr>
                <w:rFonts w:ascii="Times New Roman" w:hAnsi="Times New Roman"/>
                <w:sz w:val="18"/>
                <w:szCs w:val="18"/>
                <w:lang w:eastAsia="ru-RU"/>
              </w:rPr>
            </w:pPr>
            <w:r w:rsidRPr="00E46F0C">
              <w:rPr>
                <w:rFonts w:ascii="Times New Roman" w:hAnsi="Times New Roman"/>
                <w:color w:val="000000"/>
                <w:sz w:val="18"/>
                <w:szCs w:val="18"/>
                <w:lang w:eastAsia="ru-RU"/>
              </w:rPr>
              <w:t xml:space="preserve">Нож комбинированный 10х10мм. </w:t>
            </w:r>
          </w:p>
          <w:p w:rsidR="00EE0ADE" w:rsidRDefault="00EE0ADE" w:rsidP="00E46438">
            <w:pPr>
              <w:rPr>
                <w:rFonts w:ascii="Times New Roman" w:hAnsi="Times New Roman"/>
                <w:sz w:val="18"/>
                <w:szCs w:val="18"/>
              </w:rPr>
            </w:pPr>
          </w:p>
          <w:p w:rsidR="00EE0ADE" w:rsidRDefault="00EE0ADE" w:rsidP="00E46438">
            <w:pPr>
              <w:rPr>
                <w:rFonts w:ascii="Times New Roman" w:hAnsi="Times New Roman"/>
                <w:sz w:val="18"/>
                <w:szCs w:val="18"/>
              </w:rPr>
            </w:pPr>
            <w:r>
              <w:rPr>
                <w:rFonts w:ascii="Times New Roman" w:hAnsi="Times New Roman"/>
                <w:sz w:val="18"/>
                <w:szCs w:val="18"/>
              </w:rPr>
              <w:t>5)  -</w:t>
            </w:r>
            <w:r w:rsidRPr="001756BC">
              <w:rPr>
                <w:rFonts w:ascii="Times New Roman" w:hAnsi="Times New Roman"/>
                <w:sz w:val="18"/>
                <w:szCs w:val="18"/>
              </w:rPr>
              <w:t xml:space="preserve">МП - 01- </w:t>
            </w:r>
            <w:proofErr w:type="spellStart"/>
            <w:r w:rsidRPr="001756BC">
              <w:rPr>
                <w:rFonts w:ascii="Times New Roman" w:hAnsi="Times New Roman"/>
                <w:sz w:val="18"/>
                <w:szCs w:val="18"/>
              </w:rPr>
              <w:t>просеиватель</w:t>
            </w:r>
            <w:proofErr w:type="spellEnd"/>
            <w:r w:rsidRPr="001756BC">
              <w:rPr>
                <w:rFonts w:ascii="Times New Roman" w:hAnsi="Times New Roman"/>
                <w:sz w:val="18"/>
                <w:szCs w:val="18"/>
              </w:rPr>
              <w:t xml:space="preserve">, </w:t>
            </w:r>
          </w:p>
          <w:p w:rsidR="00EE0ADE" w:rsidRPr="00C7599E" w:rsidRDefault="00EE0ADE" w:rsidP="00E46438">
            <w:pPr>
              <w:rPr>
                <w:rFonts w:ascii="Times New Roman" w:hAnsi="Times New Roman"/>
                <w:sz w:val="18"/>
                <w:szCs w:val="18"/>
              </w:rPr>
            </w:pPr>
            <w:r>
              <w:rPr>
                <w:rFonts w:ascii="Times New Roman" w:hAnsi="Times New Roman"/>
                <w:sz w:val="18"/>
                <w:szCs w:val="18"/>
              </w:rPr>
              <w:t>6)  -</w:t>
            </w:r>
            <w:r w:rsidRPr="001756BC">
              <w:rPr>
                <w:rFonts w:ascii="Times New Roman" w:hAnsi="Times New Roman"/>
                <w:sz w:val="18"/>
                <w:szCs w:val="18"/>
              </w:rPr>
              <w:t>М</w:t>
            </w:r>
            <w:proofErr w:type="gramStart"/>
            <w:r w:rsidRPr="001756BC">
              <w:rPr>
                <w:rFonts w:ascii="Times New Roman" w:hAnsi="Times New Roman"/>
                <w:sz w:val="18"/>
                <w:szCs w:val="18"/>
              </w:rPr>
              <w:t>Р-</w:t>
            </w:r>
            <w:proofErr w:type="gramEnd"/>
            <w:r w:rsidRPr="001756BC">
              <w:rPr>
                <w:rFonts w:ascii="Times New Roman" w:hAnsi="Times New Roman"/>
                <w:sz w:val="18"/>
                <w:szCs w:val="18"/>
              </w:rPr>
              <w:t xml:space="preserve"> рыхлитель</w:t>
            </w:r>
            <w:r w:rsidRPr="00C7599E">
              <w:rPr>
                <w:rFonts w:ascii="Times New Roman" w:hAnsi="Times New Roman"/>
                <w:sz w:val="18"/>
                <w:szCs w:val="18"/>
              </w:rPr>
              <w:t>, Габаритные размеры - 540х340х325 мм.</w:t>
            </w:r>
          </w:p>
          <w:p w:rsidR="00EE0ADE" w:rsidRPr="00C7599E" w:rsidRDefault="00EE0ADE" w:rsidP="00E46438">
            <w:pPr>
              <w:rPr>
                <w:rFonts w:ascii="Times New Roman" w:hAnsi="Times New Roman"/>
                <w:sz w:val="18"/>
                <w:szCs w:val="18"/>
              </w:rPr>
            </w:pPr>
            <w:r>
              <w:rPr>
                <w:rFonts w:ascii="Times New Roman" w:hAnsi="Times New Roman"/>
                <w:sz w:val="18"/>
                <w:szCs w:val="18"/>
              </w:rPr>
              <w:t>7)  -</w:t>
            </w:r>
            <w:r w:rsidRPr="001756BC">
              <w:rPr>
                <w:rFonts w:ascii="Times New Roman" w:hAnsi="Times New Roman"/>
                <w:sz w:val="18"/>
                <w:szCs w:val="18"/>
              </w:rPr>
              <w:t xml:space="preserve">МИ - механизм для измельчения сухарей и специй, </w:t>
            </w:r>
            <w:r w:rsidRPr="00C7599E">
              <w:rPr>
                <w:rFonts w:ascii="Times New Roman" w:hAnsi="Times New Roman"/>
                <w:sz w:val="18"/>
                <w:szCs w:val="18"/>
              </w:rPr>
              <w:t>Габаритные размеры - 305х220х350 мм.</w:t>
            </w:r>
          </w:p>
          <w:p w:rsidR="00EE0ADE" w:rsidRDefault="00EE0ADE" w:rsidP="00E46438">
            <w:pPr>
              <w:rPr>
                <w:rFonts w:ascii="Times New Roman" w:hAnsi="Times New Roman"/>
                <w:sz w:val="18"/>
                <w:szCs w:val="18"/>
              </w:rPr>
            </w:pPr>
            <w:r>
              <w:rPr>
                <w:rFonts w:ascii="Times New Roman" w:hAnsi="Times New Roman"/>
                <w:sz w:val="18"/>
                <w:szCs w:val="18"/>
              </w:rPr>
              <w:t>8)  -</w:t>
            </w:r>
            <w:proofErr w:type="gramStart"/>
            <w:r w:rsidRPr="001756BC">
              <w:rPr>
                <w:rFonts w:ascii="Times New Roman" w:hAnsi="Times New Roman"/>
                <w:sz w:val="18"/>
                <w:szCs w:val="18"/>
              </w:rPr>
              <w:t>П</w:t>
            </w:r>
            <w:proofErr w:type="gramEnd"/>
            <w:r w:rsidRPr="001756BC">
              <w:rPr>
                <w:rFonts w:ascii="Times New Roman" w:hAnsi="Times New Roman"/>
                <w:sz w:val="18"/>
                <w:szCs w:val="18"/>
              </w:rPr>
              <w:t xml:space="preserve"> - 01 - подставка.</w:t>
            </w:r>
          </w:p>
          <w:p w:rsidR="00EE0ADE" w:rsidRPr="00FA3C7F" w:rsidRDefault="00EE0ADE" w:rsidP="00E46438">
            <w:pPr>
              <w:rPr>
                <w:rFonts w:ascii="Times New Roman" w:hAnsi="Times New Roman"/>
                <w:sz w:val="18"/>
                <w:szCs w:val="18"/>
              </w:rPr>
            </w:pPr>
            <w:r w:rsidRPr="00FA3C7F">
              <w:rPr>
                <w:rFonts w:ascii="Times New Roman" w:hAnsi="Times New Roman"/>
                <w:sz w:val="18"/>
                <w:szCs w:val="18"/>
              </w:rPr>
              <w:t>Габариты:</w:t>
            </w:r>
          </w:p>
          <w:p w:rsidR="00EE0ADE" w:rsidRDefault="00EE0ADE" w:rsidP="00E46438">
            <w:pPr>
              <w:rPr>
                <w:rFonts w:ascii="Times New Roman" w:hAnsi="Times New Roman"/>
                <w:sz w:val="18"/>
                <w:szCs w:val="18"/>
              </w:rPr>
            </w:pPr>
            <w:r w:rsidRPr="005E35C9">
              <w:rPr>
                <w:rFonts w:ascii="Times New Roman" w:hAnsi="Times New Roman"/>
                <w:sz w:val="18"/>
                <w:szCs w:val="18"/>
              </w:rPr>
              <w:t>900x295x1000</w:t>
            </w:r>
            <w:r w:rsidRPr="00FA3C7F">
              <w:rPr>
                <w:rFonts w:ascii="Times New Roman" w:hAnsi="Times New Roman"/>
                <w:sz w:val="18"/>
                <w:szCs w:val="18"/>
              </w:rPr>
              <w:t xml:space="preserve"> </w:t>
            </w:r>
          </w:p>
          <w:p w:rsidR="00EE0ADE" w:rsidRPr="00FA3C7F" w:rsidRDefault="00EE0ADE" w:rsidP="00E46438">
            <w:pPr>
              <w:rPr>
                <w:rFonts w:ascii="Times New Roman" w:hAnsi="Times New Roman"/>
                <w:sz w:val="18"/>
                <w:szCs w:val="18"/>
              </w:rPr>
            </w:pPr>
            <w:r w:rsidRPr="00FA3C7F">
              <w:rPr>
                <w:rFonts w:ascii="Times New Roman" w:hAnsi="Times New Roman"/>
                <w:sz w:val="18"/>
                <w:szCs w:val="18"/>
              </w:rPr>
              <w:t>Вес:  171 кг</w:t>
            </w:r>
          </w:p>
          <w:p w:rsidR="00EE0ADE" w:rsidRPr="001756BC" w:rsidRDefault="00EE0ADE" w:rsidP="00E46438">
            <w:pPr>
              <w:rPr>
                <w:rFonts w:ascii="Times New Roman" w:hAnsi="Times New Roman"/>
                <w:sz w:val="18"/>
                <w:szCs w:val="18"/>
              </w:rPr>
            </w:pPr>
            <w:r>
              <w:rPr>
                <w:rFonts w:ascii="Times New Roman" w:hAnsi="Times New Roman"/>
                <w:sz w:val="18"/>
                <w:szCs w:val="18"/>
              </w:rPr>
              <w:t>Мощность/напряжение -15</w:t>
            </w:r>
            <w:r w:rsidRPr="00FA3C7F">
              <w:rPr>
                <w:rFonts w:ascii="Times New Roman" w:hAnsi="Times New Roman"/>
                <w:sz w:val="18"/>
                <w:szCs w:val="18"/>
              </w:rPr>
              <w:t>00Вт</w:t>
            </w:r>
            <w:r>
              <w:rPr>
                <w:rFonts w:ascii="Times New Roman" w:hAnsi="Times New Roman"/>
                <w:sz w:val="18"/>
                <w:szCs w:val="18"/>
              </w:rPr>
              <w:t xml:space="preserve"> /380В</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rPr>
          <w:trHeight w:val="785"/>
        </w:trPr>
        <w:tc>
          <w:tcPr>
            <w:tcW w:w="548" w:type="dxa"/>
            <w:vAlign w:val="center"/>
          </w:tcPr>
          <w:p w:rsidR="00EE0ADE" w:rsidRPr="001756BC" w:rsidRDefault="00FB7078" w:rsidP="003B37E6">
            <w:pPr>
              <w:jc w:val="center"/>
              <w:rPr>
                <w:rFonts w:ascii="Times New Roman" w:hAnsi="Times New Roman"/>
                <w:sz w:val="18"/>
                <w:szCs w:val="18"/>
              </w:rPr>
            </w:pPr>
            <w:r>
              <w:rPr>
                <w:rFonts w:ascii="Times New Roman" w:hAnsi="Times New Roman"/>
                <w:sz w:val="18"/>
                <w:szCs w:val="18"/>
              </w:rPr>
              <w:t>5</w:t>
            </w:r>
          </w:p>
        </w:tc>
        <w:tc>
          <w:tcPr>
            <w:tcW w:w="1687" w:type="dxa"/>
            <w:vAlign w:val="center"/>
          </w:tcPr>
          <w:p w:rsidR="00EE0ADE" w:rsidRPr="00312F73" w:rsidRDefault="00EE0ADE" w:rsidP="003B37E6">
            <w:pPr>
              <w:jc w:val="center"/>
              <w:rPr>
                <w:rFonts w:ascii="Times New Roman" w:hAnsi="Times New Roman"/>
                <w:b/>
                <w:sz w:val="18"/>
                <w:szCs w:val="18"/>
              </w:rPr>
            </w:pPr>
            <w:proofErr w:type="spellStart"/>
            <w:r w:rsidRPr="00312F73">
              <w:rPr>
                <w:rFonts w:ascii="Times New Roman" w:hAnsi="Times New Roman"/>
                <w:b/>
                <w:sz w:val="18"/>
                <w:szCs w:val="18"/>
              </w:rPr>
              <w:t>Пароконвектомат</w:t>
            </w:r>
            <w:proofErr w:type="spellEnd"/>
            <w:r w:rsidRPr="00312F73">
              <w:rPr>
                <w:rFonts w:ascii="Times New Roman" w:hAnsi="Times New Roman"/>
                <w:b/>
                <w:sz w:val="18"/>
                <w:szCs w:val="18"/>
              </w:rPr>
              <w:t xml:space="preserve"> ПКА 10-1/1ВМ</w:t>
            </w:r>
            <w:proofErr w:type="gramStart"/>
            <w:r w:rsidRPr="00312F73">
              <w:rPr>
                <w:rFonts w:ascii="Times New Roman" w:hAnsi="Times New Roman"/>
                <w:b/>
                <w:sz w:val="18"/>
                <w:szCs w:val="18"/>
              </w:rPr>
              <w:t xml:space="preserve"> ,</w:t>
            </w:r>
            <w:proofErr w:type="gramEnd"/>
            <w:r w:rsidRPr="00312F73">
              <w:rPr>
                <w:rFonts w:ascii="Times New Roman" w:hAnsi="Times New Roman"/>
                <w:b/>
                <w:sz w:val="18"/>
                <w:szCs w:val="18"/>
              </w:rPr>
              <w:t>инжекционный, "АБАТ"</w:t>
            </w:r>
          </w:p>
        </w:tc>
        <w:tc>
          <w:tcPr>
            <w:tcW w:w="2268" w:type="dxa"/>
            <w:vAlign w:val="center"/>
          </w:tcPr>
          <w:p w:rsidR="00EE0ADE" w:rsidRPr="007462C2" w:rsidRDefault="00EE0ADE" w:rsidP="007462C2">
            <w:pPr>
              <w:spacing w:after="0" w:line="240" w:lineRule="auto"/>
              <w:rPr>
                <w:rFonts w:ascii="Times New Roman" w:hAnsi="Times New Roman"/>
                <w:sz w:val="18"/>
                <w:szCs w:val="18"/>
                <w:lang w:eastAsia="ru-RU"/>
              </w:rPr>
            </w:pPr>
            <w:r w:rsidRPr="007462C2">
              <w:rPr>
                <w:rFonts w:ascii="Times New Roman" w:hAnsi="Times New Roman"/>
                <w:sz w:val="18"/>
                <w:szCs w:val="18"/>
                <w:lang w:eastAsia="ru-RU"/>
              </w:rPr>
              <w:t xml:space="preserve">Торговая марка </w:t>
            </w:r>
            <w:proofErr w:type="spellStart"/>
            <w:r w:rsidRPr="007462C2">
              <w:rPr>
                <w:rFonts w:ascii="Times New Roman" w:hAnsi="Times New Roman"/>
                <w:sz w:val="18"/>
                <w:szCs w:val="18"/>
                <w:lang w:eastAsia="ru-RU"/>
              </w:rPr>
              <w:t>Abat</w:t>
            </w:r>
            <w:proofErr w:type="spellEnd"/>
            <w:r w:rsidRPr="007462C2">
              <w:rPr>
                <w:rFonts w:ascii="Times New Roman" w:hAnsi="Times New Roman"/>
                <w:sz w:val="18"/>
                <w:szCs w:val="18"/>
                <w:lang w:eastAsia="ru-RU"/>
              </w:rPr>
              <w:t xml:space="preserve"> </w:t>
            </w:r>
          </w:p>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Default="00EE0ADE" w:rsidP="003B37E6">
            <w:pPr>
              <w:jc w:val="center"/>
              <w:rPr>
                <w:rFonts w:ascii="Times New Roman" w:hAnsi="Times New Roman"/>
                <w:sz w:val="18"/>
                <w:szCs w:val="18"/>
              </w:rPr>
            </w:pPr>
            <w:proofErr w:type="spellStart"/>
            <w:r w:rsidRPr="007462C2">
              <w:rPr>
                <w:rFonts w:ascii="Times New Roman" w:hAnsi="Times New Roman"/>
                <w:sz w:val="18"/>
                <w:szCs w:val="18"/>
              </w:rPr>
              <w:t>Пароконвектомат</w:t>
            </w:r>
            <w:proofErr w:type="spellEnd"/>
            <w:r w:rsidRPr="007462C2">
              <w:rPr>
                <w:rFonts w:ascii="Times New Roman" w:hAnsi="Times New Roman"/>
                <w:sz w:val="18"/>
                <w:szCs w:val="18"/>
              </w:rPr>
              <w:t xml:space="preserve"> ПКА-10-1/1ВМ инжекционного типа предназначен для приготовления различных блюд методом обработки </w:t>
            </w:r>
            <w:r w:rsidRPr="007462C2">
              <w:rPr>
                <w:rFonts w:ascii="Times New Roman" w:hAnsi="Times New Roman"/>
                <w:sz w:val="18"/>
                <w:szCs w:val="18"/>
              </w:rPr>
              <w:lastRenderedPageBreak/>
              <w:t>паром и горячим воздухом по отдельности или комбинированно. (3 режима).</w:t>
            </w:r>
          </w:p>
          <w:p w:rsidR="00EE0ADE" w:rsidRDefault="00EE0ADE" w:rsidP="003B37E6">
            <w:pPr>
              <w:jc w:val="center"/>
              <w:rPr>
                <w:rFonts w:ascii="Times New Roman" w:hAnsi="Times New Roman"/>
                <w:sz w:val="18"/>
                <w:szCs w:val="18"/>
              </w:rPr>
            </w:pPr>
            <w:r w:rsidRPr="007462C2">
              <w:rPr>
                <w:rFonts w:ascii="Times New Roman" w:hAnsi="Times New Roman"/>
                <w:sz w:val="18"/>
                <w:szCs w:val="18"/>
              </w:rPr>
              <w:t>Способ образования пара - инжекционный впрыск влаги в камеру.</w:t>
            </w:r>
          </w:p>
          <w:p w:rsidR="00EE0ADE" w:rsidRPr="003573DF" w:rsidRDefault="00EE0ADE" w:rsidP="003573DF">
            <w:pPr>
              <w:pStyle w:val="af"/>
              <w:rPr>
                <w:sz w:val="18"/>
                <w:szCs w:val="18"/>
              </w:rPr>
            </w:pPr>
            <w:r w:rsidRPr="003573DF">
              <w:rPr>
                <w:sz w:val="18"/>
                <w:szCs w:val="18"/>
              </w:rPr>
              <w:t xml:space="preserve">Все детали </w:t>
            </w:r>
            <w:proofErr w:type="spellStart"/>
            <w:r w:rsidRPr="003573DF">
              <w:rPr>
                <w:sz w:val="18"/>
                <w:szCs w:val="18"/>
              </w:rPr>
              <w:t>пароконвектомата</w:t>
            </w:r>
            <w:proofErr w:type="spellEnd"/>
            <w:r w:rsidRPr="003573DF">
              <w:rPr>
                <w:sz w:val="18"/>
                <w:szCs w:val="18"/>
              </w:rPr>
              <w:t xml:space="preserve"> изготовлены из нержавеющей стали.</w:t>
            </w:r>
          </w:p>
          <w:p w:rsidR="00EE0ADE" w:rsidRPr="007462C2" w:rsidRDefault="00EE0ADE" w:rsidP="003B37E6">
            <w:pPr>
              <w:jc w:val="center"/>
              <w:rPr>
                <w:rFonts w:ascii="Times New Roman" w:hAnsi="Times New Roman"/>
                <w:sz w:val="18"/>
                <w:szCs w:val="18"/>
              </w:rPr>
            </w:pPr>
          </w:p>
        </w:tc>
        <w:tc>
          <w:tcPr>
            <w:tcW w:w="2126" w:type="dxa"/>
            <w:vAlign w:val="center"/>
          </w:tcPr>
          <w:p w:rsidR="00EE0ADE" w:rsidRDefault="00EE0ADE" w:rsidP="003B37E6">
            <w:pPr>
              <w:jc w:val="center"/>
              <w:rPr>
                <w:rFonts w:ascii="Times New Roman" w:hAnsi="Times New Roman"/>
                <w:sz w:val="18"/>
                <w:szCs w:val="18"/>
              </w:rPr>
            </w:pPr>
            <w:r w:rsidRPr="007462C2">
              <w:rPr>
                <w:rFonts w:ascii="Times New Roman" w:hAnsi="Times New Roman"/>
                <w:sz w:val="18"/>
                <w:szCs w:val="18"/>
              </w:rPr>
              <w:lastRenderedPageBreak/>
              <w:t xml:space="preserve">Комплектация инжекционный впрыск, </w:t>
            </w:r>
            <w:proofErr w:type="spellStart"/>
            <w:r w:rsidRPr="007462C2">
              <w:rPr>
                <w:rFonts w:ascii="Times New Roman" w:hAnsi="Times New Roman"/>
                <w:sz w:val="18"/>
                <w:szCs w:val="18"/>
              </w:rPr>
              <w:t>душирующее</w:t>
            </w:r>
            <w:proofErr w:type="spellEnd"/>
            <w:r w:rsidRPr="007462C2">
              <w:rPr>
                <w:rFonts w:ascii="Times New Roman" w:hAnsi="Times New Roman"/>
                <w:sz w:val="18"/>
                <w:szCs w:val="18"/>
              </w:rPr>
              <w:t xml:space="preserve"> устройство, электронная панель управления, подсветка духовой камеры, 10 уровней для </w:t>
            </w:r>
            <w:r w:rsidRPr="007462C2">
              <w:rPr>
                <w:rFonts w:ascii="Times New Roman" w:hAnsi="Times New Roman"/>
                <w:sz w:val="18"/>
                <w:szCs w:val="18"/>
              </w:rPr>
              <w:lastRenderedPageBreak/>
              <w:t>противней GN 1/1, таймер до 10 часов, регулируемые по высоте ножки.</w:t>
            </w:r>
          </w:p>
          <w:p w:rsidR="00EE0ADE" w:rsidRPr="007462C2" w:rsidRDefault="00EE0ADE" w:rsidP="007462C2">
            <w:pPr>
              <w:spacing w:after="0" w:line="240" w:lineRule="auto"/>
              <w:rPr>
                <w:rFonts w:ascii="Times New Roman" w:hAnsi="Times New Roman"/>
                <w:sz w:val="18"/>
                <w:szCs w:val="18"/>
                <w:lang w:eastAsia="ru-RU"/>
              </w:rPr>
            </w:pPr>
            <w:r w:rsidRPr="007462C2">
              <w:rPr>
                <w:rFonts w:ascii="Times New Roman" w:hAnsi="Times New Roman"/>
                <w:sz w:val="18"/>
                <w:szCs w:val="18"/>
                <w:lang w:eastAsia="ru-RU"/>
              </w:rPr>
              <w:t xml:space="preserve">Габариты 840x795x1068 </w:t>
            </w:r>
          </w:p>
          <w:p w:rsidR="00EE0ADE" w:rsidRPr="007462C2" w:rsidRDefault="00EE0ADE" w:rsidP="007462C2">
            <w:pPr>
              <w:spacing w:after="0" w:line="240" w:lineRule="auto"/>
              <w:rPr>
                <w:rFonts w:ascii="Times New Roman" w:hAnsi="Times New Roman"/>
                <w:sz w:val="18"/>
                <w:szCs w:val="18"/>
                <w:lang w:eastAsia="ru-RU"/>
              </w:rPr>
            </w:pPr>
            <w:r w:rsidRPr="007462C2">
              <w:rPr>
                <w:rFonts w:ascii="Times New Roman" w:hAnsi="Times New Roman"/>
                <w:sz w:val="18"/>
                <w:szCs w:val="18"/>
                <w:lang w:eastAsia="ru-RU"/>
              </w:rPr>
              <w:t xml:space="preserve">Вес 145 кг </w:t>
            </w:r>
          </w:p>
          <w:p w:rsidR="00EE0ADE" w:rsidRPr="007462C2" w:rsidRDefault="00EE0ADE" w:rsidP="007462C2">
            <w:pPr>
              <w:spacing w:after="0" w:line="240" w:lineRule="auto"/>
              <w:rPr>
                <w:rFonts w:ascii="Times New Roman" w:hAnsi="Times New Roman"/>
                <w:sz w:val="18"/>
                <w:szCs w:val="18"/>
                <w:lang w:eastAsia="ru-RU"/>
              </w:rPr>
            </w:pPr>
            <w:r w:rsidRPr="007462C2">
              <w:rPr>
                <w:rFonts w:ascii="Times New Roman" w:hAnsi="Times New Roman"/>
                <w:sz w:val="18"/>
                <w:szCs w:val="18"/>
                <w:lang w:eastAsia="ru-RU"/>
              </w:rPr>
              <w:t xml:space="preserve">Мощность, кВт 12,5 кВт </w:t>
            </w:r>
          </w:p>
          <w:p w:rsidR="00EE0ADE" w:rsidRPr="007462C2" w:rsidRDefault="00EE0ADE" w:rsidP="007462C2">
            <w:pPr>
              <w:spacing w:after="0" w:line="240" w:lineRule="auto"/>
              <w:rPr>
                <w:rFonts w:ascii="Times New Roman" w:hAnsi="Times New Roman"/>
                <w:sz w:val="18"/>
                <w:szCs w:val="18"/>
                <w:lang w:eastAsia="ru-RU"/>
              </w:rPr>
            </w:pPr>
            <w:r w:rsidRPr="007462C2">
              <w:rPr>
                <w:rFonts w:ascii="Times New Roman" w:hAnsi="Times New Roman"/>
                <w:sz w:val="18"/>
                <w:szCs w:val="18"/>
                <w:lang w:eastAsia="ru-RU"/>
              </w:rPr>
              <w:t xml:space="preserve">Напряжение, В 380 В </w:t>
            </w:r>
          </w:p>
          <w:p w:rsidR="00EE0ADE" w:rsidRPr="007462C2"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lastRenderedPageBreak/>
              <w:t>1</w:t>
            </w:r>
          </w:p>
        </w:tc>
      </w:tr>
      <w:tr w:rsidR="00EE0ADE" w:rsidRPr="001756BC" w:rsidTr="009D427A">
        <w:tc>
          <w:tcPr>
            <w:tcW w:w="548" w:type="dxa"/>
            <w:vAlign w:val="center"/>
          </w:tcPr>
          <w:p w:rsidR="00EE0ADE" w:rsidRPr="001756BC" w:rsidRDefault="00EE0ADE" w:rsidP="003B37E6">
            <w:pPr>
              <w:jc w:val="center"/>
              <w:rPr>
                <w:rFonts w:ascii="Times New Roman" w:hAnsi="Times New Roman"/>
                <w:sz w:val="18"/>
                <w:szCs w:val="18"/>
              </w:rPr>
            </w:pPr>
          </w:p>
        </w:tc>
        <w:tc>
          <w:tcPr>
            <w:tcW w:w="1687" w:type="dxa"/>
            <w:vAlign w:val="center"/>
          </w:tcPr>
          <w:p w:rsidR="00EE0ADE" w:rsidRPr="001756BC" w:rsidRDefault="00EE0ADE" w:rsidP="003B37E6">
            <w:pPr>
              <w:jc w:val="center"/>
              <w:rPr>
                <w:rFonts w:ascii="Times New Roman" w:hAnsi="Times New Roman"/>
                <w:b/>
                <w:bCs/>
                <w:sz w:val="18"/>
                <w:szCs w:val="18"/>
              </w:rPr>
            </w:pPr>
            <w:r w:rsidRPr="001756BC">
              <w:rPr>
                <w:rFonts w:ascii="Times New Roman" w:hAnsi="Times New Roman"/>
                <w:b/>
                <w:bCs/>
                <w:sz w:val="18"/>
                <w:szCs w:val="18"/>
              </w:rPr>
              <w:t xml:space="preserve">В </w:t>
            </w:r>
            <w:proofErr w:type="gramStart"/>
            <w:r w:rsidRPr="001756BC">
              <w:rPr>
                <w:rFonts w:ascii="Times New Roman" w:hAnsi="Times New Roman"/>
                <w:b/>
                <w:bCs/>
                <w:sz w:val="18"/>
                <w:szCs w:val="18"/>
              </w:rPr>
              <w:t>составе</w:t>
            </w:r>
            <w:proofErr w:type="gramEnd"/>
            <w:r w:rsidRPr="001756BC">
              <w:rPr>
                <w:rFonts w:ascii="Times New Roman" w:hAnsi="Times New Roman"/>
                <w:b/>
                <w:bCs/>
                <w:sz w:val="18"/>
                <w:szCs w:val="18"/>
              </w:rPr>
              <w:t>:</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p>
        </w:tc>
        <w:tc>
          <w:tcPr>
            <w:tcW w:w="2126" w:type="dxa"/>
            <w:vAlign w:val="center"/>
          </w:tcPr>
          <w:p w:rsidR="00EE0ADE" w:rsidRPr="001756BC" w:rsidRDefault="00EE0ADE" w:rsidP="003B37E6">
            <w:pPr>
              <w:pStyle w:val="1"/>
              <w:jc w:val="center"/>
              <w:rPr>
                <w:b w:val="0"/>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rPr>
              <w:t>5</w:t>
            </w:r>
            <w:r>
              <w:rPr>
                <w:rFonts w:ascii="Times New Roman" w:hAnsi="Times New Roman"/>
                <w:sz w:val="18"/>
                <w:szCs w:val="18"/>
                <w:lang w:val="en-US"/>
              </w:rPr>
              <w:t>.1.</w:t>
            </w:r>
          </w:p>
        </w:tc>
        <w:tc>
          <w:tcPr>
            <w:tcW w:w="1687" w:type="dxa"/>
            <w:vAlign w:val="center"/>
          </w:tcPr>
          <w:p w:rsidR="00EE0ADE" w:rsidRPr="001756BC" w:rsidRDefault="00EE0ADE" w:rsidP="003B37E6">
            <w:pPr>
              <w:rPr>
                <w:rFonts w:ascii="Times New Roman" w:hAnsi="Times New Roman"/>
                <w:sz w:val="18"/>
                <w:szCs w:val="18"/>
              </w:rPr>
            </w:pPr>
            <w:r w:rsidRPr="001756BC">
              <w:rPr>
                <w:rFonts w:ascii="Times New Roman" w:hAnsi="Times New Roman"/>
                <w:b/>
                <w:sz w:val="18"/>
                <w:szCs w:val="18"/>
              </w:rPr>
              <w:t>1</w:t>
            </w:r>
            <w:r w:rsidRPr="001756BC">
              <w:rPr>
                <w:rFonts w:ascii="Times New Roman" w:hAnsi="Times New Roman"/>
                <w:sz w:val="18"/>
                <w:szCs w:val="18"/>
              </w:rPr>
              <w:t>.)</w:t>
            </w:r>
            <w:proofErr w:type="spellStart"/>
            <w:r w:rsidRPr="001756BC">
              <w:rPr>
                <w:rFonts w:ascii="Times New Roman" w:hAnsi="Times New Roman"/>
                <w:sz w:val="18"/>
                <w:szCs w:val="18"/>
              </w:rPr>
              <w:t>Пароконвектомат</w:t>
            </w:r>
            <w:proofErr w:type="spellEnd"/>
            <w:r w:rsidRPr="001756BC">
              <w:rPr>
                <w:rFonts w:ascii="Times New Roman" w:hAnsi="Times New Roman"/>
                <w:sz w:val="18"/>
                <w:szCs w:val="18"/>
              </w:rPr>
              <w:t xml:space="preserve"> ПКА 10-1/1ВМ</w:t>
            </w:r>
            <w:proofErr w:type="gramStart"/>
            <w:r w:rsidRPr="001756BC">
              <w:rPr>
                <w:rFonts w:ascii="Times New Roman" w:hAnsi="Times New Roman"/>
                <w:sz w:val="18"/>
                <w:szCs w:val="18"/>
              </w:rPr>
              <w:t xml:space="preserve"> ,</w:t>
            </w:r>
            <w:proofErr w:type="gramEnd"/>
            <w:r w:rsidRPr="001756BC">
              <w:rPr>
                <w:rFonts w:ascii="Times New Roman" w:hAnsi="Times New Roman"/>
                <w:sz w:val="18"/>
                <w:szCs w:val="18"/>
              </w:rPr>
              <w:t>инжекционный, "АБАТ"</w:t>
            </w:r>
          </w:p>
        </w:tc>
        <w:tc>
          <w:tcPr>
            <w:tcW w:w="2268" w:type="dxa"/>
            <w:vAlign w:val="center"/>
          </w:tcPr>
          <w:p w:rsidR="00EE0ADE" w:rsidRDefault="00EE0ADE" w:rsidP="003B37E6">
            <w:pPr>
              <w:jc w:val="center"/>
              <w:rPr>
                <w:rStyle w:val="paramvalue"/>
                <w:rFonts w:ascii="Times New Roman" w:hAnsi="Times New Roman"/>
                <w:sz w:val="18"/>
                <w:szCs w:val="18"/>
              </w:rPr>
            </w:pPr>
            <w:r w:rsidRPr="001756BC">
              <w:rPr>
                <w:rFonts w:ascii="Times New Roman" w:hAnsi="Times New Roman"/>
                <w:sz w:val="18"/>
                <w:szCs w:val="18"/>
              </w:rPr>
              <w:t>ПКА 10-1/1ВМ</w:t>
            </w:r>
            <w:proofErr w:type="gramStart"/>
            <w:r w:rsidRPr="001756BC">
              <w:rPr>
                <w:rFonts w:ascii="Times New Roman" w:hAnsi="Times New Roman"/>
                <w:sz w:val="18"/>
                <w:szCs w:val="18"/>
              </w:rPr>
              <w:t xml:space="preserve"> ,</w:t>
            </w:r>
            <w:proofErr w:type="gramEnd"/>
            <w:r w:rsidRPr="001756BC">
              <w:rPr>
                <w:rFonts w:ascii="Times New Roman" w:hAnsi="Times New Roman"/>
                <w:sz w:val="18"/>
                <w:szCs w:val="18"/>
              </w:rPr>
              <w:t>инжекционный,</w:t>
            </w:r>
          </w:p>
          <w:p w:rsidR="00EE0ADE" w:rsidRPr="001756BC" w:rsidRDefault="00EE0ADE" w:rsidP="003B37E6">
            <w:pPr>
              <w:jc w:val="center"/>
              <w:rPr>
                <w:rFonts w:ascii="Times New Roman" w:hAnsi="Times New Roman"/>
                <w:sz w:val="18"/>
                <w:szCs w:val="18"/>
              </w:rPr>
            </w:pPr>
            <w:proofErr w:type="spellStart"/>
            <w:r w:rsidRPr="001756BC">
              <w:rPr>
                <w:rStyle w:val="paramvalue"/>
                <w:rFonts w:ascii="Times New Roman" w:hAnsi="Times New Roman"/>
                <w:sz w:val="18"/>
                <w:szCs w:val="18"/>
              </w:rPr>
              <w:t>Abat</w:t>
            </w:r>
            <w:proofErr w:type="spellEnd"/>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Style w:val="paramvalue"/>
                <w:rFonts w:ascii="Times New Roman" w:hAnsi="Times New Roman"/>
                <w:color w:val="4A505A"/>
                <w:sz w:val="18"/>
                <w:szCs w:val="18"/>
              </w:rPr>
              <w:t>840x795x1068</w:t>
            </w:r>
          </w:p>
        </w:tc>
        <w:tc>
          <w:tcPr>
            <w:tcW w:w="992" w:type="dxa"/>
            <w:vAlign w:val="center"/>
          </w:tcPr>
          <w:p w:rsidR="00EE0ADE" w:rsidRPr="001756BC" w:rsidRDefault="00EE0ADE" w:rsidP="003B37E6">
            <w:pPr>
              <w:jc w:val="center"/>
              <w:rPr>
                <w:rFonts w:ascii="Times New Roman" w:hAnsi="Times New Roman"/>
                <w:sz w:val="18"/>
                <w:szCs w:val="18"/>
              </w:rPr>
            </w:pP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5.2.</w:t>
            </w:r>
          </w:p>
        </w:tc>
        <w:tc>
          <w:tcPr>
            <w:tcW w:w="1687" w:type="dxa"/>
            <w:vAlign w:val="center"/>
          </w:tcPr>
          <w:p w:rsidR="00EE0ADE" w:rsidRPr="001756BC" w:rsidRDefault="00EE0ADE" w:rsidP="003B37E6">
            <w:pPr>
              <w:rPr>
                <w:rFonts w:ascii="Times New Roman" w:hAnsi="Times New Roman"/>
                <w:sz w:val="18"/>
                <w:szCs w:val="18"/>
              </w:rPr>
            </w:pPr>
            <w:r w:rsidRPr="001756BC">
              <w:rPr>
                <w:rFonts w:ascii="Times New Roman" w:hAnsi="Times New Roman"/>
                <w:b/>
                <w:sz w:val="18"/>
                <w:szCs w:val="18"/>
              </w:rPr>
              <w:t>2.</w:t>
            </w:r>
            <w:r w:rsidRPr="001756BC">
              <w:rPr>
                <w:rFonts w:ascii="Times New Roman" w:hAnsi="Times New Roman"/>
                <w:sz w:val="18"/>
                <w:szCs w:val="18"/>
              </w:rPr>
              <w:t xml:space="preserve">)Камера </w:t>
            </w:r>
            <w:proofErr w:type="spellStart"/>
            <w:r w:rsidRPr="001756BC">
              <w:rPr>
                <w:rFonts w:ascii="Times New Roman" w:hAnsi="Times New Roman"/>
                <w:sz w:val="18"/>
                <w:szCs w:val="18"/>
              </w:rPr>
              <w:t>расстоечная</w:t>
            </w:r>
            <w:proofErr w:type="spellEnd"/>
            <w:r w:rsidRPr="001756BC">
              <w:rPr>
                <w:rFonts w:ascii="Times New Roman" w:hAnsi="Times New Roman"/>
                <w:sz w:val="18"/>
                <w:szCs w:val="18"/>
              </w:rPr>
              <w:t xml:space="preserve"> 10-ти уровн</w:t>
            </w:r>
            <w:r>
              <w:rPr>
                <w:rFonts w:ascii="Times New Roman" w:hAnsi="Times New Roman"/>
                <w:sz w:val="18"/>
                <w:szCs w:val="18"/>
              </w:rPr>
              <w:t>евая</w:t>
            </w:r>
            <w:r w:rsidRPr="001756BC">
              <w:rPr>
                <w:rFonts w:ascii="Times New Roman" w:hAnsi="Times New Roman"/>
                <w:sz w:val="18"/>
                <w:szCs w:val="18"/>
              </w:rPr>
              <w:t xml:space="preserve"> ШРТ10-1/1М</w:t>
            </w:r>
          </w:p>
        </w:tc>
        <w:tc>
          <w:tcPr>
            <w:tcW w:w="2268" w:type="dxa"/>
            <w:vAlign w:val="center"/>
          </w:tcPr>
          <w:p w:rsidR="00EE0ADE" w:rsidRDefault="00EE0ADE" w:rsidP="003B37E6">
            <w:pPr>
              <w:jc w:val="center"/>
              <w:rPr>
                <w:rStyle w:val="paramvalue"/>
                <w:rFonts w:ascii="Times New Roman" w:hAnsi="Times New Roman"/>
                <w:sz w:val="18"/>
                <w:szCs w:val="18"/>
              </w:rPr>
            </w:pPr>
            <w:r w:rsidRPr="001756BC">
              <w:rPr>
                <w:rFonts w:ascii="Times New Roman" w:hAnsi="Times New Roman"/>
                <w:sz w:val="18"/>
                <w:szCs w:val="18"/>
              </w:rPr>
              <w:t>ШРТ10-1/1М</w:t>
            </w:r>
          </w:p>
          <w:p w:rsidR="00EE0ADE" w:rsidRPr="00D079A3"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Торговая марка </w:t>
            </w:r>
            <w:proofErr w:type="spellStart"/>
            <w:r w:rsidRPr="00D079A3">
              <w:rPr>
                <w:rFonts w:ascii="Times New Roman" w:hAnsi="Times New Roman"/>
                <w:sz w:val="18"/>
                <w:szCs w:val="18"/>
                <w:lang w:eastAsia="ru-RU"/>
              </w:rPr>
              <w:t>Abat</w:t>
            </w:r>
            <w:proofErr w:type="spellEnd"/>
            <w:r w:rsidRPr="00D079A3">
              <w:rPr>
                <w:rFonts w:ascii="Times New Roman" w:hAnsi="Times New Roman"/>
                <w:sz w:val="18"/>
                <w:szCs w:val="18"/>
                <w:lang w:eastAsia="ru-RU"/>
              </w:rPr>
              <w:t xml:space="preserve"> </w:t>
            </w:r>
          </w:p>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Default="00EE0ADE" w:rsidP="00D079A3">
            <w:pPr>
              <w:pStyle w:val="af"/>
            </w:pPr>
            <w:r w:rsidRPr="00D079A3">
              <w:rPr>
                <w:sz w:val="18"/>
                <w:szCs w:val="18"/>
              </w:rPr>
              <w:t xml:space="preserve">Используются в составе технологической линии и устанавливается под </w:t>
            </w:r>
            <w:proofErr w:type="spellStart"/>
            <w:r w:rsidRPr="00D079A3">
              <w:rPr>
                <w:sz w:val="18"/>
                <w:szCs w:val="18"/>
              </w:rPr>
              <w:t>пароконвектоматоммарки</w:t>
            </w:r>
            <w:proofErr w:type="spellEnd"/>
            <w:proofErr w:type="gramStart"/>
            <w:r w:rsidRPr="00D079A3">
              <w:rPr>
                <w:sz w:val="18"/>
                <w:szCs w:val="18"/>
              </w:rPr>
              <w:t xml:space="preserve"> :</w:t>
            </w:r>
            <w:proofErr w:type="gramEnd"/>
            <w:r w:rsidRPr="00D079A3">
              <w:rPr>
                <w:sz w:val="18"/>
                <w:szCs w:val="18"/>
              </w:rPr>
              <w:t xml:space="preserve"> ПКА 10-1/1ВМ</w:t>
            </w:r>
          </w:p>
          <w:p w:rsidR="00EE0ADE" w:rsidRPr="00D079A3" w:rsidRDefault="00EE0ADE" w:rsidP="00D079A3">
            <w:pPr>
              <w:pStyle w:val="af"/>
              <w:rPr>
                <w:sz w:val="18"/>
                <w:szCs w:val="18"/>
              </w:rPr>
            </w:pPr>
            <w:r w:rsidRPr="00D079A3">
              <w:rPr>
                <w:sz w:val="18"/>
                <w:szCs w:val="18"/>
              </w:rPr>
              <w:t>Имеет 10 уровней GN 1/1. Диапазон регу</w:t>
            </w:r>
            <w:r>
              <w:rPr>
                <w:sz w:val="18"/>
                <w:szCs w:val="18"/>
              </w:rPr>
              <w:t>лировки температуры от 40 до 85</w:t>
            </w:r>
            <w:r w:rsidRPr="00D079A3">
              <w:rPr>
                <w:sz w:val="18"/>
                <w:szCs w:val="18"/>
              </w:rPr>
              <w:t xml:space="preserve"> C.</w:t>
            </w:r>
          </w:p>
          <w:p w:rsidR="00EE0ADE" w:rsidRPr="00D079A3" w:rsidRDefault="00EE0ADE" w:rsidP="00D079A3">
            <w:pPr>
              <w:pStyle w:val="af"/>
              <w:rPr>
                <w:sz w:val="18"/>
                <w:szCs w:val="18"/>
              </w:rPr>
            </w:pPr>
          </w:p>
          <w:p w:rsidR="00EE0ADE" w:rsidRPr="00D079A3" w:rsidRDefault="00EE0ADE" w:rsidP="003B37E6">
            <w:pPr>
              <w:jc w:val="center"/>
              <w:rPr>
                <w:rFonts w:ascii="Times New Roman" w:hAnsi="Times New Roman"/>
                <w:sz w:val="18"/>
                <w:szCs w:val="18"/>
              </w:rPr>
            </w:pPr>
            <w:r w:rsidRPr="00D079A3">
              <w:rPr>
                <w:rFonts w:ascii="Times New Roman" w:hAnsi="Times New Roman"/>
                <w:sz w:val="18"/>
                <w:szCs w:val="18"/>
              </w:rPr>
              <w:t>Нержавеющая сталь</w:t>
            </w:r>
          </w:p>
        </w:tc>
        <w:tc>
          <w:tcPr>
            <w:tcW w:w="2126" w:type="dxa"/>
            <w:vAlign w:val="center"/>
          </w:tcPr>
          <w:p w:rsidR="00EE0ADE" w:rsidRDefault="00EE0ADE" w:rsidP="003B37E6">
            <w:pPr>
              <w:jc w:val="center"/>
              <w:rPr>
                <w:rFonts w:ascii="Times New Roman" w:hAnsi="Times New Roman"/>
                <w:sz w:val="18"/>
                <w:szCs w:val="18"/>
              </w:rPr>
            </w:pPr>
            <w:r w:rsidRPr="003573DF">
              <w:rPr>
                <w:rFonts w:ascii="Times New Roman" w:hAnsi="Times New Roman"/>
                <w:sz w:val="18"/>
                <w:szCs w:val="18"/>
              </w:rPr>
              <w:t xml:space="preserve">Предназначен для </w:t>
            </w:r>
            <w:proofErr w:type="spellStart"/>
            <w:r w:rsidRPr="003573DF">
              <w:rPr>
                <w:rFonts w:ascii="Times New Roman" w:hAnsi="Times New Roman"/>
                <w:sz w:val="18"/>
                <w:szCs w:val="18"/>
              </w:rPr>
              <w:t>расстойки</w:t>
            </w:r>
            <w:proofErr w:type="spellEnd"/>
            <w:r w:rsidRPr="003573DF">
              <w:rPr>
                <w:rFonts w:ascii="Times New Roman" w:hAnsi="Times New Roman"/>
                <w:sz w:val="18"/>
                <w:szCs w:val="18"/>
              </w:rPr>
              <w:t xml:space="preserve"> мелкоштучных хлебобулочных и кондитерских изделий</w:t>
            </w:r>
            <w:proofErr w:type="gramStart"/>
            <w:r w:rsidRPr="003573DF">
              <w:rPr>
                <w:rFonts w:ascii="Times New Roman" w:hAnsi="Times New Roman"/>
                <w:sz w:val="18"/>
                <w:szCs w:val="18"/>
              </w:rPr>
              <w:t xml:space="preserve"> </w:t>
            </w:r>
            <w:r>
              <w:rPr>
                <w:rFonts w:ascii="Times New Roman" w:hAnsi="Times New Roman"/>
                <w:sz w:val="18"/>
                <w:szCs w:val="18"/>
              </w:rPr>
              <w:t>.</w:t>
            </w:r>
            <w:proofErr w:type="gramEnd"/>
          </w:p>
          <w:p w:rsidR="00EE0ADE" w:rsidRPr="00D079A3"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Габариты 730x840x980 </w:t>
            </w:r>
          </w:p>
          <w:p w:rsidR="00EE0ADE" w:rsidRPr="00D079A3"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Вес 80 кг </w:t>
            </w:r>
          </w:p>
          <w:p w:rsidR="00EE0ADE" w:rsidRPr="00D079A3"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Мощность, кВт 2,53 Вт </w:t>
            </w:r>
          </w:p>
          <w:p w:rsidR="00EE0ADE" w:rsidRPr="00D079A3"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Напряжение 230 Вт </w:t>
            </w:r>
          </w:p>
          <w:p w:rsidR="00EE0ADE" w:rsidRPr="001756BC" w:rsidRDefault="00EE0ADE" w:rsidP="00D079A3">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Полезный объем 0,21 куб. </w:t>
            </w:r>
            <w:proofErr w:type="gramStart"/>
            <w:r w:rsidRPr="00D079A3">
              <w:rPr>
                <w:rFonts w:ascii="Times New Roman" w:hAnsi="Times New Roman"/>
                <w:sz w:val="18"/>
                <w:szCs w:val="18"/>
                <w:lang w:eastAsia="ru-RU"/>
              </w:rPr>
              <w:t>м</w:t>
            </w:r>
            <w:proofErr w:type="gramEnd"/>
            <w:r w:rsidRPr="00D079A3">
              <w:rPr>
                <w:rFonts w:ascii="Times New Roman" w:hAnsi="Times New Roman"/>
                <w:sz w:val="18"/>
                <w:szCs w:val="18"/>
                <w:lang w:eastAsia="ru-RU"/>
              </w:rPr>
              <w:t xml:space="preserve"> </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5.3</w:t>
            </w:r>
          </w:p>
        </w:tc>
        <w:tc>
          <w:tcPr>
            <w:tcW w:w="1687" w:type="dxa"/>
            <w:vAlign w:val="center"/>
          </w:tcPr>
          <w:p w:rsidR="00EE0ADE" w:rsidRPr="001756BC" w:rsidRDefault="00EE0ADE" w:rsidP="003B37E6">
            <w:pPr>
              <w:rPr>
                <w:rFonts w:ascii="Times New Roman" w:hAnsi="Times New Roman"/>
                <w:sz w:val="18"/>
                <w:szCs w:val="18"/>
              </w:rPr>
            </w:pPr>
            <w:r w:rsidRPr="001756BC">
              <w:rPr>
                <w:rFonts w:ascii="Times New Roman" w:hAnsi="Times New Roman"/>
                <w:b/>
                <w:sz w:val="18"/>
                <w:szCs w:val="18"/>
              </w:rPr>
              <w:t>3</w:t>
            </w:r>
            <w:r w:rsidRPr="001756BC">
              <w:rPr>
                <w:rFonts w:ascii="Times New Roman" w:hAnsi="Times New Roman"/>
                <w:sz w:val="18"/>
                <w:szCs w:val="18"/>
              </w:rPr>
              <w:t xml:space="preserve">.)Тележка-шпилька для </w:t>
            </w:r>
            <w:proofErr w:type="spellStart"/>
            <w:r w:rsidRPr="001756BC">
              <w:rPr>
                <w:rFonts w:ascii="Times New Roman" w:hAnsi="Times New Roman"/>
                <w:sz w:val="18"/>
                <w:szCs w:val="18"/>
              </w:rPr>
              <w:t>гастроемкостей</w:t>
            </w:r>
            <w:proofErr w:type="spellEnd"/>
            <w:r w:rsidRPr="001756BC">
              <w:rPr>
                <w:rFonts w:ascii="Times New Roman" w:hAnsi="Times New Roman"/>
                <w:sz w:val="18"/>
                <w:szCs w:val="18"/>
              </w:rPr>
              <w:t xml:space="preserve"> ТШГ-14- 1/1, </w:t>
            </w:r>
            <w:proofErr w:type="spellStart"/>
            <w:r w:rsidRPr="001756BC">
              <w:rPr>
                <w:rFonts w:ascii="Times New Roman" w:hAnsi="Times New Roman"/>
                <w:sz w:val="18"/>
                <w:szCs w:val="18"/>
              </w:rPr>
              <w:t>Abat</w:t>
            </w:r>
            <w:proofErr w:type="spellEnd"/>
          </w:p>
        </w:tc>
        <w:tc>
          <w:tcPr>
            <w:tcW w:w="2268" w:type="dxa"/>
            <w:vAlign w:val="center"/>
          </w:tcPr>
          <w:p w:rsidR="00EE0ADE" w:rsidRDefault="00EE0ADE" w:rsidP="003B37E6">
            <w:pPr>
              <w:jc w:val="center"/>
              <w:rPr>
                <w:rStyle w:val="paramvalue"/>
                <w:rFonts w:ascii="Times New Roman" w:hAnsi="Times New Roman"/>
                <w:sz w:val="18"/>
                <w:szCs w:val="18"/>
              </w:rPr>
            </w:pPr>
            <w:r w:rsidRPr="001756BC">
              <w:rPr>
                <w:rFonts w:ascii="Times New Roman" w:hAnsi="Times New Roman"/>
                <w:sz w:val="18"/>
                <w:szCs w:val="18"/>
              </w:rPr>
              <w:t>ТШГ-14- 1/1</w:t>
            </w:r>
          </w:p>
          <w:p w:rsidR="00EE0ADE" w:rsidRPr="00D079A3" w:rsidRDefault="00EE0ADE" w:rsidP="00012EE8">
            <w:pPr>
              <w:spacing w:after="0" w:line="240" w:lineRule="auto"/>
              <w:rPr>
                <w:rFonts w:ascii="Times New Roman" w:hAnsi="Times New Roman"/>
                <w:sz w:val="18"/>
                <w:szCs w:val="18"/>
                <w:lang w:eastAsia="ru-RU"/>
              </w:rPr>
            </w:pPr>
            <w:r w:rsidRPr="00D079A3">
              <w:rPr>
                <w:rFonts w:ascii="Times New Roman" w:hAnsi="Times New Roman"/>
                <w:sz w:val="18"/>
                <w:szCs w:val="18"/>
                <w:lang w:eastAsia="ru-RU"/>
              </w:rPr>
              <w:t xml:space="preserve">Торговая марка </w:t>
            </w:r>
            <w:proofErr w:type="spellStart"/>
            <w:r w:rsidRPr="00D079A3">
              <w:rPr>
                <w:rFonts w:ascii="Times New Roman" w:hAnsi="Times New Roman"/>
                <w:sz w:val="18"/>
                <w:szCs w:val="18"/>
                <w:lang w:eastAsia="ru-RU"/>
              </w:rPr>
              <w:t>Abat</w:t>
            </w:r>
            <w:proofErr w:type="spellEnd"/>
            <w:r w:rsidRPr="00D079A3">
              <w:rPr>
                <w:rFonts w:ascii="Times New Roman" w:hAnsi="Times New Roman"/>
                <w:sz w:val="18"/>
                <w:szCs w:val="18"/>
                <w:lang w:eastAsia="ru-RU"/>
              </w:rPr>
              <w:t xml:space="preserve"> </w:t>
            </w:r>
          </w:p>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B73D7E">
            <w:pPr>
              <w:jc w:val="center"/>
              <w:rPr>
                <w:rFonts w:ascii="Times New Roman" w:hAnsi="Times New Roman"/>
                <w:sz w:val="18"/>
                <w:szCs w:val="18"/>
              </w:rPr>
            </w:pPr>
            <w:r w:rsidRPr="001756BC">
              <w:rPr>
                <w:rFonts w:ascii="Times New Roman" w:hAnsi="Times New Roman"/>
                <w:sz w:val="18"/>
                <w:szCs w:val="18"/>
              </w:rPr>
              <w:t>Нержавеющая сталь</w:t>
            </w:r>
          </w:p>
          <w:p w:rsidR="00EE0ADE" w:rsidRPr="00CF051A" w:rsidRDefault="00EE0ADE" w:rsidP="00B73D7E">
            <w:pPr>
              <w:pStyle w:val="af"/>
              <w:jc w:val="center"/>
              <w:rPr>
                <w:sz w:val="18"/>
                <w:szCs w:val="18"/>
              </w:rPr>
            </w:pPr>
            <w:r w:rsidRPr="00CF051A">
              <w:rPr>
                <w:sz w:val="18"/>
                <w:szCs w:val="18"/>
              </w:rPr>
              <w:t xml:space="preserve">Колеса тележки-шпильки </w:t>
            </w:r>
            <w:proofErr w:type="spellStart"/>
            <w:r w:rsidRPr="00CF051A">
              <w:rPr>
                <w:sz w:val="18"/>
                <w:szCs w:val="18"/>
              </w:rPr>
              <w:t>Abat</w:t>
            </w:r>
            <w:proofErr w:type="spellEnd"/>
            <w:r w:rsidRPr="00CF051A">
              <w:rPr>
                <w:sz w:val="18"/>
                <w:szCs w:val="18"/>
              </w:rPr>
              <w:t xml:space="preserve"> ТШГ-14-1/1 – поворотные. 2 из </w:t>
            </w:r>
            <w:proofErr w:type="gramStart"/>
            <w:r w:rsidRPr="00CF051A">
              <w:rPr>
                <w:sz w:val="18"/>
                <w:szCs w:val="18"/>
              </w:rPr>
              <w:t>которых</w:t>
            </w:r>
            <w:proofErr w:type="gramEnd"/>
            <w:r w:rsidRPr="00CF051A">
              <w:rPr>
                <w:sz w:val="18"/>
                <w:szCs w:val="18"/>
              </w:rPr>
              <w:t xml:space="preserve">  оснащены стопорным механизмом.</w:t>
            </w:r>
            <w:r w:rsidRPr="00CF051A">
              <w:rPr>
                <w:sz w:val="18"/>
                <w:szCs w:val="18"/>
              </w:rPr>
              <w:br/>
              <w:t>Габаритные размеры:  565х395х1519 мм</w:t>
            </w:r>
            <w:r w:rsidRPr="00CF051A">
              <w:rPr>
                <w:sz w:val="18"/>
                <w:szCs w:val="18"/>
              </w:rPr>
              <w:br/>
              <w:t>Грузоподъемность:  100 кг</w:t>
            </w:r>
            <w:r w:rsidRPr="00CF051A">
              <w:rPr>
                <w:sz w:val="18"/>
                <w:szCs w:val="18"/>
              </w:rPr>
              <w:br/>
              <w:t>Масса:  20 кг</w:t>
            </w:r>
          </w:p>
        </w:tc>
        <w:tc>
          <w:tcPr>
            <w:tcW w:w="2126" w:type="dxa"/>
            <w:vAlign w:val="bottom"/>
          </w:tcPr>
          <w:p w:rsidR="00EE0ADE" w:rsidRPr="00CF051A" w:rsidRDefault="00EE0ADE" w:rsidP="00B73D7E">
            <w:pPr>
              <w:pStyle w:val="af"/>
              <w:jc w:val="center"/>
              <w:rPr>
                <w:sz w:val="18"/>
                <w:szCs w:val="18"/>
              </w:rPr>
            </w:pPr>
            <w:r w:rsidRPr="00CF051A">
              <w:rPr>
                <w:sz w:val="18"/>
                <w:szCs w:val="18"/>
              </w:rPr>
              <w:t xml:space="preserve">Тележка-шпилька </w:t>
            </w:r>
            <w:proofErr w:type="spellStart"/>
            <w:r w:rsidRPr="00CF051A">
              <w:rPr>
                <w:sz w:val="18"/>
                <w:szCs w:val="18"/>
              </w:rPr>
              <w:t>Abat</w:t>
            </w:r>
            <w:proofErr w:type="spellEnd"/>
            <w:r w:rsidRPr="00CF051A">
              <w:rPr>
                <w:sz w:val="18"/>
                <w:szCs w:val="18"/>
              </w:rPr>
              <w:t xml:space="preserve"> ТШГ-14-1/1 применяется для установки и транспортировки </w:t>
            </w:r>
            <w:proofErr w:type="spellStart"/>
            <w:r w:rsidRPr="00CF051A">
              <w:rPr>
                <w:sz w:val="18"/>
                <w:szCs w:val="18"/>
              </w:rPr>
              <w:t>гастроемкостей</w:t>
            </w:r>
            <w:proofErr w:type="spellEnd"/>
            <w:r w:rsidRPr="00CF051A">
              <w:rPr>
                <w:sz w:val="18"/>
                <w:szCs w:val="18"/>
              </w:rPr>
              <w:t xml:space="preserve"> размером GN 1/1 в количестве до 14 штук.</w:t>
            </w:r>
          </w:p>
          <w:p w:rsidR="00EE0ADE" w:rsidRPr="001756BC" w:rsidRDefault="00EE0ADE" w:rsidP="00B73D7E">
            <w:pPr>
              <w:jc w:val="center"/>
              <w:rPr>
                <w:rFonts w:ascii="Times New Roman" w:hAnsi="Times New Roman"/>
                <w:sz w:val="18"/>
                <w:szCs w:val="18"/>
              </w:rPr>
            </w:pPr>
            <w:r w:rsidRPr="00CF051A">
              <w:rPr>
                <w:rFonts w:ascii="Times New Roman" w:hAnsi="Times New Roman"/>
                <w:sz w:val="18"/>
                <w:szCs w:val="18"/>
              </w:rPr>
              <w:t>Общее количество устанавливаемых функциональных емкостей</w:t>
            </w:r>
            <w:r w:rsidRPr="00CF051A">
              <w:rPr>
                <w:sz w:val="18"/>
                <w:szCs w:val="18"/>
              </w:rPr>
              <w:t xml:space="preserve"> GN 1/1,</w:t>
            </w:r>
            <w:r w:rsidRPr="00CF051A">
              <w:rPr>
                <w:rFonts w:ascii="Times New Roman" w:hAnsi="Times New Roman"/>
                <w:sz w:val="18"/>
                <w:szCs w:val="18"/>
              </w:rPr>
              <w:t>:  14 шт.</w:t>
            </w:r>
            <w:r w:rsidRPr="00CF051A">
              <w:rPr>
                <w:rFonts w:ascii="Times New Roman" w:hAnsi="Times New Roman"/>
                <w:sz w:val="18"/>
                <w:szCs w:val="18"/>
              </w:rPr>
              <w:br/>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5.4</w:t>
            </w:r>
          </w:p>
        </w:tc>
        <w:tc>
          <w:tcPr>
            <w:tcW w:w="1687" w:type="dxa"/>
            <w:vAlign w:val="center"/>
          </w:tcPr>
          <w:p w:rsidR="00EE0ADE" w:rsidRPr="001756BC" w:rsidRDefault="00EE0ADE" w:rsidP="003B37E6">
            <w:pPr>
              <w:rPr>
                <w:rFonts w:ascii="Times New Roman" w:hAnsi="Times New Roman"/>
                <w:sz w:val="18"/>
                <w:szCs w:val="18"/>
              </w:rPr>
            </w:pPr>
            <w:r w:rsidRPr="001756BC">
              <w:rPr>
                <w:rFonts w:ascii="Times New Roman" w:hAnsi="Times New Roman"/>
                <w:b/>
                <w:sz w:val="18"/>
                <w:szCs w:val="18"/>
              </w:rPr>
              <w:t>4.)</w:t>
            </w:r>
            <w:proofErr w:type="spellStart"/>
            <w:r w:rsidRPr="001756BC">
              <w:rPr>
                <w:rFonts w:ascii="Times New Roman" w:hAnsi="Times New Roman"/>
                <w:sz w:val="18"/>
                <w:szCs w:val="18"/>
              </w:rPr>
              <w:t>Гастроемкость</w:t>
            </w:r>
            <w:proofErr w:type="spellEnd"/>
            <w:r w:rsidRPr="001756BC">
              <w:rPr>
                <w:rFonts w:ascii="Times New Roman" w:hAnsi="Times New Roman"/>
                <w:sz w:val="18"/>
                <w:szCs w:val="18"/>
              </w:rPr>
              <w:t xml:space="preserve"> </w:t>
            </w:r>
            <w:proofErr w:type="spellStart"/>
            <w:r w:rsidRPr="001756BC">
              <w:rPr>
                <w:rFonts w:ascii="Times New Roman" w:hAnsi="Times New Roman"/>
                <w:sz w:val="18"/>
                <w:szCs w:val="18"/>
              </w:rPr>
              <w:t>н</w:t>
            </w:r>
            <w:proofErr w:type="spellEnd"/>
            <w:r w:rsidRPr="001756BC">
              <w:rPr>
                <w:rFonts w:ascii="Times New Roman" w:hAnsi="Times New Roman"/>
                <w:sz w:val="18"/>
                <w:szCs w:val="18"/>
              </w:rPr>
              <w:t>/с 1/1 (h</w:t>
            </w:r>
            <w:r>
              <w:rPr>
                <w:rFonts w:ascii="Times New Roman" w:hAnsi="Times New Roman"/>
                <w:sz w:val="18"/>
                <w:szCs w:val="18"/>
              </w:rPr>
              <w:t>20мм)</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20мм-</w:t>
            </w:r>
            <w:r w:rsidRPr="001756BC">
              <w:rPr>
                <w:rFonts w:ascii="Times New Roman" w:hAnsi="Times New Roman"/>
                <w:sz w:val="18"/>
                <w:szCs w:val="18"/>
              </w:rPr>
              <w:t>(530х325)</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6</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Блюдце-тазик 140мм /х50/ КУ099 (салатник)</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фаянс</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300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lastRenderedPageBreak/>
              <w:t>7</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Весы электронные до  5кг CAS AD-05  </w:t>
            </w:r>
          </w:p>
        </w:tc>
        <w:tc>
          <w:tcPr>
            <w:tcW w:w="2268"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 xml:space="preserve">CAS AD-05  </w:t>
            </w: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Платф</w:t>
            </w:r>
            <w:r>
              <w:rPr>
                <w:rFonts w:ascii="Times New Roman" w:hAnsi="Times New Roman"/>
                <w:sz w:val="18"/>
                <w:szCs w:val="18"/>
              </w:rPr>
              <w:t xml:space="preserve">орма </w:t>
            </w:r>
            <w:proofErr w:type="gramStart"/>
            <w:r>
              <w:rPr>
                <w:rFonts w:ascii="Times New Roman" w:hAnsi="Times New Roman"/>
                <w:sz w:val="18"/>
                <w:szCs w:val="18"/>
              </w:rPr>
              <w:t>из</w:t>
            </w:r>
            <w:proofErr w:type="gramEnd"/>
            <w:r w:rsidRPr="001756BC">
              <w:rPr>
                <w:rFonts w:ascii="Times New Roman" w:hAnsi="Times New Roman"/>
                <w:sz w:val="18"/>
                <w:szCs w:val="18"/>
              </w:rPr>
              <w:t xml:space="preserve"> </w:t>
            </w:r>
            <w:proofErr w:type="spellStart"/>
            <w:r w:rsidRPr="001756BC">
              <w:rPr>
                <w:rFonts w:ascii="Times New Roman" w:hAnsi="Times New Roman"/>
                <w:sz w:val="18"/>
                <w:szCs w:val="18"/>
              </w:rPr>
              <w:t>н</w:t>
            </w:r>
            <w:proofErr w:type="spellEnd"/>
            <w:r w:rsidRPr="001756BC">
              <w:rPr>
                <w:rFonts w:ascii="Times New Roman" w:hAnsi="Times New Roman"/>
                <w:sz w:val="18"/>
                <w:szCs w:val="18"/>
              </w:rPr>
              <w:t>/с. 340х215</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8</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Вилка столовая </w:t>
            </w:r>
            <w:proofErr w:type="spellStart"/>
            <w:r w:rsidRPr="00312F73">
              <w:rPr>
                <w:rFonts w:ascii="Times New Roman" w:hAnsi="Times New Roman"/>
                <w:b/>
                <w:sz w:val="18"/>
                <w:szCs w:val="18"/>
              </w:rPr>
              <w:t>н</w:t>
            </w:r>
            <w:proofErr w:type="spellEnd"/>
            <w:r w:rsidRPr="00312F73">
              <w:rPr>
                <w:rFonts w:ascii="Times New Roman" w:hAnsi="Times New Roman"/>
                <w:b/>
                <w:sz w:val="18"/>
                <w:szCs w:val="18"/>
              </w:rPr>
              <w:t>/</w:t>
            </w:r>
            <w:proofErr w:type="spellStart"/>
            <w:proofErr w:type="gramStart"/>
            <w:r w:rsidRPr="00312F73">
              <w:rPr>
                <w:rFonts w:ascii="Times New Roman" w:hAnsi="Times New Roman"/>
                <w:b/>
                <w:sz w:val="18"/>
                <w:szCs w:val="18"/>
              </w:rPr>
              <w:t>ст</w:t>
            </w:r>
            <w:proofErr w:type="spellEnd"/>
            <w:proofErr w:type="gramEnd"/>
            <w:r w:rsidRPr="00312F73">
              <w:rPr>
                <w:rFonts w:ascii="Times New Roman" w:hAnsi="Times New Roman"/>
                <w:b/>
                <w:sz w:val="18"/>
                <w:szCs w:val="18"/>
              </w:rPr>
              <w:t xml:space="preserve"> "Версия"</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9</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Кастрюля </w:t>
            </w:r>
            <w:proofErr w:type="spellStart"/>
            <w:r w:rsidRPr="00312F73">
              <w:rPr>
                <w:rFonts w:ascii="Times New Roman" w:hAnsi="Times New Roman"/>
                <w:b/>
                <w:sz w:val="18"/>
                <w:szCs w:val="18"/>
              </w:rPr>
              <w:t>алюм</w:t>
            </w:r>
            <w:proofErr w:type="spellEnd"/>
            <w:r w:rsidRPr="00312F73">
              <w:rPr>
                <w:rFonts w:ascii="Times New Roman" w:hAnsi="Times New Roman"/>
                <w:b/>
                <w:sz w:val="18"/>
                <w:szCs w:val="18"/>
              </w:rPr>
              <w:t>. 10,0л (14100)</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Алюминиевый</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4</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10</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Котел </w:t>
            </w:r>
            <w:proofErr w:type="spellStart"/>
            <w:r w:rsidRPr="00312F73">
              <w:rPr>
                <w:rFonts w:ascii="Times New Roman" w:hAnsi="Times New Roman"/>
                <w:b/>
                <w:sz w:val="18"/>
                <w:szCs w:val="18"/>
              </w:rPr>
              <w:t>алюм</w:t>
            </w:r>
            <w:proofErr w:type="spellEnd"/>
            <w:r w:rsidRPr="00312F73">
              <w:rPr>
                <w:rFonts w:ascii="Times New Roman" w:hAnsi="Times New Roman"/>
                <w:b/>
                <w:sz w:val="18"/>
                <w:szCs w:val="18"/>
              </w:rPr>
              <w:t>. 40,0л (17402)</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Алюминиевый</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4</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11</w:t>
            </w:r>
          </w:p>
        </w:tc>
        <w:tc>
          <w:tcPr>
            <w:tcW w:w="1687" w:type="dxa"/>
            <w:vAlign w:val="center"/>
          </w:tcPr>
          <w:p w:rsidR="00EE0ADE" w:rsidRPr="00312F73" w:rsidRDefault="00EE0ADE" w:rsidP="003B37E6">
            <w:pPr>
              <w:jc w:val="center"/>
              <w:rPr>
                <w:rFonts w:ascii="Times New Roman" w:hAnsi="Times New Roman"/>
                <w:b/>
                <w:sz w:val="18"/>
                <w:szCs w:val="18"/>
              </w:rPr>
            </w:pPr>
            <w:proofErr w:type="spellStart"/>
            <w:r w:rsidRPr="00312F73">
              <w:rPr>
                <w:rFonts w:ascii="Times New Roman" w:hAnsi="Times New Roman"/>
                <w:b/>
                <w:sz w:val="18"/>
                <w:szCs w:val="18"/>
              </w:rPr>
              <w:t>Креманка</w:t>
            </w:r>
            <w:proofErr w:type="spellEnd"/>
            <w:r w:rsidRPr="00312F73">
              <w:rPr>
                <w:rFonts w:ascii="Times New Roman" w:hAnsi="Times New Roman"/>
                <w:b/>
                <w:sz w:val="18"/>
                <w:szCs w:val="18"/>
              </w:rPr>
              <w:t xml:space="preserve"> стекло "Бриз" 250гр д. 100мм /х18/ 03с1093</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стекло</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12</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Ложка столовая </w:t>
            </w:r>
            <w:proofErr w:type="spellStart"/>
            <w:r w:rsidRPr="00312F73">
              <w:rPr>
                <w:rFonts w:ascii="Times New Roman" w:hAnsi="Times New Roman"/>
                <w:b/>
                <w:sz w:val="18"/>
                <w:szCs w:val="18"/>
              </w:rPr>
              <w:t>н</w:t>
            </w:r>
            <w:proofErr w:type="spellEnd"/>
            <w:r w:rsidRPr="00312F73">
              <w:rPr>
                <w:rFonts w:ascii="Times New Roman" w:hAnsi="Times New Roman"/>
                <w:b/>
                <w:sz w:val="18"/>
                <w:szCs w:val="18"/>
              </w:rPr>
              <w:t>/</w:t>
            </w:r>
            <w:proofErr w:type="spellStart"/>
            <w:proofErr w:type="gramStart"/>
            <w:r w:rsidRPr="00312F73">
              <w:rPr>
                <w:rFonts w:ascii="Times New Roman" w:hAnsi="Times New Roman"/>
                <w:b/>
                <w:sz w:val="18"/>
                <w:szCs w:val="18"/>
              </w:rPr>
              <w:t>ст</w:t>
            </w:r>
            <w:proofErr w:type="spellEnd"/>
            <w:proofErr w:type="gramEnd"/>
            <w:r w:rsidRPr="00312F73">
              <w:rPr>
                <w:rFonts w:ascii="Times New Roman" w:hAnsi="Times New Roman"/>
                <w:b/>
                <w:sz w:val="18"/>
                <w:szCs w:val="18"/>
              </w:rPr>
              <w:t xml:space="preserve"> "Версия"</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13</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Ложка чайная </w:t>
            </w:r>
            <w:proofErr w:type="spellStart"/>
            <w:r w:rsidRPr="00312F73">
              <w:rPr>
                <w:rFonts w:ascii="Times New Roman" w:hAnsi="Times New Roman"/>
                <w:b/>
                <w:sz w:val="18"/>
                <w:szCs w:val="18"/>
              </w:rPr>
              <w:t>н</w:t>
            </w:r>
            <w:proofErr w:type="spellEnd"/>
            <w:r w:rsidRPr="00312F73">
              <w:rPr>
                <w:rFonts w:ascii="Times New Roman" w:hAnsi="Times New Roman"/>
                <w:b/>
                <w:sz w:val="18"/>
                <w:szCs w:val="18"/>
              </w:rPr>
              <w:t>/</w:t>
            </w:r>
            <w:proofErr w:type="spellStart"/>
            <w:proofErr w:type="gramStart"/>
            <w:r w:rsidRPr="00312F73">
              <w:rPr>
                <w:rFonts w:ascii="Times New Roman" w:hAnsi="Times New Roman"/>
                <w:b/>
                <w:sz w:val="18"/>
                <w:szCs w:val="18"/>
              </w:rPr>
              <w:t>ст</w:t>
            </w:r>
            <w:proofErr w:type="spellEnd"/>
            <w:proofErr w:type="gramEnd"/>
            <w:r w:rsidRPr="00312F73">
              <w:rPr>
                <w:rFonts w:ascii="Times New Roman" w:hAnsi="Times New Roman"/>
                <w:b/>
                <w:sz w:val="18"/>
                <w:szCs w:val="18"/>
              </w:rPr>
              <w:t xml:space="preserve"> "Версия"</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14</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Лоток алюминиевый кондитерский с крышкой</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Алюминиевый</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600х300х70мм</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15</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Нож столовый </w:t>
            </w:r>
            <w:proofErr w:type="spellStart"/>
            <w:r w:rsidRPr="00312F73">
              <w:rPr>
                <w:rFonts w:ascii="Times New Roman" w:hAnsi="Times New Roman"/>
                <w:b/>
                <w:sz w:val="18"/>
                <w:szCs w:val="18"/>
              </w:rPr>
              <w:t>н</w:t>
            </w:r>
            <w:proofErr w:type="spellEnd"/>
            <w:r w:rsidRPr="00312F73">
              <w:rPr>
                <w:rFonts w:ascii="Times New Roman" w:hAnsi="Times New Roman"/>
                <w:b/>
                <w:sz w:val="18"/>
                <w:szCs w:val="18"/>
              </w:rPr>
              <w:t>/</w:t>
            </w:r>
            <w:proofErr w:type="spellStart"/>
            <w:proofErr w:type="gramStart"/>
            <w:r w:rsidRPr="00312F73">
              <w:rPr>
                <w:rFonts w:ascii="Times New Roman" w:hAnsi="Times New Roman"/>
                <w:b/>
                <w:sz w:val="18"/>
                <w:szCs w:val="18"/>
              </w:rPr>
              <w:t>ст</w:t>
            </w:r>
            <w:proofErr w:type="spellEnd"/>
            <w:proofErr w:type="gramEnd"/>
            <w:r w:rsidRPr="00312F73">
              <w:rPr>
                <w:rFonts w:ascii="Times New Roman" w:hAnsi="Times New Roman"/>
                <w:b/>
                <w:sz w:val="18"/>
                <w:szCs w:val="18"/>
              </w:rPr>
              <w:t xml:space="preserve"> "Версия"</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16</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Противень (лоток) </w:t>
            </w:r>
            <w:proofErr w:type="spellStart"/>
            <w:r w:rsidRPr="00312F73">
              <w:rPr>
                <w:rFonts w:ascii="Times New Roman" w:hAnsi="Times New Roman"/>
                <w:b/>
                <w:sz w:val="18"/>
                <w:szCs w:val="18"/>
              </w:rPr>
              <w:t>алюмин</w:t>
            </w:r>
            <w:proofErr w:type="spellEnd"/>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Алюминиевый</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284х424х55</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17</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Противень нержавеющий (лоток)</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400х300х48</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18</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Салфетки бумажные 100лист.</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500</w:t>
            </w:r>
          </w:p>
        </w:tc>
      </w:tr>
      <w:tr w:rsidR="00EE0ADE" w:rsidRPr="001756BC" w:rsidTr="009D427A">
        <w:tc>
          <w:tcPr>
            <w:tcW w:w="548" w:type="dxa"/>
            <w:vAlign w:val="center"/>
          </w:tcPr>
          <w:p w:rsidR="00EE0ADE" w:rsidRPr="00FB7078" w:rsidRDefault="00FB7078" w:rsidP="00FB7078">
            <w:pPr>
              <w:jc w:val="center"/>
              <w:rPr>
                <w:rFonts w:ascii="Times New Roman" w:hAnsi="Times New Roman"/>
                <w:sz w:val="18"/>
                <w:szCs w:val="18"/>
                <w:lang w:val="en-US"/>
              </w:rPr>
            </w:pPr>
            <w:r>
              <w:rPr>
                <w:rFonts w:ascii="Times New Roman" w:hAnsi="Times New Roman"/>
                <w:sz w:val="18"/>
                <w:szCs w:val="18"/>
                <w:lang w:val="en-US"/>
              </w:rPr>
              <w:t>19</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Печь микроволновая серии WD1000AL30-5SIII (30л)</w:t>
            </w:r>
          </w:p>
        </w:tc>
        <w:tc>
          <w:tcPr>
            <w:tcW w:w="2268" w:type="dxa"/>
            <w:vAlign w:val="center"/>
          </w:tcPr>
          <w:p w:rsidR="00EE0ADE" w:rsidRPr="007C158A" w:rsidRDefault="00EE0ADE" w:rsidP="003B37E6">
            <w:pPr>
              <w:jc w:val="center"/>
              <w:rPr>
                <w:rFonts w:ascii="Times New Roman" w:hAnsi="Times New Roman"/>
                <w:bCs/>
                <w:sz w:val="18"/>
                <w:szCs w:val="18"/>
                <w:bdr w:val="none" w:sz="0" w:space="0" w:color="auto" w:frame="1"/>
              </w:rPr>
            </w:pPr>
            <w:r w:rsidRPr="001756BC">
              <w:rPr>
                <w:rStyle w:val="aff0"/>
                <w:rFonts w:ascii="Times New Roman" w:hAnsi="Times New Roman"/>
                <w:b w:val="0"/>
                <w:sz w:val="18"/>
                <w:szCs w:val="18"/>
              </w:rPr>
              <w:t>JEJU Тайвань</w:t>
            </w:r>
          </w:p>
        </w:tc>
        <w:tc>
          <w:tcPr>
            <w:tcW w:w="2126" w:type="dxa"/>
            <w:gridSpan w:val="2"/>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525х305х478</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2</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20</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Тарелка 240мм </w:t>
            </w:r>
            <w:proofErr w:type="spellStart"/>
            <w:proofErr w:type="gramStart"/>
            <w:r w:rsidRPr="00312F73">
              <w:rPr>
                <w:rFonts w:ascii="Times New Roman" w:hAnsi="Times New Roman"/>
                <w:b/>
                <w:sz w:val="18"/>
                <w:szCs w:val="18"/>
              </w:rPr>
              <w:t>глубокая-белье</w:t>
            </w:r>
            <w:proofErr w:type="spellEnd"/>
            <w:proofErr w:type="gramEnd"/>
            <w:r w:rsidRPr="00312F73">
              <w:rPr>
                <w:rFonts w:ascii="Times New Roman" w:hAnsi="Times New Roman"/>
                <w:b/>
                <w:sz w:val="18"/>
                <w:szCs w:val="18"/>
              </w:rPr>
              <w:t>/х20/ 49/1гр1</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фаянс</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21</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Тележка офиц. 2-х ярус. нерж</w:t>
            </w:r>
            <w:proofErr w:type="gramStart"/>
            <w:r w:rsidRPr="00312F73">
              <w:rPr>
                <w:rFonts w:ascii="Times New Roman" w:hAnsi="Times New Roman"/>
                <w:b/>
                <w:sz w:val="18"/>
                <w:szCs w:val="18"/>
              </w:rPr>
              <w:t>.с</w:t>
            </w:r>
            <w:proofErr w:type="gramEnd"/>
            <w:r w:rsidRPr="00312F73">
              <w:rPr>
                <w:rFonts w:ascii="Times New Roman" w:hAnsi="Times New Roman"/>
                <w:b/>
                <w:sz w:val="18"/>
                <w:szCs w:val="18"/>
              </w:rPr>
              <w:t xml:space="preserve">таль </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(900х500х820)</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22</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Тележка офиц. 3-х ярус. нерж</w:t>
            </w:r>
            <w:proofErr w:type="gramStart"/>
            <w:r w:rsidRPr="00312F73">
              <w:rPr>
                <w:rFonts w:ascii="Times New Roman" w:hAnsi="Times New Roman"/>
                <w:b/>
                <w:sz w:val="18"/>
                <w:szCs w:val="18"/>
              </w:rPr>
              <w:t>.с</w:t>
            </w:r>
            <w:proofErr w:type="gramEnd"/>
            <w:r w:rsidRPr="00312F73">
              <w:rPr>
                <w:rFonts w:ascii="Times New Roman" w:hAnsi="Times New Roman"/>
                <w:b/>
                <w:sz w:val="18"/>
                <w:szCs w:val="18"/>
              </w:rPr>
              <w:t>таль</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(840х533x850)</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23</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Термос армейский 6л с нержавеющей </w:t>
            </w:r>
            <w:r w:rsidRPr="00312F73">
              <w:rPr>
                <w:rFonts w:ascii="Times New Roman" w:hAnsi="Times New Roman"/>
                <w:b/>
                <w:sz w:val="18"/>
                <w:szCs w:val="18"/>
              </w:rPr>
              <w:lastRenderedPageBreak/>
              <w:t>емкостью</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6</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lastRenderedPageBreak/>
              <w:t>24</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Чайник электрический 1,7л </w:t>
            </w:r>
            <w:proofErr w:type="spellStart"/>
            <w:r w:rsidRPr="00312F73">
              <w:rPr>
                <w:rFonts w:ascii="Times New Roman" w:hAnsi="Times New Roman"/>
                <w:b/>
                <w:sz w:val="18"/>
                <w:szCs w:val="18"/>
              </w:rPr>
              <w:t>Maxwell</w:t>
            </w:r>
            <w:proofErr w:type="spellEnd"/>
            <w:r w:rsidRPr="00312F73">
              <w:rPr>
                <w:rFonts w:ascii="Times New Roman" w:hAnsi="Times New Roman"/>
                <w:b/>
                <w:sz w:val="18"/>
                <w:szCs w:val="18"/>
              </w:rPr>
              <w:t>, 220В</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Нержавеющая сталь</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6</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25</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 xml:space="preserve">Тарелка глубокая </w:t>
            </w:r>
            <w:proofErr w:type="spellStart"/>
            <w:proofErr w:type="gramStart"/>
            <w:r w:rsidRPr="00312F73">
              <w:rPr>
                <w:rFonts w:ascii="Times New Roman" w:hAnsi="Times New Roman"/>
                <w:b/>
                <w:sz w:val="18"/>
                <w:szCs w:val="18"/>
              </w:rPr>
              <w:t>п</w:t>
            </w:r>
            <w:proofErr w:type="spellEnd"/>
            <w:proofErr w:type="gramEnd"/>
            <w:r w:rsidRPr="00312F73">
              <w:rPr>
                <w:rFonts w:ascii="Times New Roman" w:hAnsi="Times New Roman"/>
                <w:b/>
                <w:sz w:val="18"/>
                <w:szCs w:val="18"/>
              </w:rPr>
              <w:t>/порц.,d=200, белье,  фаянс</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фаянс</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26</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Тарелка мелкая 8" (200м)[HP80], стеклокерамика</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стеклокерамика</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50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27</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Тарелка мелкая 9" (225м)[HP90], стеклокерамика</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стеклокерамика</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50</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28</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Тарелка пирожковая d=175, с057,фаянс</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фаянс</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100</w:t>
            </w:r>
          </w:p>
        </w:tc>
      </w:tr>
      <w:tr w:rsidR="00EE0ADE" w:rsidRPr="001756BC" w:rsidTr="009D427A">
        <w:trPr>
          <w:trHeight w:val="689"/>
        </w:trPr>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29</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Бак пластиковый  65л. h-53 d-48 см. пищевой с крышкой</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r>
              <w:rPr>
                <w:rFonts w:ascii="Times New Roman" w:hAnsi="Times New Roman"/>
                <w:sz w:val="18"/>
                <w:szCs w:val="18"/>
              </w:rPr>
              <w:t>Пластик</w:t>
            </w: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4</w:t>
            </w:r>
          </w:p>
        </w:tc>
      </w:tr>
      <w:tr w:rsidR="00EE0ADE" w:rsidRPr="001756BC" w:rsidTr="009D427A">
        <w:tc>
          <w:tcPr>
            <w:tcW w:w="548" w:type="dxa"/>
            <w:vAlign w:val="center"/>
          </w:tcPr>
          <w:p w:rsidR="00EE0ADE" w:rsidRPr="00FB7078" w:rsidRDefault="00FB7078" w:rsidP="003B37E6">
            <w:pPr>
              <w:jc w:val="center"/>
              <w:rPr>
                <w:rFonts w:ascii="Times New Roman" w:hAnsi="Times New Roman"/>
                <w:sz w:val="18"/>
                <w:szCs w:val="18"/>
                <w:lang w:val="en-US"/>
              </w:rPr>
            </w:pPr>
            <w:r>
              <w:rPr>
                <w:rFonts w:ascii="Times New Roman" w:hAnsi="Times New Roman"/>
                <w:sz w:val="18"/>
                <w:szCs w:val="18"/>
                <w:lang w:val="en-US"/>
              </w:rPr>
              <w:t>30</w:t>
            </w:r>
          </w:p>
        </w:tc>
        <w:tc>
          <w:tcPr>
            <w:tcW w:w="1687" w:type="dxa"/>
            <w:vAlign w:val="center"/>
          </w:tcPr>
          <w:p w:rsidR="00EE0ADE" w:rsidRPr="00312F73" w:rsidRDefault="00EE0ADE" w:rsidP="003B37E6">
            <w:pPr>
              <w:jc w:val="center"/>
              <w:rPr>
                <w:rFonts w:ascii="Times New Roman" w:hAnsi="Times New Roman"/>
                <w:b/>
                <w:sz w:val="18"/>
                <w:szCs w:val="18"/>
              </w:rPr>
            </w:pPr>
            <w:r w:rsidRPr="00312F73">
              <w:rPr>
                <w:rFonts w:ascii="Times New Roman" w:hAnsi="Times New Roman"/>
                <w:b/>
                <w:sz w:val="18"/>
                <w:szCs w:val="18"/>
              </w:rPr>
              <w:t>Шпилька КШ-4 для пекарских листов  12 уровней</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Default="00EE0ADE" w:rsidP="00CA153F">
            <w:pPr>
              <w:pStyle w:val="af"/>
            </w:pPr>
            <w:r w:rsidRPr="00CA153F">
              <w:rPr>
                <w:sz w:val="18"/>
                <w:szCs w:val="18"/>
              </w:rPr>
              <w:t>Шпилька КШ-4 предназначена для перемещения пекарских листов размером 600х400мм. Расстояние между направляющими 110мм</w:t>
            </w:r>
            <w:r>
              <w:t>.</w:t>
            </w:r>
          </w:p>
          <w:p w:rsidR="00EE0ADE" w:rsidRPr="00CA153F" w:rsidRDefault="00EE0ADE" w:rsidP="00D06E77">
            <w:pPr>
              <w:pStyle w:val="af"/>
              <w:rPr>
                <w:sz w:val="18"/>
                <w:szCs w:val="18"/>
              </w:rPr>
            </w:pPr>
            <w:r w:rsidRPr="00CA153F">
              <w:rPr>
                <w:sz w:val="18"/>
                <w:szCs w:val="18"/>
              </w:rPr>
              <w:t>Изделия имеют стеллажную конструкцию, выполненную из нержавеющей стали.</w:t>
            </w:r>
          </w:p>
          <w:p w:rsidR="00EE0ADE" w:rsidRDefault="00EE0ADE" w:rsidP="00CA153F">
            <w:pPr>
              <w:pStyle w:val="af"/>
            </w:pPr>
          </w:p>
          <w:p w:rsidR="00EE0ADE" w:rsidRPr="001756BC" w:rsidRDefault="00EE0ADE" w:rsidP="003B37E6">
            <w:pPr>
              <w:jc w:val="center"/>
              <w:rPr>
                <w:rFonts w:ascii="Times New Roman" w:hAnsi="Times New Roman"/>
                <w:sz w:val="18"/>
                <w:szCs w:val="18"/>
              </w:rPr>
            </w:pPr>
          </w:p>
        </w:tc>
        <w:tc>
          <w:tcPr>
            <w:tcW w:w="2126" w:type="dxa"/>
            <w:vAlign w:val="center"/>
          </w:tcPr>
          <w:p w:rsidR="00EE0ADE" w:rsidRPr="00CA153F" w:rsidRDefault="00EE0ADE" w:rsidP="00CA153F">
            <w:pPr>
              <w:pStyle w:val="af"/>
              <w:rPr>
                <w:sz w:val="18"/>
                <w:szCs w:val="18"/>
              </w:rPr>
            </w:pPr>
            <w:r w:rsidRPr="00CA153F">
              <w:rPr>
                <w:sz w:val="18"/>
                <w:szCs w:val="18"/>
              </w:rPr>
              <w:t>Передвижение шпилек осуществляется на четырех поворотных колесах, диаметром 100мм, два из которых имеют тормозное устройство.</w:t>
            </w:r>
          </w:p>
          <w:p w:rsidR="00EE0ADE" w:rsidRDefault="00EE0ADE" w:rsidP="00D06E77">
            <w:pPr>
              <w:rPr>
                <w:rFonts w:ascii="Times New Roman" w:hAnsi="Times New Roman"/>
                <w:sz w:val="18"/>
                <w:szCs w:val="18"/>
              </w:rPr>
            </w:pPr>
            <w:r>
              <w:rPr>
                <w:rFonts w:ascii="Times New Roman" w:hAnsi="Times New Roman"/>
                <w:sz w:val="18"/>
                <w:szCs w:val="18"/>
              </w:rPr>
              <w:t>Длина:670</w:t>
            </w:r>
          </w:p>
          <w:p w:rsidR="00EE0ADE" w:rsidRDefault="00EE0ADE" w:rsidP="00D06E77">
            <w:pPr>
              <w:rPr>
                <w:rFonts w:ascii="Times New Roman" w:hAnsi="Times New Roman"/>
                <w:sz w:val="18"/>
                <w:szCs w:val="18"/>
              </w:rPr>
            </w:pPr>
            <w:r>
              <w:rPr>
                <w:rFonts w:ascii="Times New Roman" w:hAnsi="Times New Roman"/>
                <w:sz w:val="18"/>
                <w:szCs w:val="18"/>
              </w:rPr>
              <w:t>Ширина:450</w:t>
            </w:r>
          </w:p>
          <w:p w:rsidR="00EE0ADE" w:rsidRDefault="00EE0ADE" w:rsidP="00D06E77">
            <w:pPr>
              <w:rPr>
                <w:rFonts w:ascii="Times New Roman" w:hAnsi="Times New Roman"/>
                <w:sz w:val="18"/>
                <w:szCs w:val="18"/>
              </w:rPr>
            </w:pPr>
            <w:r>
              <w:rPr>
                <w:rFonts w:ascii="Times New Roman" w:hAnsi="Times New Roman"/>
                <w:sz w:val="18"/>
                <w:szCs w:val="18"/>
              </w:rPr>
              <w:t>Высота:1570</w:t>
            </w:r>
          </w:p>
          <w:p w:rsidR="00EE0ADE" w:rsidRPr="001756BC" w:rsidRDefault="00EE0ADE" w:rsidP="00D06E77">
            <w:pPr>
              <w:rPr>
                <w:rFonts w:ascii="Times New Roman" w:hAnsi="Times New Roman"/>
                <w:sz w:val="18"/>
                <w:szCs w:val="18"/>
              </w:rPr>
            </w:pPr>
            <w:r>
              <w:rPr>
                <w:rFonts w:ascii="Times New Roman" w:hAnsi="Times New Roman"/>
                <w:sz w:val="18"/>
                <w:szCs w:val="18"/>
              </w:rPr>
              <w:t>Масса 21 кг</w:t>
            </w:r>
          </w:p>
          <w:p w:rsidR="00EE0ADE" w:rsidRPr="001756BC" w:rsidRDefault="00EE0ADE" w:rsidP="00D06E77">
            <w:pPr>
              <w:rPr>
                <w:rFonts w:ascii="Times New Roman" w:hAnsi="Times New Roman"/>
                <w:sz w:val="18"/>
                <w:szCs w:val="18"/>
              </w:rPr>
            </w:pPr>
            <w:r w:rsidRPr="001756BC">
              <w:rPr>
                <w:rFonts w:ascii="Times New Roman" w:hAnsi="Times New Roman"/>
                <w:sz w:val="18"/>
                <w:szCs w:val="18"/>
              </w:rPr>
              <w:t>12 уровней</w:t>
            </w:r>
          </w:p>
        </w:tc>
        <w:tc>
          <w:tcPr>
            <w:tcW w:w="992" w:type="dxa"/>
            <w:vAlign w:val="center"/>
          </w:tcPr>
          <w:p w:rsidR="00EE0ADE" w:rsidRPr="001756BC" w:rsidRDefault="00EE0ADE" w:rsidP="003B37E6">
            <w:pPr>
              <w:jc w:val="center"/>
              <w:rPr>
                <w:rFonts w:ascii="Times New Roman" w:hAnsi="Times New Roman"/>
                <w:sz w:val="18"/>
                <w:szCs w:val="18"/>
              </w:rPr>
            </w:pPr>
            <w:r w:rsidRPr="001756BC">
              <w:rPr>
                <w:rFonts w:ascii="Times New Roman" w:hAnsi="Times New Roman"/>
                <w:sz w:val="18"/>
                <w:szCs w:val="18"/>
              </w:rPr>
              <w:t>1</w:t>
            </w:r>
          </w:p>
        </w:tc>
      </w:tr>
      <w:tr w:rsidR="00EE0ADE" w:rsidRPr="001756BC" w:rsidTr="009D427A">
        <w:tc>
          <w:tcPr>
            <w:tcW w:w="548" w:type="dxa"/>
            <w:vAlign w:val="center"/>
          </w:tcPr>
          <w:p w:rsidR="00EE0ADE" w:rsidRPr="001756BC" w:rsidRDefault="00EE0ADE" w:rsidP="003B37E6">
            <w:pPr>
              <w:jc w:val="center"/>
              <w:rPr>
                <w:rFonts w:ascii="Times New Roman" w:hAnsi="Times New Roman"/>
                <w:sz w:val="18"/>
                <w:szCs w:val="18"/>
              </w:rPr>
            </w:pPr>
          </w:p>
        </w:tc>
        <w:tc>
          <w:tcPr>
            <w:tcW w:w="1687" w:type="dxa"/>
            <w:vAlign w:val="center"/>
          </w:tcPr>
          <w:p w:rsidR="00EE0ADE" w:rsidRPr="001756BC" w:rsidRDefault="00EE0ADE" w:rsidP="003B37E6">
            <w:pPr>
              <w:jc w:val="center"/>
              <w:rPr>
                <w:rFonts w:ascii="Times New Roman" w:hAnsi="Times New Roman"/>
                <w:b/>
                <w:sz w:val="18"/>
                <w:szCs w:val="18"/>
              </w:rPr>
            </w:pPr>
            <w:r w:rsidRPr="001756BC">
              <w:rPr>
                <w:rFonts w:ascii="Times New Roman" w:hAnsi="Times New Roman"/>
                <w:b/>
                <w:sz w:val="18"/>
                <w:szCs w:val="18"/>
              </w:rPr>
              <w:t>ИТОГО:</w:t>
            </w:r>
          </w:p>
        </w:tc>
        <w:tc>
          <w:tcPr>
            <w:tcW w:w="2268" w:type="dxa"/>
            <w:vAlign w:val="center"/>
          </w:tcPr>
          <w:p w:rsidR="00EE0ADE" w:rsidRPr="001756BC" w:rsidRDefault="00EE0ADE" w:rsidP="003B37E6">
            <w:pPr>
              <w:jc w:val="center"/>
              <w:rPr>
                <w:rFonts w:ascii="Times New Roman" w:hAnsi="Times New Roman"/>
                <w:sz w:val="18"/>
                <w:szCs w:val="18"/>
              </w:rPr>
            </w:pPr>
          </w:p>
        </w:tc>
        <w:tc>
          <w:tcPr>
            <w:tcW w:w="2126" w:type="dxa"/>
            <w:gridSpan w:val="2"/>
            <w:vAlign w:val="center"/>
          </w:tcPr>
          <w:p w:rsidR="00EE0ADE" w:rsidRPr="001756BC" w:rsidRDefault="00EE0ADE" w:rsidP="003B37E6">
            <w:pPr>
              <w:jc w:val="center"/>
              <w:rPr>
                <w:rFonts w:ascii="Times New Roman" w:hAnsi="Times New Roman"/>
                <w:sz w:val="18"/>
                <w:szCs w:val="18"/>
              </w:rPr>
            </w:pPr>
          </w:p>
        </w:tc>
        <w:tc>
          <w:tcPr>
            <w:tcW w:w="2126" w:type="dxa"/>
            <w:vAlign w:val="center"/>
          </w:tcPr>
          <w:p w:rsidR="00EE0ADE" w:rsidRPr="001756BC" w:rsidRDefault="00EE0ADE" w:rsidP="003B37E6">
            <w:pPr>
              <w:jc w:val="center"/>
              <w:rPr>
                <w:rFonts w:ascii="Times New Roman" w:hAnsi="Times New Roman"/>
                <w:sz w:val="18"/>
                <w:szCs w:val="18"/>
              </w:rPr>
            </w:pPr>
          </w:p>
        </w:tc>
        <w:tc>
          <w:tcPr>
            <w:tcW w:w="992" w:type="dxa"/>
            <w:vAlign w:val="center"/>
          </w:tcPr>
          <w:p w:rsidR="00EE0ADE" w:rsidRPr="001756BC" w:rsidRDefault="00EE0ADE" w:rsidP="003B37E6">
            <w:pPr>
              <w:jc w:val="center"/>
              <w:rPr>
                <w:rFonts w:ascii="Times New Roman" w:hAnsi="Times New Roman"/>
                <w:b/>
                <w:bCs/>
                <w:sz w:val="18"/>
                <w:szCs w:val="18"/>
              </w:rPr>
            </w:pPr>
            <w:r w:rsidRPr="001756BC">
              <w:rPr>
                <w:rFonts w:ascii="Times New Roman" w:hAnsi="Times New Roman"/>
                <w:b/>
                <w:bCs/>
                <w:sz w:val="18"/>
                <w:szCs w:val="18"/>
              </w:rPr>
              <w:t>1818</w:t>
            </w:r>
          </w:p>
        </w:tc>
      </w:tr>
      <w:tr w:rsidR="003B37E6" w:rsidRPr="001756BC" w:rsidTr="009D427A">
        <w:trPr>
          <w:trHeight w:val="407"/>
        </w:trPr>
        <w:tc>
          <w:tcPr>
            <w:tcW w:w="548" w:type="dxa"/>
            <w:vAlign w:val="center"/>
          </w:tcPr>
          <w:p w:rsidR="003B37E6" w:rsidRPr="001756BC" w:rsidRDefault="003B37E6" w:rsidP="003B37E6">
            <w:pPr>
              <w:jc w:val="center"/>
              <w:rPr>
                <w:rFonts w:ascii="Times New Roman" w:hAnsi="Times New Roman"/>
                <w:sz w:val="18"/>
                <w:szCs w:val="18"/>
              </w:rPr>
            </w:pPr>
          </w:p>
        </w:tc>
        <w:tc>
          <w:tcPr>
            <w:tcW w:w="9199" w:type="dxa"/>
            <w:gridSpan w:val="6"/>
            <w:vAlign w:val="center"/>
          </w:tcPr>
          <w:p w:rsidR="003B37E6" w:rsidRPr="001756BC" w:rsidRDefault="003B37E6" w:rsidP="003B37E6">
            <w:pPr>
              <w:rPr>
                <w:rFonts w:ascii="Times New Roman" w:hAnsi="Times New Roman"/>
                <w:b/>
                <w:sz w:val="18"/>
                <w:szCs w:val="18"/>
              </w:rPr>
            </w:pPr>
            <w:r w:rsidRPr="009C1784">
              <w:rPr>
                <w:rFonts w:ascii="Times New Roman" w:hAnsi="Times New Roman"/>
                <w:b/>
                <w:sz w:val="28"/>
                <w:szCs w:val="28"/>
              </w:rPr>
              <w:t>ИТОГО:</w:t>
            </w:r>
            <w:r w:rsidRPr="009C1784">
              <w:rPr>
                <w:rFonts w:ascii="Times New Roman" w:hAnsi="Times New Roman"/>
                <w:sz w:val="28"/>
                <w:szCs w:val="28"/>
              </w:rPr>
              <w:t xml:space="preserve"> </w:t>
            </w:r>
            <w:r w:rsidRPr="009D427A">
              <w:rPr>
                <w:rFonts w:ascii="Times New Roman" w:hAnsi="Times New Roman"/>
                <w:sz w:val="24"/>
                <w:szCs w:val="24"/>
              </w:rPr>
              <w:t>1818  единиц (одна тысяча восемьсот восемнадцать  единиц)</w:t>
            </w:r>
          </w:p>
        </w:tc>
      </w:tr>
    </w:tbl>
    <w:p w:rsidR="003B37E6" w:rsidRPr="00374623" w:rsidRDefault="003B37E6" w:rsidP="009D427A">
      <w:pPr>
        <w:pStyle w:val="af"/>
        <w:spacing w:before="0" w:beforeAutospacing="0" w:after="0" w:afterAutospacing="0"/>
        <w:contextualSpacing/>
        <w:rPr>
          <w:b/>
          <w:sz w:val="28"/>
          <w:szCs w:val="28"/>
        </w:rPr>
      </w:pPr>
    </w:p>
    <w:p w:rsidR="00F271A0" w:rsidRPr="005E35C9" w:rsidRDefault="00F271A0" w:rsidP="00AE0D95">
      <w:pPr>
        <w:outlineLvl w:val="0"/>
        <w:rPr>
          <w:rFonts w:ascii="Times New Roman" w:hAnsi="Times New Roman"/>
          <w:b/>
        </w:rPr>
      </w:pPr>
      <w:r w:rsidRPr="005E35C9">
        <w:rPr>
          <w:rFonts w:ascii="Times New Roman" w:hAnsi="Times New Roman"/>
          <w:b/>
        </w:rPr>
        <w:t>Итого:</w:t>
      </w:r>
    </w:p>
    <w:p w:rsidR="00F271A0" w:rsidRPr="00172E85" w:rsidRDefault="00F271A0" w:rsidP="00F271A0">
      <w:pPr>
        <w:rPr>
          <w:rFonts w:ascii="Times New Roman" w:hAnsi="Times New Roman"/>
          <w:sz w:val="24"/>
          <w:szCs w:val="24"/>
        </w:rPr>
      </w:pPr>
      <w:r>
        <w:tab/>
      </w:r>
      <w:r>
        <w:tab/>
      </w:r>
      <w:r>
        <w:tab/>
      </w:r>
      <w:r>
        <w:tab/>
      </w:r>
      <w:r>
        <w:tab/>
      </w:r>
      <w:r>
        <w:tab/>
      </w:r>
      <w:r w:rsidRPr="000E12F8">
        <w:rPr>
          <w:rFonts w:ascii="Times New Roman" w:hAnsi="Times New Roman"/>
          <w:sz w:val="24"/>
          <w:szCs w:val="24"/>
        </w:rPr>
        <w:tab/>
      </w:r>
      <w:r w:rsidRPr="00172E85">
        <w:rPr>
          <w:rFonts w:ascii="Times New Roman" w:hAnsi="Times New Roman"/>
          <w:sz w:val="24"/>
          <w:szCs w:val="24"/>
        </w:rPr>
        <w:t>Сумма без НДС</w:t>
      </w:r>
      <w:r w:rsidR="000E12F8">
        <w:rPr>
          <w:rFonts w:ascii="Times New Roman" w:hAnsi="Times New Roman"/>
          <w:sz w:val="24"/>
          <w:szCs w:val="24"/>
        </w:rPr>
        <w:t xml:space="preserve">: </w:t>
      </w:r>
      <w:r w:rsidR="000E12F8" w:rsidRPr="000E12F8">
        <w:rPr>
          <w:rFonts w:ascii="Times New Roman" w:hAnsi="Times New Roman"/>
          <w:sz w:val="24"/>
          <w:szCs w:val="24"/>
        </w:rPr>
        <w:t xml:space="preserve"> 592 885 руб. 53 </w:t>
      </w:r>
      <w:r w:rsidRPr="00172E85">
        <w:rPr>
          <w:rFonts w:ascii="Times New Roman" w:hAnsi="Times New Roman"/>
          <w:sz w:val="24"/>
          <w:szCs w:val="24"/>
        </w:rPr>
        <w:t>коп.</w:t>
      </w:r>
    </w:p>
    <w:p w:rsidR="00F271A0" w:rsidRPr="00172E85" w:rsidRDefault="00F271A0" w:rsidP="00F271A0">
      <w:pPr>
        <w:rPr>
          <w:rFonts w:ascii="Times New Roman" w:hAnsi="Times New Roman"/>
          <w:sz w:val="24"/>
          <w:szCs w:val="24"/>
        </w:rPr>
      </w:pP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t>Сумма НДС</w:t>
      </w:r>
      <w:r w:rsidR="000E12F8">
        <w:rPr>
          <w:rFonts w:ascii="Times New Roman" w:hAnsi="Times New Roman"/>
          <w:sz w:val="24"/>
          <w:szCs w:val="24"/>
        </w:rPr>
        <w:t xml:space="preserve">: </w:t>
      </w:r>
      <w:r w:rsidRPr="00172E85">
        <w:rPr>
          <w:rFonts w:ascii="Times New Roman" w:hAnsi="Times New Roman"/>
          <w:sz w:val="24"/>
          <w:szCs w:val="24"/>
        </w:rPr>
        <w:t xml:space="preserve"> </w:t>
      </w:r>
      <w:r w:rsidR="000E12F8" w:rsidRPr="000E12F8">
        <w:rPr>
          <w:rFonts w:ascii="Times New Roman" w:hAnsi="Times New Roman"/>
          <w:sz w:val="24"/>
          <w:szCs w:val="24"/>
        </w:rPr>
        <w:t>106</w:t>
      </w:r>
      <w:r w:rsidR="000E12F8">
        <w:rPr>
          <w:rFonts w:ascii="Times New Roman" w:hAnsi="Times New Roman"/>
          <w:sz w:val="24"/>
          <w:szCs w:val="24"/>
        </w:rPr>
        <w:t xml:space="preserve"> </w:t>
      </w:r>
      <w:r w:rsidR="000E12F8" w:rsidRPr="000E12F8">
        <w:rPr>
          <w:rFonts w:ascii="Times New Roman" w:hAnsi="Times New Roman"/>
          <w:sz w:val="24"/>
          <w:szCs w:val="24"/>
        </w:rPr>
        <w:t>719 руб.40 коп</w:t>
      </w:r>
      <w:r w:rsidR="000E12F8">
        <w:rPr>
          <w:rFonts w:ascii="Times New Roman" w:hAnsi="Times New Roman"/>
          <w:sz w:val="24"/>
          <w:szCs w:val="24"/>
        </w:rPr>
        <w:t>.</w:t>
      </w:r>
    </w:p>
    <w:p w:rsidR="00F271A0" w:rsidRPr="00172E85" w:rsidRDefault="00F271A0" w:rsidP="00F271A0">
      <w:pPr>
        <w:rPr>
          <w:rFonts w:ascii="Times New Roman" w:hAnsi="Times New Roman"/>
          <w:sz w:val="24"/>
          <w:szCs w:val="24"/>
        </w:rPr>
      </w:pP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r>
      <w:r w:rsidRPr="00172E85">
        <w:rPr>
          <w:rFonts w:ascii="Times New Roman" w:hAnsi="Times New Roman"/>
          <w:sz w:val="24"/>
          <w:szCs w:val="24"/>
        </w:rPr>
        <w:tab/>
        <w:t>Сумма, в т.ч. НДС</w:t>
      </w:r>
      <w:r w:rsidR="000E12F8">
        <w:rPr>
          <w:rFonts w:ascii="Times New Roman" w:hAnsi="Times New Roman"/>
          <w:sz w:val="24"/>
          <w:szCs w:val="24"/>
        </w:rPr>
        <w:t xml:space="preserve">: </w:t>
      </w:r>
      <w:r w:rsidR="000E12F8" w:rsidRPr="000E12F8">
        <w:rPr>
          <w:rFonts w:ascii="Times New Roman" w:hAnsi="Times New Roman"/>
          <w:sz w:val="24"/>
          <w:szCs w:val="24"/>
        </w:rPr>
        <w:t>699 604руб.93 коп</w:t>
      </w:r>
      <w:r w:rsidRPr="00172E85">
        <w:rPr>
          <w:rFonts w:ascii="Times New Roman" w:hAnsi="Times New Roman"/>
          <w:sz w:val="24"/>
          <w:szCs w:val="24"/>
        </w:rPr>
        <w:t>.</w:t>
      </w:r>
    </w:p>
    <w:p w:rsidR="00257B5C" w:rsidRDefault="00257B5C" w:rsidP="00D35708">
      <w:pPr>
        <w:spacing w:line="240" w:lineRule="auto"/>
        <w:contextualSpacing/>
        <w:jc w:val="both"/>
        <w:rPr>
          <w:rFonts w:ascii="Times New Roman" w:hAnsi="Times New Roman"/>
          <w:b/>
          <w:sz w:val="28"/>
          <w:szCs w:val="28"/>
        </w:rPr>
      </w:pPr>
    </w:p>
    <w:p w:rsidR="009D427A" w:rsidRDefault="009D427A" w:rsidP="00D35708">
      <w:pPr>
        <w:spacing w:line="240" w:lineRule="auto"/>
        <w:contextualSpacing/>
        <w:jc w:val="both"/>
        <w:rPr>
          <w:rFonts w:ascii="Times New Roman" w:hAnsi="Times New Roman"/>
          <w:b/>
          <w:sz w:val="28"/>
          <w:szCs w:val="28"/>
        </w:rPr>
      </w:pPr>
    </w:p>
    <w:p w:rsidR="009D427A" w:rsidRDefault="009D427A" w:rsidP="00D35708">
      <w:pPr>
        <w:spacing w:line="240" w:lineRule="auto"/>
        <w:contextualSpacing/>
        <w:jc w:val="both"/>
        <w:rPr>
          <w:rFonts w:ascii="Times New Roman" w:hAnsi="Times New Roman"/>
          <w:b/>
          <w:sz w:val="28"/>
          <w:szCs w:val="28"/>
        </w:rPr>
      </w:pPr>
    </w:p>
    <w:p w:rsidR="009D427A" w:rsidRPr="00312F73" w:rsidRDefault="00312F73" w:rsidP="00523847">
      <w:pPr>
        <w:tabs>
          <w:tab w:val="left" w:pos="495"/>
          <w:tab w:val="left" w:pos="5657"/>
        </w:tabs>
        <w:spacing w:line="240" w:lineRule="auto"/>
        <w:ind w:left="70" w:right="113" w:firstLine="709"/>
        <w:jc w:val="both"/>
        <w:rPr>
          <w:rFonts w:ascii="Times New Roman" w:hAnsi="Times New Roman"/>
          <w:bCs/>
          <w:kern w:val="24"/>
          <w:sz w:val="28"/>
          <w:szCs w:val="28"/>
          <w:lang w:eastAsia="ru-RU"/>
        </w:rPr>
      </w:pPr>
      <w:proofErr w:type="gramStart"/>
      <w:r w:rsidRPr="00312F73">
        <w:rPr>
          <w:rFonts w:ascii="Times New Roman" w:hAnsi="Times New Roman"/>
          <w:bCs/>
          <w:kern w:val="24"/>
          <w:sz w:val="28"/>
          <w:szCs w:val="28"/>
          <w:lang w:eastAsia="ru-RU"/>
        </w:rPr>
        <w:t>Допускается поставка эквивалента оборудования, если предлагаемый  эквивалент оборудования полостью соответствует требованиям к поставляемому товару, указанным в спецификации (п. 4 раздела II «Информационная карта».</w:t>
      </w:r>
      <w:proofErr w:type="gramEnd"/>
    </w:p>
    <w:p w:rsidR="00C0182F" w:rsidRDefault="00D044DC" w:rsidP="00D35708">
      <w:pPr>
        <w:spacing w:line="240" w:lineRule="auto"/>
        <w:contextualSpacing/>
        <w:jc w:val="both"/>
        <w:rPr>
          <w:rFonts w:ascii="Times New Roman" w:hAnsi="Times New Roman"/>
          <w:b/>
          <w:sz w:val="28"/>
          <w:szCs w:val="28"/>
        </w:rPr>
      </w:pPr>
      <w:r w:rsidRPr="00D044DC">
        <w:rPr>
          <w:rFonts w:ascii="Times New Roman" w:hAnsi="Times New Roman"/>
          <w:b/>
          <w:sz w:val="28"/>
          <w:szCs w:val="28"/>
        </w:rPr>
        <w:t xml:space="preserve"> </w:t>
      </w:r>
      <w:r w:rsidR="00C0182F" w:rsidRPr="00D35708">
        <w:rPr>
          <w:rFonts w:ascii="Times New Roman" w:hAnsi="Times New Roman"/>
          <w:b/>
          <w:sz w:val="28"/>
          <w:szCs w:val="28"/>
        </w:rPr>
        <w:t>4.1.</w:t>
      </w:r>
      <w:r w:rsidR="00942001">
        <w:rPr>
          <w:rFonts w:ascii="Times New Roman" w:hAnsi="Times New Roman"/>
          <w:b/>
          <w:sz w:val="28"/>
          <w:szCs w:val="28"/>
        </w:rPr>
        <w:t xml:space="preserve"> </w:t>
      </w:r>
      <w:r w:rsidR="00C0182F" w:rsidRPr="00D044DC">
        <w:rPr>
          <w:rFonts w:ascii="Times New Roman" w:hAnsi="Times New Roman"/>
          <w:b/>
          <w:sz w:val="28"/>
          <w:szCs w:val="28"/>
        </w:rPr>
        <w:t>Требования к техническим характеристикам товара:</w:t>
      </w:r>
    </w:p>
    <w:p w:rsidR="00A93C2A" w:rsidRPr="004D1898" w:rsidRDefault="00A93C2A" w:rsidP="000055E2">
      <w:pPr>
        <w:pStyle w:val="af5"/>
        <w:widowControl/>
        <w:ind w:firstLine="851"/>
        <w:jc w:val="both"/>
        <w:rPr>
          <w:b/>
          <w:bCs/>
          <w:spacing w:val="0"/>
          <w:kern w:val="24"/>
          <w:position w:val="0"/>
          <w:sz w:val="28"/>
          <w:szCs w:val="28"/>
          <w:lang w:val="ru-RU"/>
        </w:rPr>
      </w:pPr>
      <w:r w:rsidRPr="004D1898">
        <w:rPr>
          <w:spacing w:val="0"/>
          <w:kern w:val="24"/>
          <w:position w:val="0"/>
          <w:sz w:val="28"/>
          <w:szCs w:val="28"/>
          <w:lang w:val="ru-RU"/>
        </w:rPr>
        <w:t>Качество Товара  должно соответствовать обязательным требованиям действующих стандартов и техническим условиям изготовителя Товара.</w:t>
      </w:r>
    </w:p>
    <w:p w:rsidR="00A93C2A" w:rsidRPr="004D1898" w:rsidRDefault="00A93C2A" w:rsidP="000055E2">
      <w:pPr>
        <w:pStyle w:val="af5"/>
        <w:widowControl/>
        <w:ind w:firstLine="851"/>
        <w:jc w:val="both"/>
        <w:rPr>
          <w:bCs/>
          <w:spacing w:val="0"/>
          <w:kern w:val="24"/>
          <w:position w:val="0"/>
          <w:sz w:val="28"/>
          <w:szCs w:val="28"/>
          <w:lang w:val="ru-RU"/>
        </w:rPr>
      </w:pPr>
      <w:r w:rsidRPr="004D1898">
        <w:rPr>
          <w:bCs/>
          <w:spacing w:val="0"/>
          <w:kern w:val="24"/>
          <w:position w:val="0"/>
          <w:sz w:val="28"/>
          <w:szCs w:val="28"/>
          <w:lang w:val="ru-RU"/>
        </w:rPr>
        <w:t xml:space="preserve">Во время гарантийного срока </w:t>
      </w:r>
      <w:r w:rsidR="006D6F1E">
        <w:rPr>
          <w:bCs/>
          <w:spacing w:val="0"/>
          <w:kern w:val="24"/>
          <w:position w:val="0"/>
          <w:sz w:val="28"/>
          <w:szCs w:val="28"/>
          <w:lang w:val="ru-RU"/>
        </w:rPr>
        <w:t>Т</w:t>
      </w:r>
      <w:r w:rsidRPr="004D1898">
        <w:rPr>
          <w:bCs/>
          <w:spacing w:val="0"/>
          <w:kern w:val="24"/>
          <w:position w:val="0"/>
          <w:sz w:val="28"/>
          <w:szCs w:val="28"/>
          <w:lang w:val="ru-RU"/>
        </w:rPr>
        <w:t xml:space="preserve">овара в случаях выявления его несоответствия надлежащему качеству или его дефекта, определяемого в процессе эксплуатации товара, не позволяющего использовать </w:t>
      </w:r>
      <w:r w:rsidR="006D6F1E">
        <w:rPr>
          <w:bCs/>
          <w:spacing w:val="0"/>
          <w:kern w:val="24"/>
          <w:position w:val="0"/>
          <w:sz w:val="28"/>
          <w:szCs w:val="28"/>
          <w:lang w:val="ru-RU"/>
        </w:rPr>
        <w:t>Т</w:t>
      </w:r>
      <w:r w:rsidRPr="004D1898">
        <w:rPr>
          <w:bCs/>
          <w:spacing w:val="0"/>
          <w:kern w:val="24"/>
          <w:position w:val="0"/>
          <w:sz w:val="28"/>
          <w:szCs w:val="28"/>
          <w:lang w:val="ru-RU"/>
        </w:rPr>
        <w:t xml:space="preserve">овар по своему предназначению, последний должен быть заменен на аналогичный </w:t>
      </w:r>
      <w:r w:rsidR="006D6F1E">
        <w:rPr>
          <w:bCs/>
          <w:spacing w:val="0"/>
          <w:kern w:val="24"/>
          <w:position w:val="0"/>
          <w:sz w:val="28"/>
          <w:szCs w:val="28"/>
          <w:lang w:val="ru-RU"/>
        </w:rPr>
        <w:t>Т</w:t>
      </w:r>
      <w:r w:rsidRPr="004D1898">
        <w:rPr>
          <w:bCs/>
          <w:spacing w:val="0"/>
          <w:kern w:val="24"/>
          <w:position w:val="0"/>
          <w:sz w:val="28"/>
          <w:szCs w:val="28"/>
          <w:lang w:val="ru-RU"/>
        </w:rPr>
        <w:t xml:space="preserve">овар Поставщиком, или отремонтирован с заменой, пришедших в негодность деталей. </w:t>
      </w:r>
    </w:p>
    <w:p w:rsidR="0059039D" w:rsidRDefault="0059039D" w:rsidP="000055E2">
      <w:pPr>
        <w:spacing w:after="0" w:line="240" w:lineRule="auto"/>
        <w:ind w:firstLine="708"/>
        <w:jc w:val="both"/>
        <w:rPr>
          <w:rFonts w:ascii="Times New Roman" w:hAnsi="Times New Roman"/>
          <w:sz w:val="28"/>
          <w:szCs w:val="28"/>
        </w:rPr>
      </w:pPr>
      <w:r w:rsidRPr="001A165B">
        <w:rPr>
          <w:rFonts w:ascii="Times New Roman" w:hAnsi="Times New Roman"/>
          <w:sz w:val="28"/>
          <w:szCs w:val="28"/>
        </w:rPr>
        <w:t xml:space="preserve">Гарантия на Товар </w:t>
      </w:r>
      <w:r w:rsidRPr="009D113A">
        <w:rPr>
          <w:rFonts w:ascii="Times New Roman" w:hAnsi="Times New Roman"/>
          <w:sz w:val="28"/>
          <w:szCs w:val="28"/>
        </w:rPr>
        <w:t xml:space="preserve">составляет  не менее 12 месяцев </w:t>
      </w:r>
      <w:proofErr w:type="gramStart"/>
      <w:r w:rsidRPr="009D113A">
        <w:rPr>
          <w:rFonts w:ascii="Times New Roman" w:hAnsi="Times New Roman"/>
          <w:sz w:val="28"/>
          <w:szCs w:val="28"/>
        </w:rPr>
        <w:t>с даты</w:t>
      </w:r>
      <w:r w:rsidRPr="001A165B">
        <w:rPr>
          <w:rFonts w:ascii="Times New Roman" w:hAnsi="Times New Roman"/>
          <w:sz w:val="28"/>
          <w:szCs w:val="28"/>
        </w:rPr>
        <w:t xml:space="preserve"> подписания</w:t>
      </w:r>
      <w:proofErr w:type="gramEnd"/>
      <w:r>
        <w:rPr>
          <w:rFonts w:ascii="Times New Roman" w:hAnsi="Times New Roman"/>
          <w:sz w:val="28"/>
          <w:szCs w:val="28"/>
        </w:rPr>
        <w:t xml:space="preserve"> Покупателем Акта сдачи-приемки выполненных работ </w:t>
      </w:r>
      <w:r w:rsidRPr="00A8073E">
        <w:rPr>
          <w:rFonts w:ascii="Times New Roman" w:hAnsi="Times New Roman"/>
          <w:sz w:val="28"/>
          <w:szCs w:val="28"/>
        </w:rPr>
        <w:t>по сборке</w:t>
      </w:r>
      <w:r>
        <w:rPr>
          <w:rFonts w:ascii="Times New Roman" w:hAnsi="Times New Roman"/>
          <w:sz w:val="28"/>
          <w:szCs w:val="28"/>
        </w:rPr>
        <w:t>, установке и пуско-наладочным работам при условии подписания</w:t>
      </w:r>
      <w:r w:rsidRPr="001A165B">
        <w:rPr>
          <w:rFonts w:ascii="Times New Roman" w:hAnsi="Times New Roman"/>
          <w:sz w:val="28"/>
          <w:szCs w:val="28"/>
        </w:rPr>
        <w:t xml:space="preserve"> товарной накладной ТОРГ-12 Покупателем. Гарантийные условия определяются в соответствии с гарантией производителя Товара. </w:t>
      </w:r>
      <w:r>
        <w:rPr>
          <w:rFonts w:ascii="Times New Roman" w:hAnsi="Times New Roman"/>
          <w:sz w:val="28"/>
          <w:szCs w:val="28"/>
        </w:rPr>
        <w:t xml:space="preserve">В </w:t>
      </w:r>
      <w:proofErr w:type="gramStart"/>
      <w:r>
        <w:rPr>
          <w:rFonts w:ascii="Times New Roman" w:hAnsi="Times New Roman"/>
          <w:sz w:val="28"/>
          <w:szCs w:val="28"/>
        </w:rPr>
        <w:t>пределах</w:t>
      </w:r>
      <w:proofErr w:type="gramEnd"/>
      <w:r>
        <w:rPr>
          <w:rFonts w:ascii="Times New Roman" w:hAnsi="Times New Roman"/>
          <w:sz w:val="28"/>
          <w:szCs w:val="28"/>
        </w:rPr>
        <w:t xml:space="preserve"> гарантийного срока Поставщик несет ответственность за качество поставленного Товара.</w:t>
      </w:r>
    </w:p>
    <w:p w:rsidR="0059039D" w:rsidRPr="001A165B" w:rsidRDefault="0059039D" w:rsidP="0059039D">
      <w:pPr>
        <w:spacing w:after="0" w:line="240" w:lineRule="auto"/>
        <w:ind w:firstLine="708"/>
        <w:jc w:val="both"/>
        <w:rPr>
          <w:rFonts w:ascii="Times New Roman" w:hAnsi="Times New Roman"/>
          <w:sz w:val="28"/>
          <w:szCs w:val="28"/>
        </w:rPr>
      </w:pPr>
    </w:p>
    <w:p w:rsidR="00C0182F" w:rsidRPr="00D044DC" w:rsidRDefault="00A93C2A" w:rsidP="00D35708">
      <w:pPr>
        <w:spacing w:line="240" w:lineRule="auto"/>
        <w:contextualSpacing/>
        <w:jc w:val="both"/>
        <w:rPr>
          <w:rFonts w:ascii="Times New Roman" w:hAnsi="Times New Roman"/>
          <w:sz w:val="28"/>
          <w:szCs w:val="28"/>
        </w:rPr>
      </w:pPr>
      <w:r w:rsidRPr="00D35708">
        <w:rPr>
          <w:rFonts w:ascii="Times New Roman" w:hAnsi="Times New Roman"/>
          <w:b/>
          <w:sz w:val="28"/>
          <w:szCs w:val="28"/>
        </w:rPr>
        <w:t>4.2</w:t>
      </w:r>
      <w:r w:rsidR="008C285F" w:rsidRPr="00D35708">
        <w:rPr>
          <w:rFonts w:ascii="Times New Roman" w:hAnsi="Times New Roman"/>
          <w:b/>
          <w:sz w:val="28"/>
          <w:szCs w:val="28"/>
        </w:rPr>
        <w:t>.</w:t>
      </w:r>
      <w:r w:rsidR="008C285F">
        <w:rPr>
          <w:rFonts w:ascii="Times New Roman" w:hAnsi="Times New Roman"/>
          <w:sz w:val="28"/>
          <w:szCs w:val="28"/>
        </w:rPr>
        <w:t xml:space="preserve"> </w:t>
      </w:r>
      <w:r>
        <w:rPr>
          <w:rFonts w:ascii="Times New Roman" w:hAnsi="Times New Roman"/>
          <w:b/>
          <w:sz w:val="28"/>
          <w:szCs w:val="28"/>
        </w:rPr>
        <w:t>Требов</w:t>
      </w:r>
      <w:r w:rsidR="00C0182F" w:rsidRPr="00D044DC">
        <w:rPr>
          <w:rFonts w:ascii="Times New Roman" w:hAnsi="Times New Roman"/>
          <w:b/>
          <w:sz w:val="28"/>
          <w:szCs w:val="28"/>
        </w:rPr>
        <w:t>ания к качеству товара:</w:t>
      </w:r>
    </w:p>
    <w:p w:rsidR="00A93C2A" w:rsidRDefault="00A93C2A" w:rsidP="006D6F1E">
      <w:pPr>
        <w:pStyle w:val="af5"/>
        <w:widowControl/>
        <w:ind w:right="-261" w:firstLine="851"/>
        <w:jc w:val="both"/>
        <w:rPr>
          <w:spacing w:val="0"/>
          <w:kern w:val="28"/>
          <w:position w:val="0"/>
          <w:sz w:val="28"/>
          <w:szCs w:val="28"/>
          <w:lang w:val="ru-RU"/>
        </w:rPr>
      </w:pPr>
      <w:r w:rsidRPr="004D1898">
        <w:rPr>
          <w:spacing w:val="0"/>
          <w:kern w:val="28"/>
          <w:position w:val="0"/>
          <w:sz w:val="28"/>
          <w:szCs w:val="28"/>
          <w:lang w:val="ru-RU"/>
        </w:rPr>
        <w:t>Оборудование</w:t>
      </w:r>
      <w:r w:rsidR="005A4DF6">
        <w:rPr>
          <w:spacing w:val="0"/>
          <w:kern w:val="28"/>
          <w:position w:val="0"/>
          <w:sz w:val="28"/>
          <w:szCs w:val="28"/>
          <w:lang w:val="ru-RU"/>
        </w:rPr>
        <w:t xml:space="preserve">, инвентарь и посуда </w:t>
      </w:r>
      <w:r w:rsidRPr="004D1898">
        <w:rPr>
          <w:spacing w:val="0"/>
          <w:kern w:val="28"/>
          <w:position w:val="0"/>
          <w:sz w:val="28"/>
          <w:szCs w:val="28"/>
          <w:lang w:val="ru-RU"/>
        </w:rPr>
        <w:t xml:space="preserve"> для  столовой </w:t>
      </w:r>
      <w:r w:rsidR="00015851">
        <w:rPr>
          <w:spacing w:val="0"/>
          <w:kern w:val="28"/>
          <w:position w:val="0"/>
          <w:sz w:val="28"/>
          <w:szCs w:val="28"/>
          <w:lang w:val="ru-RU"/>
        </w:rPr>
        <w:t xml:space="preserve"> должно </w:t>
      </w:r>
      <w:r w:rsidRPr="004D1898">
        <w:rPr>
          <w:spacing w:val="0"/>
          <w:kern w:val="28"/>
          <w:position w:val="0"/>
          <w:sz w:val="28"/>
          <w:szCs w:val="28"/>
          <w:lang w:val="ru-RU"/>
        </w:rPr>
        <w:t>соответств</w:t>
      </w:r>
      <w:r w:rsidR="00015851">
        <w:rPr>
          <w:spacing w:val="0"/>
          <w:kern w:val="28"/>
          <w:position w:val="0"/>
          <w:sz w:val="28"/>
          <w:szCs w:val="28"/>
          <w:lang w:val="ru-RU"/>
        </w:rPr>
        <w:t>овать</w:t>
      </w:r>
      <w:r w:rsidRPr="004D1898">
        <w:rPr>
          <w:spacing w:val="0"/>
          <w:kern w:val="28"/>
          <w:position w:val="0"/>
          <w:sz w:val="28"/>
          <w:szCs w:val="28"/>
          <w:lang w:val="ru-RU"/>
        </w:rPr>
        <w:t xml:space="preserve"> </w:t>
      </w:r>
      <w:r w:rsidR="00D55C9D">
        <w:rPr>
          <w:spacing w:val="0"/>
          <w:kern w:val="28"/>
          <w:position w:val="0"/>
          <w:sz w:val="28"/>
          <w:szCs w:val="28"/>
          <w:lang w:val="ru-RU"/>
        </w:rPr>
        <w:t xml:space="preserve">условиям настоящего Договора, </w:t>
      </w:r>
      <w:r w:rsidRPr="004D1898">
        <w:rPr>
          <w:spacing w:val="0"/>
          <w:kern w:val="28"/>
          <w:position w:val="0"/>
          <w:sz w:val="28"/>
          <w:szCs w:val="28"/>
          <w:lang w:val="ru-RU"/>
        </w:rPr>
        <w:t>требованиям Межгосударственного стандарта</w:t>
      </w:r>
      <w:r w:rsidR="00D55C9D">
        <w:rPr>
          <w:spacing w:val="0"/>
          <w:kern w:val="28"/>
          <w:position w:val="0"/>
          <w:sz w:val="28"/>
          <w:szCs w:val="28"/>
          <w:lang w:val="ru-RU"/>
        </w:rPr>
        <w:t xml:space="preserve">, а также иным обязательным требованиям  на данный вид </w:t>
      </w:r>
      <w:r w:rsidR="006D6F1E">
        <w:rPr>
          <w:spacing w:val="0"/>
          <w:kern w:val="28"/>
          <w:position w:val="0"/>
          <w:sz w:val="28"/>
          <w:szCs w:val="28"/>
          <w:lang w:val="ru-RU"/>
        </w:rPr>
        <w:t>Товара</w:t>
      </w:r>
      <w:r w:rsidR="00D55C9D">
        <w:rPr>
          <w:spacing w:val="0"/>
          <w:kern w:val="28"/>
          <w:position w:val="0"/>
          <w:sz w:val="28"/>
          <w:szCs w:val="28"/>
          <w:lang w:val="ru-RU"/>
        </w:rPr>
        <w:t>, установленным в Российской Федерации.</w:t>
      </w:r>
    </w:p>
    <w:p w:rsidR="00A91138" w:rsidRPr="004D1898" w:rsidRDefault="006D6F1E" w:rsidP="006D6F1E">
      <w:pPr>
        <w:pStyle w:val="af5"/>
        <w:widowControl/>
        <w:ind w:right="-261" w:firstLine="851"/>
        <w:jc w:val="both"/>
        <w:rPr>
          <w:b/>
          <w:bCs/>
          <w:spacing w:val="0"/>
          <w:kern w:val="28"/>
          <w:position w:val="0"/>
          <w:sz w:val="28"/>
          <w:szCs w:val="28"/>
          <w:lang w:val="ru-RU"/>
        </w:rPr>
      </w:pPr>
      <w:r>
        <w:rPr>
          <w:spacing w:val="0"/>
          <w:kern w:val="28"/>
          <w:position w:val="0"/>
          <w:sz w:val="28"/>
          <w:szCs w:val="28"/>
          <w:lang w:val="ru-RU"/>
        </w:rPr>
        <w:t>Товар</w:t>
      </w:r>
      <w:r w:rsidR="00A91138">
        <w:rPr>
          <w:spacing w:val="0"/>
          <w:kern w:val="28"/>
          <w:position w:val="0"/>
          <w:sz w:val="28"/>
          <w:szCs w:val="28"/>
          <w:lang w:val="ru-RU"/>
        </w:rPr>
        <w:t xml:space="preserve"> долж</w:t>
      </w:r>
      <w:r w:rsidR="00CC5D33">
        <w:rPr>
          <w:spacing w:val="0"/>
          <w:kern w:val="28"/>
          <w:position w:val="0"/>
          <w:sz w:val="28"/>
          <w:szCs w:val="28"/>
          <w:lang w:val="ru-RU"/>
        </w:rPr>
        <w:t>ен</w:t>
      </w:r>
      <w:r w:rsidR="00A91138">
        <w:rPr>
          <w:spacing w:val="0"/>
          <w:kern w:val="28"/>
          <w:position w:val="0"/>
          <w:sz w:val="28"/>
          <w:szCs w:val="28"/>
          <w:lang w:val="ru-RU"/>
        </w:rPr>
        <w:t xml:space="preserve"> быть нов</w:t>
      </w:r>
      <w:r w:rsidR="00CC5D33">
        <w:rPr>
          <w:spacing w:val="0"/>
          <w:kern w:val="28"/>
          <w:position w:val="0"/>
          <w:sz w:val="28"/>
          <w:szCs w:val="28"/>
          <w:lang w:val="ru-RU"/>
        </w:rPr>
        <w:t>ым</w:t>
      </w:r>
      <w:r w:rsidR="00A91138">
        <w:rPr>
          <w:spacing w:val="0"/>
          <w:kern w:val="28"/>
          <w:position w:val="0"/>
          <w:sz w:val="28"/>
          <w:szCs w:val="28"/>
          <w:lang w:val="ru-RU"/>
        </w:rPr>
        <w:t>, сертифицирован, иметь разрешение на применение  на территории РФ.</w:t>
      </w:r>
    </w:p>
    <w:p w:rsidR="00A93C2A" w:rsidRDefault="00A93C2A" w:rsidP="006D6F1E">
      <w:pPr>
        <w:pStyle w:val="af5"/>
        <w:widowControl/>
        <w:ind w:right="-261" w:firstLine="851"/>
        <w:jc w:val="both"/>
        <w:rPr>
          <w:bCs/>
          <w:spacing w:val="0"/>
          <w:kern w:val="28"/>
          <w:position w:val="0"/>
          <w:sz w:val="28"/>
          <w:szCs w:val="28"/>
          <w:lang w:val="ru-RU"/>
        </w:rPr>
      </w:pPr>
      <w:r w:rsidRPr="004D1898">
        <w:rPr>
          <w:bCs/>
          <w:spacing w:val="0"/>
          <w:kern w:val="28"/>
          <w:position w:val="0"/>
          <w:sz w:val="28"/>
          <w:szCs w:val="28"/>
          <w:lang w:val="ru-RU"/>
        </w:rPr>
        <w:t>На видимой поверхности оборудования  не допускаются дефекты</w:t>
      </w:r>
      <w:r w:rsidR="00015851">
        <w:rPr>
          <w:bCs/>
          <w:spacing w:val="0"/>
          <w:kern w:val="28"/>
          <w:position w:val="0"/>
          <w:sz w:val="28"/>
          <w:szCs w:val="28"/>
          <w:lang w:val="ru-RU"/>
        </w:rPr>
        <w:t>.</w:t>
      </w:r>
    </w:p>
    <w:p w:rsidR="00A93C2A" w:rsidRPr="004D1898" w:rsidRDefault="00015851" w:rsidP="006D6F1E">
      <w:pPr>
        <w:pStyle w:val="af5"/>
        <w:widowControl/>
        <w:ind w:right="-261" w:firstLine="851"/>
        <w:jc w:val="both"/>
        <w:rPr>
          <w:bCs/>
          <w:spacing w:val="0"/>
          <w:kern w:val="24"/>
          <w:position w:val="0"/>
          <w:sz w:val="28"/>
          <w:szCs w:val="28"/>
          <w:lang w:val="ru-RU"/>
        </w:rPr>
      </w:pPr>
      <w:r>
        <w:rPr>
          <w:bCs/>
          <w:spacing w:val="0"/>
          <w:kern w:val="28"/>
          <w:position w:val="0"/>
          <w:sz w:val="28"/>
          <w:szCs w:val="28"/>
          <w:lang w:val="ru-RU"/>
        </w:rPr>
        <w:t>Детали и сборочные единицы  изделий оборудования должны соответствовать</w:t>
      </w:r>
      <w:r w:rsidR="006D6F1E">
        <w:rPr>
          <w:bCs/>
          <w:spacing w:val="0"/>
          <w:kern w:val="28"/>
          <w:position w:val="0"/>
          <w:sz w:val="28"/>
          <w:szCs w:val="28"/>
          <w:lang w:val="ru-RU"/>
        </w:rPr>
        <w:t xml:space="preserve"> </w:t>
      </w:r>
      <w:r>
        <w:rPr>
          <w:bCs/>
          <w:spacing w:val="0"/>
          <w:kern w:val="28"/>
          <w:position w:val="0"/>
          <w:sz w:val="28"/>
          <w:szCs w:val="28"/>
          <w:lang w:val="ru-RU"/>
        </w:rPr>
        <w:t>техническим требованиям.</w:t>
      </w:r>
    </w:p>
    <w:p w:rsidR="008C285F" w:rsidRPr="008C285F" w:rsidRDefault="008C285F" w:rsidP="00D35708">
      <w:pPr>
        <w:shd w:val="clear" w:color="auto" w:fill="FFFFFF"/>
        <w:spacing w:line="240" w:lineRule="auto"/>
        <w:contextualSpacing/>
        <w:jc w:val="both"/>
        <w:rPr>
          <w:rFonts w:ascii="Times New Roman" w:hAnsi="Times New Roman"/>
          <w:sz w:val="20"/>
          <w:szCs w:val="20"/>
        </w:rPr>
      </w:pPr>
    </w:p>
    <w:p w:rsidR="002477A0" w:rsidRPr="00AB7B28" w:rsidRDefault="002477A0" w:rsidP="00D35708">
      <w:pPr>
        <w:shd w:val="clear" w:color="auto" w:fill="FFFFFF"/>
        <w:spacing w:line="240" w:lineRule="auto"/>
        <w:contextualSpacing/>
        <w:jc w:val="both"/>
        <w:rPr>
          <w:rFonts w:ascii="Times New Roman" w:hAnsi="Times New Roman"/>
          <w:sz w:val="28"/>
          <w:szCs w:val="28"/>
        </w:rPr>
      </w:pPr>
      <w:r w:rsidRPr="002477A0">
        <w:rPr>
          <w:rFonts w:ascii="Times New Roman" w:hAnsi="Times New Roman"/>
          <w:sz w:val="28"/>
          <w:szCs w:val="28"/>
        </w:rPr>
        <w:t>5.</w:t>
      </w:r>
      <w:r w:rsidR="009B537E" w:rsidRPr="009B537E">
        <w:rPr>
          <w:rFonts w:ascii="Times New Roman" w:hAnsi="Times New Roman"/>
          <w:sz w:val="28"/>
          <w:szCs w:val="28"/>
        </w:rPr>
        <w:t xml:space="preserve"> </w:t>
      </w:r>
      <w:r w:rsidRPr="00AD58B3">
        <w:rPr>
          <w:rFonts w:ascii="Times New Roman" w:hAnsi="Times New Roman"/>
          <w:b/>
          <w:sz w:val="28"/>
          <w:szCs w:val="28"/>
        </w:rPr>
        <w:t>Место доставки поставляемых товаров, место выполнения работ, место оказания услуг</w:t>
      </w:r>
      <w:r w:rsidR="00713C43" w:rsidRPr="00575D77">
        <w:rPr>
          <w:rFonts w:ascii="Times New Roman" w:hAnsi="Times New Roman"/>
          <w:b/>
          <w:sz w:val="28"/>
          <w:szCs w:val="28"/>
        </w:rPr>
        <w:t>:</w:t>
      </w:r>
      <w:r w:rsidR="00713C43" w:rsidRPr="00575D77">
        <w:rPr>
          <w:rFonts w:ascii="Times New Roman" w:hAnsi="Times New Roman"/>
          <w:sz w:val="28"/>
          <w:szCs w:val="28"/>
        </w:rPr>
        <w:t xml:space="preserve"> </w:t>
      </w:r>
      <w:proofErr w:type="gramStart"/>
      <w:r w:rsidR="00C71664" w:rsidRPr="00575D77">
        <w:rPr>
          <w:rFonts w:ascii="Times New Roman" w:hAnsi="Times New Roman"/>
          <w:sz w:val="28"/>
          <w:szCs w:val="28"/>
        </w:rPr>
        <w:t>г</w:t>
      </w:r>
      <w:proofErr w:type="gramEnd"/>
      <w:r w:rsidR="00C71664" w:rsidRPr="00575D77">
        <w:rPr>
          <w:rFonts w:ascii="Times New Roman" w:hAnsi="Times New Roman"/>
          <w:sz w:val="28"/>
          <w:szCs w:val="28"/>
        </w:rPr>
        <w:t>.</w:t>
      </w:r>
      <w:r w:rsidR="00995102" w:rsidRPr="00575D77">
        <w:rPr>
          <w:rFonts w:ascii="Times New Roman" w:hAnsi="Times New Roman"/>
          <w:sz w:val="28"/>
          <w:szCs w:val="28"/>
        </w:rPr>
        <w:t xml:space="preserve"> </w:t>
      </w:r>
      <w:r w:rsidR="00C71664" w:rsidRPr="00575D77">
        <w:rPr>
          <w:rFonts w:ascii="Times New Roman" w:hAnsi="Times New Roman"/>
          <w:sz w:val="28"/>
          <w:szCs w:val="28"/>
        </w:rPr>
        <w:t>Санкт-Петербург,</w:t>
      </w:r>
      <w:r w:rsidR="00055912" w:rsidRPr="00575D77">
        <w:rPr>
          <w:rFonts w:ascii="Times New Roman" w:hAnsi="Times New Roman"/>
          <w:sz w:val="28"/>
          <w:szCs w:val="28"/>
        </w:rPr>
        <w:t xml:space="preserve"> </w:t>
      </w:r>
      <w:r w:rsidR="00C71664" w:rsidRPr="00575D77">
        <w:rPr>
          <w:rFonts w:ascii="Times New Roman" w:hAnsi="Times New Roman"/>
          <w:sz w:val="28"/>
          <w:szCs w:val="28"/>
        </w:rPr>
        <w:t>ул</w:t>
      </w:r>
      <w:r w:rsidR="00055912" w:rsidRPr="00575D77">
        <w:rPr>
          <w:rFonts w:ascii="Times New Roman" w:hAnsi="Times New Roman"/>
          <w:sz w:val="28"/>
          <w:szCs w:val="28"/>
        </w:rPr>
        <w:t xml:space="preserve">. </w:t>
      </w:r>
      <w:r w:rsidR="004D1898" w:rsidRPr="00575D77">
        <w:rPr>
          <w:rFonts w:ascii="Times New Roman" w:hAnsi="Times New Roman"/>
          <w:sz w:val="28"/>
          <w:szCs w:val="28"/>
        </w:rPr>
        <w:t>Савушкина</w:t>
      </w:r>
      <w:r w:rsidR="00C71664" w:rsidRPr="00575D77">
        <w:rPr>
          <w:rFonts w:ascii="Times New Roman" w:hAnsi="Times New Roman"/>
          <w:sz w:val="28"/>
          <w:szCs w:val="28"/>
        </w:rPr>
        <w:t>,</w:t>
      </w:r>
      <w:r w:rsidR="00055912" w:rsidRPr="00575D77">
        <w:rPr>
          <w:rFonts w:ascii="Times New Roman" w:hAnsi="Times New Roman"/>
          <w:sz w:val="28"/>
          <w:szCs w:val="28"/>
        </w:rPr>
        <w:t xml:space="preserve"> д. </w:t>
      </w:r>
      <w:r w:rsidR="004D1898" w:rsidRPr="00575D77">
        <w:rPr>
          <w:rFonts w:ascii="Times New Roman" w:hAnsi="Times New Roman"/>
          <w:sz w:val="28"/>
          <w:szCs w:val="28"/>
        </w:rPr>
        <w:t>82</w:t>
      </w:r>
      <w:r w:rsidR="00C71664" w:rsidRPr="00575D77">
        <w:rPr>
          <w:rFonts w:ascii="Times New Roman" w:hAnsi="Times New Roman"/>
          <w:sz w:val="28"/>
          <w:szCs w:val="28"/>
        </w:rPr>
        <w:t>.</w:t>
      </w:r>
    </w:p>
    <w:p w:rsidR="008C285F" w:rsidRPr="008C285F" w:rsidRDefault="008C285F" w:rsidP="00D35708">
      <w:pPr>
        <w:spacing w:after="0" w:line="240" w:lineRule="auto"/>
        <w:jc w:val="both"/>
        <w:rPr>
          <w:rFonts w:ascii="Times New Roman" w:hAnsi="Times New Roman"/>
          <w:sz w:val="20"/>
          <w:szCs w:val="20"/>
        </w:rPr>
      </w:pPr>
    </w:p>
    <w:p w:rsidR="00D0405E" w:rsidRPr="00A8073E" w:rsidRDefault="00713C43" w:rsidP="00D35708">
      <w:pPr>
        <w:spacing w:after="0" w:line="240" w:lineRule="auto"/>
        <w:jc w:val="both"/>
        <w:rPr>
          <w:rFonts w:ascii="Times New Roman" w:hAnsi="Times New Roman"/>
          <w:sz w:val="28"/>
          <w:szCs w:val="28"/>
        </w:rPr>
      </w:pPr>
      <w:r w:rsidRPr="0096755F">
        <w:rPr>
          <w:rFonts w:ascii="Times New Roman" w:hAnsi="Times New Roman"/>
          <w:b/>
          <w:sz w:val="28"/>
          <w:szCs w:val="28"/>
        </w:rPr>
        <w:t>6.</w:t>
      </w:r>
      <w:r w:rsidR="009B537E" w:rsidRPr="0096755F">
        <w:rPr>
          <w:rFonts w:ascii="Times New Roman" w:hAnsi="Times New Roman"/>
          <w:sz w:val="28"/>
          <w:szCs w:val="28"/>
        </w:rPr>
        <w:t xml:space="preserve"> </w:t>
      </w:r>
      <w:r w:rsidRPr="0096755F">
        <w:rPr>
          <w:rFonts w:ascii="Times New Roman" w:hAnsi="Times New Roman"/>
          <w:b/>
          <w:sz w:val="28"/>
          <w:szCs w:val="28"/>
        </w:rPr>
        <w:t xml:space="preserve">Сроки поставок </w:t>
      </w:r>
      <w:r w:rsidR="00CC5D33" w:rsidRPr="0096755F">
        <w:rPr>
          <w:rFonts w:ascii="Times New Roman" w:hAnsi="Times New Roman"/>
          <w:b/>
          <w:sz w:val="28"/>
          <w:szCs w:val="28"/>
        </w:rPr>
        <w:t>Т</w:t>
      </w:r>
      <w:r w:rsidRPr="0096755F">
        <w:rPr>
          <w:rFonts w:ascii="Times New Roman" w:hAnsi="Times New Roman"/>
          <w:b/>
          <w:sz w:val="28"/>
          <w:szCs w:val="28"/>
        </w:rPr>
        <w:t>оваров, выполнения работ</w:t>
      </w:r>
      <w:r w:rsidR="00CC5D33" w:rsidRPr="0096755F">
        <w:rPr>
          <w:rFonts w:ascii="Times New Roman" w:hAnsi="Times New Roman"/>
          <w:b/>
          <w:sz w:val="28"/>
          <w:szCs w:val="28"/>
        </w:rPr>
        <w:t>, оказания услуг</w:t>
      </w:r>
      <w:r w:rsidRPr="0096755F">
        <w:rPr>
          <w:rFonts w:ascii="Times New Roman" w:hAnsi="Times New Roman"/>
          <w:sz w:val="28"/>
          <w:szCs w:val="28"/>
        </w:rPr>
        <w:t xml:space="preserve">: </w:t>
      </w:r>
      <w:r w:rsidR="00D0405E" w:rsidRPr="0096755F">
        <w:rPr>
          <w:rFonts w:ascii="Times New Roman" w:hAnsi="Times New Roman"/>
          <w:sz w:val="28"/>
          <w:szCs w:val="28"/>
        </w:rPr>
        <w:t xml:space="preserve"> </w:t>
      </w:r>
      <w:r w:rsidR="00CC5D33" w:rsidRPr="0096755F">
        <w:rPr>
          <w:rFonts w:ascii="Times New Roman" w:hAnsi="Times New Roman"/>
          <w:sz w:val="28"/>
          <w:szCs w:val="28"/>
        </w:rPr>
        <w:t>п</w:t>
      </w:r>
      <w:r w:rsidR="00D0405E" w:rsidRPr="0096755F">
        <w:rPr>
          <w:rFonts w:ascii="Times New Roman" w:hAnsi="Times New Roman"/>
          <w:sz w:val="28"/>
          <w:szCs w:val="28"/>
        </w:rPr>
        <w:t xml:space="preserve">оставка и разгрузка </w:t>
      </w:r>
      <w:r w:rsidR="00CC5D33" w:rsidRPr="0096755F">
        <w:rPr>
          <w:rFonts w:ascii="Times New Roman" w:hAnsi="Times New Roman"/>
          <w:sz w:val="28"/>
          <w:szCs w:val="28"/>
        </w:rPr>
        <w:t>Товара</w:t>
      </w:r>
      <w:r w:rsidR="00D0405E" w:rsidRPr="0096755F">
        <w:rPr>
          <w:rFonts w:ascii="Times New Roman" w:hAnsi="Times New Roman"/>
          <w:sz w:val="28"/>
          <w:szCs w:val="28"/>
        </w:rPr>
        <w:t xml:space="preserve"> производится в течение 5 (пяти) рабочих дней с момента перечисления аванса, сборка</w:t>
      </w:r>
      <w:r w:rsidR="005D4E7E" w:rsidRPr="0096755F">
        <w:rPr>
          <w:rFonts w:ascii="Times New Roman" w:hAnsi="Times New Roman"/>
          <w:sz w:val="28"/>
          <w:szCs w:val="28"/>
        </w:rPr>
        <w:t xml:space="preserve"> (включая расходные материалы)</w:t>
      </w:r>
      <w:r w:rsidR="00CC5D33" w:rsidRPr="0096755F">
        <w:rPr>
          <w:rFonts w:ascii="Times New Roman" w:hAnsi="Times New Roman"/>
          <w:sz w:val="28"/>
          <w:szCs w:val="28"/>
        </w:rPr>
        <w:t>, установка</w:t>
      </w:r>
      <w:r w:rsidR="00D0405E" w:rsidRPr="0096755F">
        <w:rPr>
          <w:rFonts w:ascii="Times New Roman" w:hAnsi="Times New Roman"/>
          <w:sz w:val="28"/>
          <w:szCs w:val="28"/>
        </w:rPr>
        <w:t>  </w:t>
      </w:r>
      <w:r w:rsidR="005D4E7E" w:rsidRPr="0096755F">
        <w:rPr>
          <w:rFonts w:ascii="Times New Roman" w:hAnsi="Times New Roman"/>
          <w:sz w:val="28"/>
          <w:szCs w:val="28"/>
        </w:rPr>
        <w:t>и</w:t>
      </w:r>
      <w:r w:rsidR="00D0405E" w:rsidRPr="0096755F">
        <w:rPr>
          <w:rFonts w:ascii="Times New Roman" w:hAnsi="Times New Roman"/>
          <w:sz w:val="28"/>
          <w:szCs w:val="28"/>
        </w:rPr>
        <w:t xml:space="preserve"> </w:t>
      </w:r>
      <w:r w:rsidR="005D4E7E" w:rsidRPr="0096755F">
        <w:rPr>
          <w:rFonts w:ascii="Times New Roman" w:hAnsi="Times New Roman"/>
          <w:sz w:val="28"/>
          <w:szCs w:val="28"/>
        </w:rPr>
        <w:t>пуско-наладочные работы производя</w:t>
      </w:r>
      <w:r w:rsidR="00D0405E" w:rsidRPr="0096755F">
        <w:rPr>
          <w:rFonts w:ascii="Times New Roman" w:hAnsi="Times New Roman"/>
          <w:sz w:val="28"/>
          <w:szCs w:val="28"/>
        </w:rPr>
        <w:t xml:space="preserve">тся </w:t>
      </w:r>
      <w:r w:rsidR="005D4E7E" w:rsidRPr="0096755F">
        <w:rPr>
          <w:rFonts w:ascii="Times New Roman" w:hAnsi="Times New Roman"/>
          <w:sz w:val="28"/>
          <w:szCs w:val="28"/>
        </w:rPr>
        <w:t>за счёт П</w:t>
      </w:r>
      <w:r w:rsidR="00CC5D33" w:rsidRPr="0096755F">
        <w:rPr>
          <w:rFonts w:ascii="Times New Roman" w:hAnsi="Times New Roman"/>
          <w:sz w:val="28"/>
          <w:szCs w:val="28"/>
        </w:rPr>
        <w:t>оставщика</w:t>
      </w:r>
      <w:r w:rsidR="005D4E7E" w:rsidRPr="0096755F">
        <w:rPr>
          <w:rFonts w:ascii="Times New Roman" w:hAnsi="Times New Roman"/>
          <w:sz w:val="28"/>
          <w:szCs w:val="28"/>
        </w:rPr>
        <w:t xml:space="preserve"> </w:t>
      </w:r>
      <w:r w:rsidR="00D0405E" w:rsidRPr="0096755F">
        <w:rPr>
          <w:rFonts w:ascii="Times New Roman" w:hAnsi="Times New Roman"/>
          <w:sz w:val="28"/>
          <w:szCs w:val="28"/>
        </w:rPr>
        <w:t xml:space="preserve">в течение </w:t>
      </w:r>
      <w:r w:rsidR="00CC5D33" w:rsidRPr="0096755F">
        <w:rPr>
          <w:rFonts w:ascii="Times New Roman" w:hAnsi="Times New Roman"/>
          <w:sz w:val="28"/>
          <w:szCs w:val="28"/>
        </w:rPr>
        <w:t>5</w:t>
      </w:r>
      <w:r w:rsidR="00D0405E" w:rsidRPr="0096755F">
        <w:rPr>
          <w:rFonts w:ascii="Times New Roman" w:hAnsi="Times New Roman"/>
          <w:sz w:val="28"/>
          <w:szCs w:val="28"/>
        </w:rPr>
        <w:t xml:space="preserve"> (</w:t>
      </w:r>
      <w:r w:rsidR="00CC5D33" w:rsidRPr="0096755F">
        <w:rPr>
          <w:rFonts w:ascii="Times New Roman" w:hAnsi="Times New Roman"/>
          <w:sz w:val="28"/>
          <w:szCs w:val="28"/>
        </w:rPr>
        <w:t>пяти</w:t>
      </w:r>
      <w:r w:rsidR="00D0405E" w:rsidRPr="0096755F">
        <w:rPr>
          <w:rFonts w:ascii="Times New Roman" w:hAnsi="Times New Roman"/>
          <w:sz w:val="28"/>
          <w:szCs w:val="28"/>
        </w:rPr>
        <w:t>) рабочих д</w:t>
      </w:r>
      <w:r w:rsidR="00CC5D33" w:rsidRPr="0096755F">
        <w:rPr>
          <w:rFonts w:ascii="Times New Roman" w:hAnsi="Times New Roman"/>
          <w:sz w:val="28"/>
          <w:szCs w:val="28"/>
        </w:rPr>
        <w:t>ней с момента поставки Товара</w:t>
      </w:r>
      <w:r w:rsidR="00D0405E" w:rsidRPr="0096755F">
        <w:rPr>
          <w:rFonts w:ascii="Times New Roman" w:hAnsi="Times New Roman"/>
          <w:sz w:val="28"/>
          <w:szCs w:val="28"/>
        </w:rPr>
        <w:t>.</w:t>
      </w:r>
    </w:p>
    <w:p w:rsidR="008C285F" w:rsidRPr="008C285F" w:rsidRDefault="008C285F" w:rsidP="00D35708">
      <w:pPr>
        <w:spacing w:line="240" w:lineRule="auto"/>
        <w:contextualSpacing/>
        <w:jc w:val="both"/>
        <w:rPr>
          <w:rFonts w:ascii="Times New Roman" w:hAnsi="Times New Roman"/>
          <w:sz w:val="20"/>
          <w:szCs w:val="20"/>
        </w:rPr>
      </w:pPr>
    </w:p>
    <w:p w:rsidR="00641F9A" w:rsidRPr="009326E4" w:rsidRDefault="00713C43" w:rsidP="00D35708">
      <w:pPr>
        <w:spacing w:line="240" w:lineRule="auto"/>
        <w:contextualSpacing/>
        <w:jc w:val="both"/>
        <w:rPr>
          <w:rFonts w:ascii="Times New Roman" w:hAnsi="Times New Roman"/>
          <w:sz w:val="28"/>
          <w:szCs w:val="28"/>
        </w:rPr>
      </w:pPr>
      <w:r w:rsidRPr="007D1575">
        <w:rPr>
          <w:rFonts w:ascii="Times New Roman" w:hAnsi="Times New Roman"/>
          <w:b/>
          <w:sz w:val="28"/>
          <w:szCs w:val="28"/>
        </w:rPr>
        <w:t>7.</w:t>
      </w:r>
      <w:r w:rsidR="009B537E" w:rsidRPr="009B537E">
        <w:rPr>
          <w:rFonts w:ascii="Times New Roman" w:hAnsi="Times New Roman"/>
          <w:sz w:val="28"/>
          <w:szCs w:val="28"/>
        </w:rPr>
        <w:t xml:space="preserve"> </w:t>
      </w:r>
      <w:proofErr w:type="gramStart"/>
      <w:r w:rsidRPr="00AD58B3">
        <w:rPr>
          <w:rFonts w:ascii="Times New Roman" w:hAnsi="Times New Roman"/>
          <w:b/>
          <w:sz w:val="28"/>
          <w:szCs w:val="28"/>
        </w:rPr>
        <w:t>Сведения о включенных (не</w:t>
      </w:r>
      <w:r w:rsidR="00C92CD2" w:rsidRPr="00AD58B3">
        <w:rPr>
          <w:rFonts w:ascii="Times New Roman" w:hAnsi="Times New Roman"/>
          <w:b/>
          <w:sz w:val="28"/>
          <w:szCs w:val="28"/>
        </w:rPr>
        <w:t xml:space="preserve"> </w:t>
      </w:r>
      <w:r w:rsidRPr="00AD58B3">
        <w:rPr>
          <w:rFonts w:ascii="Times New Roman" w:hAnsi="Times New Roman"/>
          <w:b/>
          <w:sz w:val="28"/>
          <w:szCs w:val="28"/>
        </w:rPr>
        <w:t>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r w:rsidR="006C20E7" w:rsidRPr="00EA23CB">
        <w:rPr>
          <w:rFonts w:ascii="Times New Roman" w:hAnsi="Times New Roman"/>
          <w:b/>
          <w:sz w:val="28"/>
          <w:szCs w:val="28"/>
        </w:rPr>
        <w:t>:</w:t>
      </w:r>
      <w:r w:rsidR="006C20E7" w:rsidRPr="00EA23CB">
        <w:rPr>
          <w:rFonts w:ascii="Times New Roman" w:hAnsi="Times New Roman"/>
          <w:sz w:val="28"/>
          <w:szCs w:val="28"/>
        </w:rPr>
        <w:t xml:space="preserve"> </w:t>
      </w:r>
      <w:r w:rsidR="00641F9A" w:rsidRPr="00EA23CB">
        <w:rPr>
          <w:rFonts w:ascii="Times New Roman" w:hAnsi="Times New Roman"/>
          <w:sz w:val="28"/>
          <w:szCs w:val="28"/>
        </w:rPr>
        <w:t xml:space="preserve">в </w:t>
      </w:r>
      <w:r w:rsidR="00641F9A" w:rsidRPr="00EA23CB">
        <w:rPr>
          <w:rFonts w:ascii="Times New Roman" w:hAnsi="Times New Roman"/>
          <w:sz w:val="28"/>
          <w:szCs w:val="28"/>
        </w:rPr>
        <w:lastRenderedPageBreak/>
        <w:t xml:space="preserve">цену договора </w:t>
      </w:r>
      <w:r w:rsidR="009326E4" w:rsidRPr="00EA23CB">
        <w:rPr>
          <w:rFonts w:ascii="Times New Roman" w:hAnsi="Times New Roman"/>
          <w:sz w:val="28"/>
          <w:szCs w:val="28"/>
        </w:rPr>
        <w:t xml:space="preserve">включены </w:t>
      </w:r>
      <w:r w:rsidR="00C71664" w:rsidRPr="00EA23CB">
        <w:rPr>
          <w:rFonts w:ascii="Times New Roman" w:hAnsi="Times New Roman"/>
          <w:sz w:val="28"/>
          <w:szCs w:val="28"/>
        </w:rPr>
        <w:t>расходы</w:t>
      </w:r>
      <w:r w:rsidR="006C5F57" w:rsidRPr="00EA23CB">
        <w:rPr>
          <w:rFonts w:ascii="Times New Roman" w:hAnsi="Times New Roman"/>
          <w:sz w:val="28"/>
          <w:szCs w:val="28"/>
        </w:rPr>
        <w:t xml:space="preserve"> по </w:t>
      </w:r>
      <w:r w:rsidR="00CC5D33" w:rsidRPr="00EA23CB">
        <w:rPr>
          <w:rFonts w:ascii="Times New Roman" w:hAnsi="Times New Roman"/>
          <w:sz w:val="28"/>
          <w:szCs w:val="28"/>
        </w:rPr>
        <w:t>п</w:t>
      </w:r>
      <w:r w:rsidR="006C5F57" w:rsidRPr="00EA23CB">
        <w:rPr>
          <w:rFonts w:ascii="Times New Roman" w:hAnsi="Times New Roman"/>
          <w:sz w:val="28"/>
          <w:szCs w:val="28"/>
        </w:rPr>
        <w:t>оставке,</w:t>
      </w:r>
      <w:r w:rsidR="00DA672C" w:rsidRPr="00EA23CB">
        <w:rPr>
          <w:rFonts w:ascii="Times New Roman" w:hAnsi="Times New Roman"/>
          <w:sz w:val="28"/>
          <w:szCs w:val="28"/>
        </w:rPr>
        <w:t xml:space="preserve"> </w:t>
      </w:r>
      <w:r w:rsidR="00CC5D33" w:rsidRPr="00EA23CB">
        <w:rPr>
          <w:rFonts w:ascii="Times New Roman" w:hAnsi="Times New Roman"/>
          <w:sz w:val="28"/>
          <w:szCs w:val="28"/>
        </w:rPr>
        <w:t>погрузо-</w:t>
      </w:r>
      <w:r w:rsidR="005D4E7E" w:rsidRPr="00EA23CB">
        <w:rPr>
          <w:rFonts w:ascii="Times New Roman" w:hAnsi="Times New Roman"/>
          <w:sz w:val="28"/>
          <w:szCs w:val="28"/>
        </w:rPr>
        <w:t>разгруз</w:t>
      </w:r>
      <w:r w:rsidR="00CC5D33" w:rsidRPr="00EA23CB">
        <w:rPr>
          <w:rFonts w:ascii="Times New Roman" w:hAnsi="Times New Roman"/>
          <w:sz w:val="28"/>
          <w:szCs w:val="28"/>
        </w:rPr>
        <w:t>очные работы</w:t>
      </w:r>
      <w:r w:rsidR="005D4E7E" w:rsidRPr="00EA23CB">
        <w:rPr>
          <w:rFonts w:ascii="Times New Roman" w:hAnsi="Times New Roman"/>
          <w:sz w:val="28"/>
          <w:szCs w:val="28"/>
        </w:rPr>
        <w:t>,  сборке</w:t>
      </w:r>
      <w:r w:rsidR="00CC5D33" w:rsidRPr="00EA23CB">
        <w:rPr>
          <w:rFonts w:ascii="Times New Roman" w:hAnsi="Times New Roman"/>
          <w:sz w:val="28"/>
          <w:szCs w:val="28"/>
        </w:rPr>
        <w:t>, установке</w:t>
      </w:r>
      <w:r w:rsidR="005D4E7E" w:rsidRPr="00EA23CB">
        <w:rPr>
          <w:rFonts w:ascii="Times New Roman" w:hAnsi="Times New Roman"/>
          <w:sz w:val="28"/>
          <w:szCs w:val="28"/>
        </w:rPr>
        <w:t xml:space="preserve"> и пуско-наладочным работам</w:t>
      </w:r>
      <w:r w:rsidR="00CC5D33" w:rsidRPr="00EA23CB">
        <w:rPr>
          <w:rFonts w:ascii="Times New Roman" w:hAnsi="Times New Roman"/>
          <w:sz w:val="28"/>
          <w:szCs w:val="28"/>
        </w:rPr>
        <w:t>, в том числе стоимость тары и упаковки</w:t>
      </w:r>
      <w:r w:rsidR="004F16C8" w:rsidRPr="00EA23CB">
        <w:rPr>
          <w:rFonts w:ascii="Times New Roman" w:hAnsi="Times New Roman"/>
          <w:sz w:val="28"/>
          <w:szCs w:val="28"/>
        </w:rPr>
        <w:t>.</w:t>
      </w:r>
      <w:r w:rsidR="004F16C8">
        <w:rPr>
          <w:rFonts w:ascii="Times New Roman" w:hAnsi="Times New Roman"/>
          <w:sz w:val="28"/>
          <w:szCs w:val="28"/>
        </w:rPr>
        <w:t xml:space="preserve"> </w:t>
      </w:r>
      <w:proofErr w:type="gramEnd"/>
    </w:p>
    <w:p w:rsidR="008C285F" w:rsidRPr="008C285F" w:rsidRDefault="008C285F" w:rsidP="00575D77">
      <w:pPr>
        <w:spacing w:line="240" w:lineRule="auto"/>
        <w:contextualSpacing/>
        <w:jc w:val="both"/>
        <w:rPr>
          <w:rFonts w:ascii="Times New Roman" w:hAnsi="Times New Roman"/>
          <w:sz w:val="20"/>
          <w:szCs w:val="20"/>
        </w:rPr>
      </w:pPr>
    </w:p>
    <w:p w:rsidR="00505A8A" w:rsidRPr="0059039D" w:rsidRDefault="006C20E7" w:rsidP="0059039D">
      <w:pPr>
        <w:spacing w:line="240" w:lineRule="auto"/>
        <w:contextualSpacing/>
        <w:jc w:val="both"/>
        <w:rPr>
          <w:rFonts w:ascii="Times New Roman" w:hAnsi="Times New Roman"/>
          <w:sz w:val="28"/>
          <w:szCs w:val="28"/>
        </w:rPr>
      </w:pPr>
      <w:r w:rsidRPr="007D1575">
        <w:rPr>
          <w:rFonts w:ascii="Times New Roman" w:hAnsi="Times New Roman"/>
          <w:b/>
          <w:sz w:val="28"/>
          <w:szCs w:val="28"/>
        </w:rPr>
        <w:t>8.</w:t>
      </w:r>
      <w:r w:rsidR="009B537E" w:rsidRPr="009B537E">
        <w:rPr>
          <w:rFonts w:ascii="Times New Roman" w:hAnsi="Times New Roman"/>
          <w:sz w:val="28"/>
          <w:szCs w:val="28"/>
        </w:rPr>
        <w:t xml:space="preserve"> </w:t>
      </w:r>
      <w:r w:rsidRPr="00AD58B3">
        <w:rPr>
          <w:rFonts w:ascii="Times New Roman" w:hAnsi="Times New Roman"/>
          <w:b/>
          <w:sz w:val="28"/>
          <w:szCs w:val="28"/>
        </w:rPr>
        <w:t>Срок и условия оплаты поставок товаров, выполнения работ, оказания услуг</w:t>
      </w:r>
      <w:r w:rsidRPr="00E955DB">
        <w:rPr>
          <w:rFonts w:ascii="Times New Roman" w:hAnsi="Times New Roman"/>
          <w:b/>
          <w:sz w:val="28"/>
          <w:szCs w:val="28"/>
        </w:rPr>
        <w:t>:</w:t>
      </w:r>
      <w:r w:rsidR="00055912" w:rsidRPr="00E955DB">
        <w:rPr>
          <w:rFonts w:ascii="Times New Roman" w:hAnsi="Times New Roman"/>
          <w:b/>
          <w:sz w:val="28"/>
          <w:szCs w:val="28"/>
        </w:rPr>
        <w:t xml:space="preserve"> </w:t>
      </w:r>
      <w:r w:rsidR="006C5F57" w:rsidRPr="0059039D">
        <w:rPr>
          <w:rFonts w:ascii="Times New Roman" w:hAnsi="Times New Roman"/>
          <w:sz w:val="28"/>
          <w:szCs w:val="28"/>
        </w:rPr>
        <w:t>оплата производится в следующем порядке:</w:t>
      </w:r>
      <w:r w:rsidR="0059039D" w:rsidRPr="0059039D">
        <w:rPr>
          <w:rFonts w:ascii="Times New Roman" w:hAnsi="Times New Roman"/>
          <w:sz w:val="28"/>
          <w:szCs w:val="28"/>
        </w:rPr>
        <w:t xml:space="preserve"> </w:t>
      </w:r>
      <w:r w:rsidR="00B16719" w:rsidRPr="0059039D">
        <w:rPr>
          <w:rFonts w:ascii="Times New Roman" w:hAnsi="Times New Roman"/>
          <w:sz w:val="28"/>
          <w:szCs w:val="28"/>
        </w:rPr>
        <w:t xml:space="preserve">30% - </w:t>
      </w:r>
      <w:r w:rsidR="00CC5D33" w:rsidRPr="0059039D">
        <w:rPr>
          <w:rFonts w:ascii="Times New Roman" w:hAnsi="Times New Roman"/>
          <w:sz w:val="28"/>
          <w:szCs w:val="28"/>
        </w:rPr>
        <w:t xml:space="preserve"> авансовый платеж за Т</w:t>
      </w:r>
      <w:r w:rsidR="00DA672C" w:rsidRPr="0059039D">
        <w:rPr>
          <w:rFonts w:ascii="Times New Roman" w:hAnsi="Times New Roman"/>
          <w:sz w:val="28"/>
          <w:szCs w:val="28"/>
        </w:rPr>
        <w:t>овар;</w:t>
      </w:r>
      <w:r w:rsidR="0059039D" w:rsidRPr="0059039D">
        <w:rPr>
          <w:rFonts w:ascii="Times New Roman" w:hAnsi="Times New Roman"/>
          <w:sz w:val="28"/>
          <w:szCs w:val="28"/>
        </w:rPr>
        <w:t xml:space="preserve"> </w:t>
      </w:r>
      <w:r w:rsidR="006C5F57" w:rsidRPr="0059039D">
        <w:rPr>
          <w:rFonts w:ascii="Times New Roman" w:hAnsi="Times New Roman"/>
          <w:sz w:val="28"/>
          <w:szCs w:val="28"/>
        </w:rPr>
        <w:t>70%</w:t>
      </w:r>
      <w:r w:rsidR="00DA672C" w:rsidRPr="0059039D">
        <w:rPr>
          <w:rFonts w:ascii="Times New Roman" w:hAnsi="Times New Roman"/>
          <w:sz w:val="28"/>
          <w:szCs w:val="28"/>
        </w:rPr>
        <w:t xml:space="preserve"> </w:t>
      </w:r>
      <w:r w:rsidR="00B16719" w:rsidRPr="0059039D">
        <w:rPr>
          <w:rFonts w:ascii="Times New Roman" w:hAnsi="Times New Roman"/>
          <w:sz w:val="28"/>
          <w:szCs w:val="28"/>
        </w:rPr>
        <w:t xml:space="preserve">- </w:t>
      </w:r>
      <w:r w:rsidR="006C5F57" w:rsidRPr="0059039D">
        <w:rPr>
          <w:rFonts w:ascii="Times New Roman" w:hAnsi="Times New Roman"/>
          <w:sz w:val="28"/>
          <w:szCs w:val="28"/>
        </w:rPr>
        <w:t xml:space="preserve">оплата после </w:t>
      </w:r>
      <w:r w:rsidR="00CC5D33" w:rsidRPr="0059039D">
        <w:rPr>
          <w:rFonts w:ascii="Times New Roman" w:hAnsi="Times New Roman"/>
          <w:sz w:val="28"/>
          <w:szCs w:val="28"/>
        </w:rPr>
        <w:t xml:space="preserve">подписания Акта сдачи-приемки выполненных работ при условии наличия подписанной  товарной накладной по форме ТОРГ-12 на основании представленного оригинала счета и счета-фактуры </w:t>
      </w:r>
      <w:r w:rsidR="006C5F57" w:rsidRPr="0059039D">
        <w:rPr>
          <w:rFonts w:ascii="Times New Roman" w:hAnsi="Times New Roman"/>
          <w:sz w:val="28"/>
          <w:szCs w:val="28"/>
        </w:rPr>
        <w:t>(окончательный расчет).</w:t>
      </w:r>
      <w:r w:rsidR="0039750E" w:rsidRPr="0059039D">
        <w:rPr>
          <w:rFonts w:ascii="Times New Roman" w:hAnsi="Times New Roman"/>
          <w:sz w:val="28"/>
          <w:szCs w:val="28"/>
        </w:rPr>
        <w:tab/>
      </w:r>
    </w:p>
    <w:p w:rsidR="00641F9A" w:rsidRPr="00047275" w:rsidRDefault="00641F9A" w:rsidP="0059039D">
      <w:pPr>
        <w:spacing w:line="240" w:lineRule="auto"/>
        <w:contextualSpacing/>
        <w:jc w:val="both"/>
        <w:rPr>
          <w:rFonts w:ascii="Times New Roman" w:hAnsi="Times New Roman"/>
          <w:sz w:val="28"/>
          <w:szCs w:val="28"/>
        </w:rPr>
      </w:pPr>
      <w:r>
        <w:rPr>
          <w:rFonts w:ascii="Times New Roman" w:hAnsi="Times New Roman"/>
          <w:sz w:val="28"/>
          <w:szCs w:val="28"/>
        </w:rPr>
        <w:tab/>
      </w:r>
    </w:p>
    <w:p w:rsidR="008C285F" w:rsidRDefault="006C20E7" w:rsidP="00505A8A">
      <w:pPr>
        <w:spacing w:after="0" w:line="240" w:lineRule="auto"/>
        <w:jc w:val="both"/>
        <w:rPr>
          <w:rFonts w:ascii="Times New Roman" w:hAnsi="Times New Roman"/>
          <w:sz w:val="28"/>
          <w:szCs w:val="28"/>
        </w:rPr>
      </w:pPr>
      <w:r w:rsidRPr="007D1575">
        <w:rPr>
          <w:rFonts w:ascii="Times New Roman" w:hAnsi="Times New Roman"/>
          <w:b/>
          <w:sz w:val="28"/>
          <w:szCs w:val="28"/>
        </w:rPr>
        <w:t>9.</w:t>
      </w:r>
      <w:r w:rsidR="00D963C3" w:rsidRPr="00D963C3">
        <w:rPr>
          <w:rFonts w:ascii="Times New Roman" w:hAnsi="Times New Roman"/>
          <w:sz w:val="28"/>
          <w:szCs w:val="28"/>
        </w:rPr>
        <w:t xml:space="preserve"> </w:t>
      </w:r>
      <w:r w:rsidRPr="00220DF3">
        <w:rPr>
          <w:rFonts w:ascii="Times New Roman" w:hAnsi="Times New Roman"/>
          <w:b/>
          <w:sz w:val="28"/>
          <w:szCs w:val="28"/>
        </w:rPr>
        <w:t>Начальная (максимальная) цена договора:</w:t>
      </w:r>
      <w:r w:rsidR="0049235F">
        <w:rPr>
          <w:rFonts w:ascii="Times New Roman" w:hAnsi="Times New Roman"/>
          <w:b/>
          <w:sz w:val="28"/>
          <w:szCs w:val="28"/>
        </w:rPr>
        <w:t xml:space="preserve"> </w:t>
      </w:r>
      <w:r w:rsidR="00325B57" w:rsidRPr="00D7171C">
        <w:rPr>
          <w:rFonts w:ascii="Times New Roman" w:hAnsi="Times New Roman"/>
          <w:sz w:val="28"/>
          <w:szCs w:val="28"/>
        </w:rPr>
        <w:t>592 885</w:t>
      </w:r>
      <w:r w:rsidR="00325B57" w:rsidRPr="00257B5C">
        <w:rPr>
          <w:rFonts w:ascii="Times New Roman" w:hAnsi="Times New Roman"/>
          <w:sz w:val="28"/>
          <w:szCs w:val="28"/>
        </w:rPr>
        <w:t xml:space="preserve"> </w:t>
      </w:r>
      <w:r w:rsidR="00257B5C" w:rsidRPr="00257B5C">
        <w:rPr>
          <w:rFonts w:ascii="Times New Roman" w:hAnsi="Times New Roman"/>
          <w:sz w:val="28"/>
          <w:szCs w:val="28"/>
        </w:rPr>
        <w:t>руб.</w:t>
      </w:r>
      <w:r w:rsidR="00257B5C">
        <w:rPr>
          <w:rFonts w:ascii="Times New Roman" w:hAnsi="Times New Roman"/>
          <w:sz w:val="28"/>
          <w:szCs w:val="28"/>
        </w:rPr>
        <w:t xml:space="preserve"> </w:t>
      </w:r>
      <w:r w:rsidR="00325B57">
        <w:rPr>
          <w:rFonts w:ascii="Times New Roman" w:hAnsi="Times New Roman"/>
          <w:sz w:val="28"/>
          <w:szCs w:val="28"/>
        </w:rPr>
        <w:t>53</w:t>
      </w:r>
      <w:r w:rsidR="00257B5C" w:rsidRPr="00257B5C">
        <w:rPr>
          <w:rFonts w:ascii="Times New Roman" w:hAnsi="Times New Roman"/>
          <w:sz w:val="28"/>
          <w:szCs w:val="28"/>
        </w:rPr>
        <w:t xml:space="preserve"> коп.</w:t>
      </w:r>
      <w:r w:rsidR="00B47A65">
        <w:rPr>
          <w:rFonts w:ascii="Times New Roman" w:hAnsi="Times New Roman"/>
          <w:sz w:val="28"/>
          <w:szCs w:val="28"/>
        </w:rPr>
        <w:t xml:space="preserve"> </w:t>
      </w:r>
      <w:r w:rsidR="006C5F57">
        <w:rPr>
          <w:rFonts w:ascii="Times New Roman" w:hAnsi="Times New Roman"/>
          <w:sz w:val="28"/>
          <w:szCs w:val="28"/>
        </w:rPr>
        <w:t>(</w:t>
      </w:r>
      <w:r w:rsidR="00257B5C">
        <w:rPr>
          <w:rFonts w:ascii="Times New Roman" w:hAnsi="Times New Roman"/>
          <w:sz w:val="28"/>
          <w:szCs w:val="28"/>
        </w:rPr>
        <w:t xml:space="preserve">пятьсот </w:t>
      </w:r>
      <w:r w:rsidR="00325B57">
        <w:rPr>
          <w:rFonts w:ascii="Times New Roman" w:hAnsi="Times New Roman"/>
          <w:sz w:val="28"/>
          <w:szCs w:val="28"/>
        </w:rPr>
        <w:t>девяносто две тысячи восемьсот восемьдесят пять 53</w:t>
      </w:r>
      <w:r w:rsidR="00236844">
        <w:rPr>
          <w:rFonts w:ascii="Times New Roman" w:hAnsi="Times New Roman"/>
          <w:sz w:val="28"/>
          <w:szCs w:val="28"/>
        </w:rPr>
        <w:t xml:space="preserve"> коп.</w:t>
      </w:r>
      <w:r w:rsidR="00995102">
        <w:rPr>
          <w:rFonts w:ascii="Times New Roman" w:hAnsi="Times New Roman"/>
          <w:sz w:val="28"/>
          <w:szCs w:val="28"/>
        </w:rPr>
        <w:t>)</w:t>
      </w:r>
      <w:r w:rsidR="00B548F8" w:rsidRPr="00AB1B00">
        <w:rPr>
          <w:rFonts w:ascii="Times New Roman" w:hAnsi="Times New Roman"/>
          <w:sz w:val="28"/>
          <w:szCs w:val="28"/>
        </w:rPr>
        <w:t xml:space="preserve"> </w:t>
      </w:r>
      <w:r w:rsidR="00B548F8">
        <w:rPr>
          <w:rFonts w:ascii="Times New Roman" w:hAnsi="Times New Roman"/>
          <w:sz w:val="28"/>
          <w:szCs w:val="28"/>
        </w:rPr>
        <w:t>б</w:t>
      </w:r>
      <w:r w:rsidR="00B548F8" w:rsidRPr="00815E2F">
        <w:rPr>
          <w:rFonts w:ascii="Times New Roman" w:hAnsi="Times New Roman"/>
          <w:sz w:val="28"/>
          <w:szCs w:val="28"/>
        </w:rPr>
        <w:t>ез учета НДС, кроме того НДС –</w:t>
      </w:r>
      <w:r w:rsidR="00325B57" w:rsidRPr="00325B57">
        <w:rPr>
          <w:rFonts w:ascii="Times New Roman" w:hAnsi="Times New Roman"/>
          <w:sz w:val="28"/>
          <w:szCs w:val="28"/>
        </w:rPr>
        <w:t>106719</w:t>
      </w:r>
      <w:r w:rsidR="0073418D">
        <w:rPr>
          <w:rFonts w:ascii="Times New Roman" w:hAnsi="Times New Roman"/>
          <w:sz w:val="28"/>
          <w:szCs w:val="28"/>
        </w:rPr>
        <w:t xml:space="preserve"> руб.</w:t>
      </w:r>
      <w:r w:rsidR="00325B57" w:rsidRPr="00325B57">
        <w:rPr>
          <w:rFonts w:ascii="Times New Roman" w:hAnsi="Times New Roman"/>
          <w:sz w:val="28"/>
          <w:szCs w:val="28"/>
        </w:rPr>
        <w:t>40</w:t>
      </w:r>
      <w:r w:rsidR="00257B5C" w:rsidRPr="00257B5C">
        <w:rPr>
          <w:rFonts w:ascii="Times New Roman" w:hAnsi="Times New Roman"/>
          <w:sz w:val="28"/>
          <w:szCs w:val="28"/>
        </w:rPr>
        <w:t xml:space="preserve"> коп</w:t>
      </w:r>
      <w:proofErr w:type="gramStart"/>
      <w:r w:rsidR="00257B5C" w:rsidRPr="00257B5C">
        <w:rPr>
          <w:rFonts w:ascii="Times New Roman" w:hAnsi="Times New Roman"/>
          <w:sz w:val="28"/>
          <w:szCs w:val="28"/>
        </w:rPr>
        <w:t>.</w:t>
      </w:r>
      <w:r w:rsidR="002B368A">
        <w:rPr>
          <w:rFonts w:ascii="Times New Roman" w:hAnsi="Times New Roman"/>
          <w:sz w:val="28"/>
          <w:szCs w:val="28"/>
        </w:rPr>
        <w:t>(</w:t>
      </w:r>
      <w:proofErr w:type="gramEnd"/>
      <w:r w:rsidR="00257B5C">
        <w:rPr>
          <w:rFonts w:ascii="Times New Roman" w:hAnsi="Times New Roman"/>
          <w:sz w:val="28"/>
          <w:szCs w:val="28"/>
        </w:rPr>
        <w:t xml:space="preserve"> сто </w:t>
      </w:r>
      <w:r w:rsidR="00325B57">
        <w:rPr>
          <w:rFonts w:ascii="Times New Roman" w:hAnsi="Times New Roman"/>
          <w:sz w:val="28"/>
          <w:szCs w:val="28"/>
        </w:rPr>
        <w:t>шесть тысяч семьсот девятнадцать 40</w:t>
      </w:r>
      <w:r w:rsidR="002B368A">
        <w:rPr>
          <w:rFonts w:ascii="Times New Roman" w:hAnsi="Times New Roman"/>
          <w:sz w:val="28"/>
          <w:szCs w:val="28"/>
        </w:rPr>
        <w:t xml:space="preserve"> коп).</w:t>
      </w:r>
      <w:r w:rsidR="00B548F8" w:rsidRPr="00815E2F">
        <w:rPr>
          <w:rFonts w:ascii="Times New Roman" w:hAnsi="Times New Roman"/>
          <w:sz w:val="28"/>
          <w:szCs w:val="28"/>
        </w:rPr>
        <w:t xml:space="preserve"> </w:t>
      </w:r>
      <w:r w:rsidR="002B368A">
        <w:rPr>
          <w:rFonts w:ascii="Times New Roman" w:hAnsi="Times New Roman"/>
          <w:sz w:val="28"/>
          <w:szCs w:val="28"/>
        </w:rPr>
        <w:t>О</w:t>
      </w:r>
      <w:r w:rsidR="00B548F8" w:rsidRPr="00815E2F">
        <w:rPr>
          <w:rFonts w:ascii="Times New Roman" w:hAnsi="Times New Roman"/>
          <w:sz w:val="28"/>
          <w:szCs w:val="28"/>
        </w:rPr>
        <w:t>бщая стоимость по договору –</w:t>
      </w:r>
      <w:r w:rsidR="0073418D">
        <w:rPr>
          <w:rFonts w:ascii="Times New Roman" w:hAnsi="Times New Roman"/>
          <w:sz w:val="28"/>
          <w:szCs w:val="28"/>
        </w:rPr>
        <w:t>699</w:t>
      </w:r>
      <w:r w:rsidR="00D7171C">
        <w:rPr>
          <w:rFonts w:ascii="Times New Roman" w:hAnsi="Times New Roman"/>
          <w:sz w:val="28"/>
          <w:szCs w:val="28"/>
        </w:rPr>
        <w:t xml:space="preserve"> </w:t>
      </w:r>
      <w:r w:rsidR="0073418D">
        <w:rPr>
          <w:rFonts w:ascii="Times New Roman" w:hAnsi="Times New Roman"/>
          <w:sz w:val="28"/>
          <w:szCs w:val="28"/>
        </w:rPr>
        <w:t>604</w:t>
      </w:r>
      <w:r w:rsidR="00257B5C" w:rsidRPr="00257B5C">
        <w:rPr>
          <w:rFonts w:ascii="Times New Roman" w:hAnsi="Times New Roman"/>
          <w:sz w:val="28"/>
          <w:szCs w:val="28"/>
        </w:rPr>
        <w:t>р</w:t>
      </w:r>
      <w:r w:rsidR="0073418D">
        <w:rPr>
          <w:rFonts w:ascii="Times New Roman" w:hAnsi="Times New Roman"/>
          <w:sz w:val="28"/>
          <w:szCs w:val="28"/>
        </w:rPr>
        <w:t>уб</w:t>
      </w:r>
      <w:r w:rsidR="00D7171C">
        <w:rPr>
          <w:rFonts w:ascii="Times New Roman" w:hAnsi="Times New Roman"/>
          <w:sz w:val="28"/>
          <w:szCs w:val="28"/>
        </w:rPr>
        <w:t xml:space="preserve">. </w:t>
      </w:r>
      <w:r w:rsidR="0073418D">
        <w:rPr>
          <w:rFonts w:ascii="Times New Roman" w:hAnsi="Times New Roman"/>
          <w:sz w:val="28"/>
          <w:szCs w:val="28"/>
        </w:rPr>
        <w:t>93</w:t>
      </w:r>
      <w:r w:rsidR="00257B5C" w:rsidRPr="00257B5C">
        <w:rPr>
          <w:rFonts w:ascii="Times New Roman" w:hAnsi="Times New Roman"/>
          <w:sz w:val="28"/>
          <w:szCs w:val="28"/>
        </w:rPr>
        <w:t xml:space="preserve"> коп</w:t>
      </w:r>
      <w:proofErr w:type="gramStart"/>
      <w:r w:rsidR="00257B5C" w:rsidRPr="00257B5C">
        <w:rPr>
          <w:rFonts w:ascii="Times New Roman" w:hAnsi="Times New Roman"/>
          <w:sz w:val="28"/>
          <w:szCs w:val="28"/>
        </w:rPr>
        <w:t>.</w:t>
      </w:r>
      <w:proofErr w:type="gramEnd"/>
      <w:r w:rsidR="00257B5C" w:rsidRPr="00257B5C">
        <w:rPr>
          <w:rFonts w:ascii="Times New Roman" w:hAnsi="Times New Roman"/>
          <w:sz w:val="28"/>
          <w:szCs w:val="28"/>
        </w:rPr>
        <w:t xml:space="preserve"> (</w:t>
      </w:r>
      <w:r w:rsidR="0073418D">
        <w:rPr>
          <w:rFonts w:ascii="Times New Roman" w:hAnsi="Times New Roman"/>
          <w:sz w:val="28"/>
          <w:szCs w:val="28"/>
        </w:rPr>
        <w:t xml:space="preserve"> </w:t>
      </w:r>
      <w:proofErr w:type="gramStart"/>
      <w:r w:rsidR="0073418D">
        <w:rPr>
          <w:rFonts w:ascii="Times New Roman" w:hAnsi="Times New Roman"/>
          <w:sz w:val="28"/>
          <w:szCs w:val="28"/>
        </w:rPr>
        <w:t>ш</w:t>
      </w:r>
      <w:proofErr w:type="gramEnd"/>
      <w:r w:rsidR="0073418D">
        <w:rPr>
          <w:rFonts w:ascii="Times New Roman" w:hAnsi="Times New Roman"/>
          <w:sz w:val="28"/>
          <w:szCs w:val="28"/>
        </w:rPr>
        <w:t xml:space="preserve">естьсот девяносто девять </w:t>
      </w:r>
      <w:r w:rsidR="00257B5C" w:rsidRPr="00257B5C">
        <w:rPr>
          <w:rFonts w:ascii="Times New Roman" w:hAnsi="Times New Roman"/>
          <w:sz w:val="28"/>
          <w:szCs w:val="28"/>
        </w:rPr>
        <w:t xml:space="preserve"> </w:t>
      </w:r>
      <w:r w:rsidR="00D7171C">
        <w:rPr>
          <w:rFonts w:ascii="Times New Roman" w:hAnsi="Times New Roman"/>
          <w:sz w:val="28"/>
          <w:szCs w:val="28"/>
        </w:rPr>
        <w:t xml:space="preserve">тысяч </w:t>
      </w:r>
      <w:r w:rsidR="0073418D">
        <w:rPr>
          <w:rFonts w:ascii="Times New Roman" w:hAnsi="Times New Roman"/>
          <w:sz w:val="28"/>
          <w:szCs w:val="28"/>
        </w:rPr>
        <w:t>шестьсот четыре</w:t>
      </w:r>
      <w:r w:rsidR="00257B5C" w:rsidRPr="00257B5C">
        <w:rPr>
          <w:rFonts w:ascii="Times New Roman" w:hAnsi="Times New Roman"/>
          <w:sz w:val="28"/>
          <w:szCs w:val="28"/>
        </w:rPr>
        <w:t xml:space="preserve">  </w:t>
      </w:r>
      <w:r w:rsidR="00807264">
        <w:rPr>
          <w:rFonts w:ascii="Times New Roman" w:hAnsi="Times New Roman"/>
          <w:sz w:val="28"/>
          <w:szCs w:val="28"/>
        </w:rPr>
        <w:t>рубля</w:t>
      </w:r>
      <w:r w:rsidR="0073418D">
        <w:rPr>
          <w:rFonts w:ascii="Times New Roman" w:hAnsi="Times New Roman"/>
          <w:sz w:val="28"/>
          <w:szCs w:val="28"/>
        </w:rPr>
        <w:t xml:space="preserve"> 93</w:t>
      </w:r>
      <w:r w:rsidR="00257B5C" w:rsidRPr="00257B5C">
        <w:rPr>
          <w:rFonts w:ascii="Times New Roman" w:hAnsi="Times New Roman"/>
          <w:sz w:val="28"/>
          <w:szCs w:val="28"/>
        </w:rPr>
        <w:t>коп.)</w:t>
      </w:r>
      <w:r w:rsidR="00257B5C">
        <w:rPr>
          <w:rFonts w:ascii="Times New Roman" w:hAnsi="Times New Roman"/>
          <w:sz w:val="28"/>
          <w:szCs w:val="28"/>
        </w:rPr>
        <w:t xml:space="preserve"> </w:t>
      </w:r>
      <w:r w:rsidR="00B548F8" w:rsidRPr="00257B5C">
        <w:rPr>
          <w:rFonts w:ascii="Times New Roman" w:hAnsi="Times New Roman"/>
          <w:sz w:val="28"/>
          <w:szCs w:val="28"/>
        </w:rPr>
        <w:t>в том  числе НДС.</w:t>
      </w:r>
    </w:p>
    <w:p w:rsidR="00505A8A" w:rsidRPr="00505A8A" w:rsidRDefault="00505A8A" w:rsidP="00505A8A">
      <w:pPr>
        <w:spacing w:after="0" w:line="240" w:lineRule="auto"/>
        <w:jc w:val="both"/>
        <w:rPr>
          <w:rFonts w:ascii="Times New Roman" w:hAnsi="Times New Roman"/>
          <w:sz w:val="28"/>
          <w:szCs w:val="28"/>
        </w:rPr>
      </w:pPr>
    </w:p>
    <w:p w:rsidR="00D7171C" w:rsidRPr="00D7171C" w:rsidRDefault="006C20E7" w:rsidP="00D7171C">
      <w:pPr>
        <w:spacing w:line="240" w:lineRule="auto"/>
        <w:contextualSpacing/>
        <w:jc w:val="both"/>
        <w:rPr>
          <w:rFonts w:ascii="Times New Roman" w:hAnsi="Times New Roman"/>
          <w:sz w:val="28"/>
          <w:szCs w:val="28"/>
        </w:rPr>
      </w:pPr>
      <w:r w:rsidRPr="006F2B44">
        <w:rPr>
          <w:rFonts w:ascii="Times New Roman" w:hAnsi="Times New Roman"/>
          <w:b/>
          <w:sz w:val="28"/>
          <w:szCs w:val="28"/>
        </w:rPr>
        <w:t>1</w:t>
      </w:r>
      <w:r w:rsidR="00D0405E">
        <w:rPr>
          <w:rFonts w:ascii="Times New Roman" w:hAnsi="Times New Roman"/>
          <w:b/>
          <w:sz w:val="28"/>
          <w:szCs w:val="28"/>
        </w:rPr>
        <w:t>0</w:t>
      </w:r>
      <w:r w:rsidRPr="006F2B44">
        <w:rPr>
          <w:rFonts w:ascii="Times New Roman" w:hAnsi="Times New Roman"/>
          <w:b/>
          <w:sz w:val="28"/>
          <w:szCs w:val="28"/>
        </w:rPr>
        <w:t>. Место подачи котировочных заявок, срок их подачи, в том числе дата и время окончания срока подачи котировочных заявок</w:t>
      </w:r>
      <w:r w:rsidRPr="00D7171C">
        <w:rPr>
          <w:rFonts w:ascii="Times New Roman" w:hAnsi="Times New Roman"/>
          <w:sz w:val="28"/>
          <w:szCs w:val="28"/>
        </w:rPr>
        <w:t xml:space="preserve">: </w:t>
      </w:r>
      <w:r w:rsidR="00D7171C" w:rsidRPr="00D7171C">
        <w:rPr>
          <w:rFonts w:ascii="Times New Roman" w:hAnsi="Times New Roman"/>
          <w:sz w:val="28"/>
          <w:szCs w:val="28"/>
        </w:rPr>
        <w:t>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00D7171C" w:rsidRPr="00D7171C">
        <w:rPr>
          <w:rFonts w:ascii="Times New Roman" w:hAnsi="Times New Roman"/>
          <w:b/>
          <w:sz w:val="28"/>
          <w:szCs w:val="28"/>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D7171C" w:rsidRPr="00E035AB" w:rsidRDefault="00D7171C" w:rsidP="00D7171C">
      <w:pPr>
        <w:spacing w:line="240" w:lineRule="auto"/>
        <w:ind w:firstLine="708"/>
        <w:contextualSpacing/>
        <w:jc w:val="both"/>
        <w:rPr>
          <w:rFonts w:ascii="Times New Roman" w:hAnsi="Times New Roman"/>
          <w:sz w:val="28"/>
          <w:szCs w:val="28"/>
        </w:rPr>
      </w:pPr>
      <w:r w:rsidRPr="00E035AB">
        <w:rPr>
          <w:rFonts w:ascii="Times New Roman" w:hAnsi="Times New Roman"/>
          <w:sz w:val="28"/>
          <w:szCs w:val="28"/>
        </w:rPr>
        <w:t>Котировочные заявки</w:t>
      </w:r>
      <w:r w:rsidRPr="00E035AB">
        <w:rPr>
          <w:rFonts w:ascii="Times New Roman" w:hAnsi="Times New Roman"/>
          <w:sz w:val="28"/>
          <w:szCs w:val="28"/>
          <w:lang w:eastAsia="ru-RU"/>
        </w:rPr>
        <w:t xml:space="preserve"> </w:t>
      </w:r>
      <w:r w:rsidRPr="00E035AB">
        <w:rPr>
          <w:rFonts w:ascii="Times New Roman" w:hAnsi="Times New Roman"/>
          <w:sz w:val="28"/>
          <w:szCs w:val="28"/>
        </w:rPr>
        <w:t>предоставляются Участниками, начиная с «0</w:t>
      </w:r>
      <w:r w:rsidR="00E035AB" w:rsidRPr="00E035AB">
        <w:rPr>
          <w:rFonts w:ascii="Times New Roman" w:hAnsi="Times New Roman"/>
          <w:sz w:val="28"/>
          <w:szCs w:val="28"/>
        </w:rPr>
        <w:t>7</w:t>
      </w:r>
      <w:r w:rsidRPr="00E035AB">
        <w:rPr>
          <w:rFonts w:ascii="Times New Roman" w:hAnsi="Times New Roman"/>
          <w:sz w:val="28"/>
          <w:szCs w:val="28"/>
        </w:rPr>
        <w:t>» декабря 2011 года по «1</w:t>
      </w:r>
      <w:r w:rsidR="00E035AB" w:rsidRPr="00E035AB">
        <w:rPr>
          <w:rFonts w:ascii="Times New Roman" w:hAnsi="Times New Roman"/>
          <w:sz w:val="28"/>
          <w:szCs w:val="28"/>
        </w:rPr>
        <w:t>3</w:t>
      </w:r>
      <w:r w:rsidRPr="00E035AB">
        <w:rPr>
          <w:rFonts w:ascii="Times New Roman" w:hAnsi="Times New Roman"/>
          <w:sz w:val="28"/>
          <w:szCs w:val="28"/>
        </w:rPr>
        <w:t>» декабря 2011 года.</w:t>
      </w:r>
    </w:p>
    <w:p w:rsidR="00D7171C" w:rsidRPr="00E035AB" w:rsidRDefault="00D7171C" w:rsidP="00D7171C">
      <w:pPr>
        <w:spacing w:line="240" w:lineRule="auto"/>
        <w:contextualSpacing/>
        <w:jc w:val="both"/>
        <w:rPr>
          <w:rFonts w:ascii="Times New Roman" w:hAnsi="Times New Roman"/>
          <w:sz w:val="28"/>
          <w:szCs w:val="28"/>
        </w:rPr>
      </w:pPr>
      <w:r w:rsidRPr="00E035AB">
        <w:rPr>
          <w:rFonts w:ascii="Times New Roman" w:hAnsi="Times New Roman"/>
          <w:sz w:val="28"/>
          <w:szCs w:val="28"/>
        </w:rPr>
        <w:tab/>
        <w:t>Срок окончания подачи котировочных заявок: «1</w:t>
      </w:r>
      <w:r w:rsidR="00E035AB" w:rsidRPr="00E035AB">
        <w:rPr>
          <w:rFonts w:ascii="Times New Roman" w:hAnsi="Times New Roman"/>
          <w:sz w:val="28"/>
          <w:szCs w:val="28"/>
        </w:rPr>
        <w:t>3</w:t>
      </w:r>
      <w:r w:rsidRPr="00E035AB">
        <w:rPr>
          <w:rFonts w:ascii="Times New Roman" w:hAnsi="Times New Roman"/>
          <w:sz w:val="28"/>
          <w:szCs w:val="28"/>
        </w:rPr>
        <w:t xml:space="preserve">» декабря 2011 года                                в 08 часов 45 минут. </w:t>
      </w:r>
    </w:p>
    <w:p w:rsidR="001141D2" w:rsidRDefault="00D0405E" w:rsidP="00D7171C">
      <w:pPr>
        <w:spacing w:line="240" w:lineRule="auto"/>
        <w:contextualSpacing/>
        <w:jc w:val="both"/>
        <w:rPr>
          <w:rFonts w:ascii="Times New Roman" w:hAnsi="Times New Roman"/>
          <w:sz w:val="28"/>
          <w:szCs w:val="28"/>
        </w:rPr>
      </w:pPr>
      <w:r w:rsidRPr="00E035AB">
        <w:rPr>
          <w:rFonts w:ascii="Times New Roman" w:hAnsi="Times New Roman"/>
          <w:b/>
          <w:sz w:val="28"/>
          <w:szCs w:val="28"/>
        </w:rPr>
        <w:t>11</w:t>
      </w:r>
      <w:r w:rsidR="001141D2" w:rsidRPr="00E035AB">
        <w:rPr>
          <w:rFonts w:ascii="Times New Roman" w:hAnsi="Times New Roman"/>
          <w:b/>
          <w:sz w:val="28"/>
          <w:szCs w:val="28"/>
        </w:rPr>
        <w:t>. Требования к участникам</w:t>
      </w:r>
      <w:r w:rsidR="001141D2" w:rsidRPr="006F2B44">
        <w:rPr>
          <w:rFonts w:ascii="Times New Roman" w:hAnsi="Times New Roman"/>
          <w:b/>
          <w:sz w:val="28"/>
          <w:szCs w:val="28"/>
        </w:rPr>
        <w:t xml:space="preserve"> процедуры закупки</w:t>
      </w:r>
      <w:r w:rsidR="001141D2">
        <w:rPr>
          <w:rFonts w:ascii="Times New Roman" w:hAnsi="Times New Roman"/>
          <w:sz w:val="28"/>
          <w:szCs w:val="28"/>
        </w:rPr>
        <w:t xml:space="preserve">, установленные в соответствии с п.2 Раздела </w:t>
      </w:r>
      <w:r w:rsidR="001141D2">
        <w:rPr>
          <w:rFonts w:ascii="Times New Roman" w:hAnsi="Times New Roman"/>
          <w:sz w:val="28"/>
          <w:szCs w:val="28"/>
          <w:lang w:val="en-US"/>
        </w:rPr>
        <w:t>I</w:t>
      </w:r>
      <w:r w:rsidR="001141D2">
        <w:rPr>
          <w:rFonts w:ascii="Times New Roman" w:hAnsi="Times New Roman"/>
          <w:sz w:val="28"/>
          <w:szCs w:val="28"/>
        </w:rPr>
        <w:t>. «Общие положения» настоящего Извещения, в том числе</w:t>
      </w:r>
      <w:r w:rsidR="001141D2" w:rsidRPr="003E40BC">
        <w:rPr>
          <w:rFonts w:ascii="Times New Roman" w:hAnsi="Times New Roman"/>
          <w:sz w:val="28"/>
          <w:szCs w:val="28"/>
        </w:rPr>
        <w:t xml:space="preserve"> </w:t>
      </w:r>
      <w:r w:rsidR="001141D2">
        <w:rPr>
          <w:rFonts w:ascii="Times New Roman" w:hAnsi="Times New Roman"/>
          <w:sz w:val="28"/>
          <w:szCs w:val="28"/>
        </w:rPr>
        <w:t xml:space="preserve">Участник должен </w:t>
      </w:r>
      <w:r w:rsidR="001141D2" w:rsidRPr="0058765E">
        <w:rPr>
          <w:rFonts w:ascii="Times New Roman" w:hAnsi="Times New Roman"/>
          <w:sz w:val="28"/>
          <w:szCs w:val="28"/>
        </w:rPr>
        <w:t>быть</w:t>
      </w:r>
      <w:r w:rsidR="001141D2">
        <w:rPr>
          <w:rFonts w:ascii="Times New Roman" w:hAnsi="Times New Roman"/>
          <w:sz w:val="28"/>
          <w:szCs w:val="28"/>
        </w:rPr>
        <w:t>:</w:t>
      </w:r>
    </w:p>
    <w:p w:rsidR="001141D2" w:rsidRPr="0058765E" w:rsidRDefault="001141D2" w:rsidP="001141D2">
      <w:pPr>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t xml:space="preserve">1) </w:t>
      </w:r>
      <w:proofErr w:type="gramStart"/>
      <w:r w:rsidRPr="0058765E">
        <w:rPr>
          <w:rFonts w:ascii="Times New Roman" w:hAnsi="Times New Roman"/>
          <w:sz w:val="28"/>
          <w:szCs w:val="28"/>
        </w:rPr>
        <w:t>правомочным</w:t>
      </w:r>
      <w:proofErr w:type="gramEnd"/>
      <w:r w:rsidRPr="0058765E">
        <w:rPr>
          <w:rFonts w:ascii="Times New Roman" w:hAnsi="Times New Roman"/>
          <w:sz w:val="28"/>
          <w:szCs w:val="28"/>
        </w:rPr>
        <w:t xml:space="preserve"> заключать договор;</w:t>
      </w:r>
    </w:p>
    <w:p w:rsidR="001141D2" w:rsidRPr="0058765E" w:rsidRDefault="001141D2" w:rsidP="001141D2">
      <w:pPr>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1141D2" w:rsidRPr="0058765E" w:rsidRDefault="001141D2" w:rsidP="001141D2">
      <w:pPr>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1141D2" w:rsidRPr="0058765E" w:rsidRDefault="001141D2" w:rsidP="001141D2">
      <w:pPr>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lastRenderedPageBreak/>
        <w:t>4) не находиться в процессе ликвидации (для юридического лица) или быть признанным по решению арбитражного суда несостоятельным (банкротом);</w:t>
      </w:r>
    </w:p>
    <w:p w:rsidR="001141D2" w:rsidRPr="0058765E" w:rsidRDefault="001141D2" w:rsidP="001141D2">
      <w:pPr>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1141D2" w:rsidRDefault="001141D2" w:rsidP="001141D2">
      <w:pPr>
        <w:autoSpaceDE w:val="0"/>
        <w:autoSpaceDN w:val="0"/>
        <w:adjustRightInd w:val="0"/>
        <w:spacing w:line="240" w:lineRule="auto"/>
        <w:ind w:firstLine="709"/>
        <w:contextualSpacing/>
        <w:jc w:val="both"/>
        <w:rPr>
          <w:rFonts w:ascii="Times New Roman" w:hAnsi="Times New Roman"/>
          <w:sz w:val="28"/>
          <w:szCs w:val="28"/>
        </w:rPr>
      </w:pPr>
      <w:r w:rsidRPr="0058765E">
        <w:rPr>
          <w:rFonts w:ascii="Times New Roman" w:hAnsi="Times New Roman"/>
          <w:sz w:val="28"/>
          <w:szCs w:val="28"/>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w:t>
      </w:r>
      <w:r>
        <w:rPr>
          <w:rFonts w:ascii="Times New Roman" w:hAnsi="Times New Roman"/>
          <w:sz w:val="28"/>
          <w:szCs w:val="28"/>
        </w:rPr>
        <w:t xml:space="preserve"> в процедуре закупки не принято;</w:t>
      </w:r>
    </w:p>
    <w:p w:rsidR="001141D2" w:rsidRPr="001629F0" w:rsidRDefault="001141D2" w:rsidP="001141D2">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w:t>
      </w:r>
      <w:r w:rsidRPr="001629F0">
        <w:rPr>
          <w:rFonts w:ascii="Times New Roman" w:hAnsi="Times New Roman"/>
          <w:sz w:val="28"/>
          <w:szCs w:val="28"/>
        </w:rPr>
        <w:t xml:space="preserve">)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6" w:history="1">
        <w:r w:rsidRPr="001629F0">
          <w:rPr>
            <w:rStyle w:val="ab"/>
            <w:rFonts w:ascii="Times New Roman" w:hAnsi="Times New Roman"/>
            <w:color w:val="auto"/>
            <w:sz w:val="28"/>
            <w:szCs w:val="28"/>
          </w:rPr>
          <w:t>http://services.fms.gov.ru/info-service.htm?sid=2000</w:t>
        </w:r>
      </w:hyperlink>
      <w:r w:rsidRPr="001629F0">
        <w:rPr>
          <w:rFonts w:ascii="Times New Roman" w:hAnsi="Times New Roman"/>
          <w:sz w:val="28"/>
          <w:szCs w:val="28"/>
        </w:rPr>
        <w:t>.</w:t>
      </w:r>
    </w:p>
    <w:p w:rsidR="001141D2" w:rsidRDefault="001141D2" w:rsidP="001141D2">
      <w:pPr>
        <w:spacing w:after="0" w:line="240" w:lineRule="auto"/>
        <w:ind w:firstLine="709"/>
        <w:jc w:val="both"/>
        <w:rPr>
          <w:rFonts w:ascii="Times New Roman" w:hAnsi="Times New Roman"/>
          <w:sz w:val="28"/>
          <w:szCs w:val="28"/>
        </w:rPr>
      </w:pPr>
      <w:r w:rsidRPr="00846EE2">
        <w:rPr>
          <w:rFonts w:ascii="Times New Roman" w:hAnsi="Times New Roman"/>
          <w:sz w:val="28"/>
          <w:szCs w:val="28"/>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r>
        <w:rPr>
          <w:rFonts w:ascii="Times New Roman" w:hAnsi="Times New Roman"/>
          <w:sz w:val="28"/>
          <w:szCs w:val="28"/>
        </w:rPr>
        <w:t>.</w:t>
      </w:r>
    </w:p>
    <w:p w:rsidR="009B472F" w:rsidRDefault="001141D2" w:rsidP="001141D2">
      <w:pPr>
        <w:spacing w:line="240" w:lineRule="auto"/>
        <w:contextualSpacing/>
        <w:jc w:val="both"/>
        <w:rPr>
          <w:rFonts w:ascii="Times New Roman" w:hAnsi="Times New Roman"/>
          <w:sz w:val="28"/>
          <w:szCs w:val="28"/>
        </w:rPr>
      </w:pPr>
      <w:r>
        <w:rPr>
          <w:rFonts w:ascii="Times New Roman" w:hAnsi="Times New Roman"/>
          <w:sz w:val="28"/>
          <w:szCs w:val="28"/>
        </w:rPr>
        <w:t>С</w:t>
      </w:r>
      <w:r w:rsidRPr="00846EE2">
        <w:rPr>
          <w:rFonts w:ascii="Times New Roman" w:hAnsi="Times New Roman"/>
          <w:sz w:val="28"/>
          <w:szCs w:val="28"/>
        </w:rPr>
        <w:t>ведени</w:t>
      </w:r>
      <w:r>
        <w:rPr>
          <w:rFonts w:ascii="Times New Roman" w:hAnsi="Times New Roman"/>
          <w:sz w:val="28"/>
          <w:szCs w:val="28"/>
        </w:rPr>
        <w:t>я</w:t>
      </w:r>
      <w:r w:rsidRPr="00846EE2">
        <w:rPr>
          <w:rFonts w:ascii="Times New Roman" w:hAnsi="Times New Roman"/>
          <w:sz w:val="28"/>
          <w:szCs w:val="28"/>
        </w:rPr>
        <w:t xml:space="preserve"> об </w:t>
      </w:r>
      <w:r>
        <w:rPr>
          <w:rFonts w:ascii="Times New Roman" w:hAnsi="Times New Roman"/>
          <w:sz w:val="28"/>
          <w:szCs w:val="28"/>
        </w:rPr>
        <w:t>У</w:t>
      </w:r>
      <w:r w:rsidRPr="00846EE2">
        <w:rPr>
          <w:rFonts w:ascii="Times New Roman" w:hAnsi="Times New Roman"/>
          <w:sz w:val="28"/>
          <w:szCs w:val="28"/>
        </w:rPr>
        <w:t xml:space="preserve">частнике </w:t>
      </w:r>
      <w:r>
        <w:rPr>
          <w:rFonts w:ascii="Times New Roman" w:hAnsi="Times New Roman"/>
          <w:sz w:val="28"/>
          <w:szCs w:val="28"/>
        </w:rPr>
        <w:t>должны  отсутствовать</w:t>
      </w:r>
      <w:r w:rsidRPr="00846EE2">
        <w:rPr>
          <w:rFonts w:ascii="Times New Roman" w:hAnsi="Times New Roman"/>
          <w:sz w:val="28"/>
          <w:szCs w:val="28"/>
        </w:rPr>
        <w:t xml:space="preserve">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8C285F" w:rsidRPr="008C285F" w:rsidRDefault="008C285F" w:rsidP="00641F9A">
      <w:pPr>
        <w:spacing w:line="240" w:lineRule="auto"/>
        <w:contextualSpacing/>
        <w:jc w:val="both"/>
        <w:rPr>
          <w:rFonts w:ascii="Times New Roman" w:hAnsi="Times New Roman"/>
          <w:b/>
          <w:sz w:val="20"/>
          <w:szCs w:val="20"/>
        </w:rPr>
      </w:pPr>
    </w:p>
    <w:p w:rsidR="00641F9A" w:rsidRPr="006F2B44" w:rsidRDefault="006F2B44" w:rsidP="00641F9A">
      <w:pPr>
        <w:spacing w:line="240" w:lineRule="auto"/>
        <w:contextualSpacing/>
        <w:jc w:val="both"/>
        <w:rPr>
          <w:rFonts w:ascii="Times New Roman" w:hAnsi="Times New Roman"/>
          <w:b/>
          <w:sz w:val="28"/>
          <w:szCs w:val="28"/>
        </w:rPr>
      </w:pPr>
      <w:r>
        <w:rPr>
          <w:rFonts w:ascii="Times New Roman" w:hAnsi="Times New Roman"/>
          <w:b/>
          <w:sz w:val="28"/>
          <w:szCs w:val="28"/>
        </w:rPr>
        <w:t>1</w:t>
      </w:r>
      <w:r w:rsidR="00D0405E">
        <w:rPr>
          <w:rFonts w:ascii="Times New Roman" w:hAnsi="Times New Roman"/>
          <w:b/>
          <w:sz w:val="28"/>
          <w:szCs w:val="28"/>
        </w:rPr>
        <w:t>2</w:t>
      </w:r>
      <w:r>
        <w:rPr>
          <w:rFonts w:ascii="Times New Roman" w:hAnsi="Times New Roman"/>
          <w:b/>
          <w:sz w:val="28"/>
          <w:szCs w:val="28"/>
        </w:rPr>
        <w:t>.</w:t>
      </w:r>
      <w:r w:rsidR="008A0D3A">
        <w:rPr>
          <w:rFonts w:ascii="Times New Roman" w:hAnsi="Times New Roman"/>
          <w:b/>
          <w:sz w:val="28"/>
          <w:szCs w:val="28"/>
        </w:rPr>
        <w:t xml:space="preserve"> </w:t>
      </w:r>
      <w:r w:rsidR="00641F9A" w:rsidRPr="006F2B44">
        <w:rPr>
          <w:rFonts w:ascii="Times New Roman" w:hAnsi="Times New Roman"/>
          <w:b/>
          <w:sz w:val="28"/>
          <w:szCs w:val="28"/>
        </w:rPr>
        <w:t>Участники процедуры закупки обязаны приложить к Котировочной заявке (Приложение №</w:t>
      </w:r>
      <w:r w:rsidR="008A0D3A">
        <w:rPr>
          <w:rFonts w:ascii="Times New Roman" w:hAnsi="Times New Roman"/>
          <w:b/>
          <w:sz w:val="28"/>
          <w:szCs w:val="28"/>
        </w:rPr>
        <w:t> </w:t>
      </w:r>
      <w:r w:rsidR="00641F9A" w:rsidRPr="006F2B44">
        <w:rPr>
          <w:rFonts w:ascii="Times New Roman" w:hAnsi="Times New Roman"/>
          <w:b/>
          <w:sz w:val="28"/>
          <w:szCs w:val="28"/>
        </w:rPr>
        <w:t xml:space="preserve">1 к настоящему Извещению) следующие документы, подтверждающие соответствие участников требованиям, установленным в соответствии с п.2 Раздела </w:t>
      </w:r>
      <w:r w:rsidR="00641F9A" w:rsidRPr="006F2B44">
        <w:rPr>
          <w:rFonts w:ascii="Times New Roman" w:hAnsi="Times New Roman"/>
          <w:b/>
          <w:sz w:val="28"/>
          <w:szCs w:val="28"/>
          <w:lang w:val="en-US"/>
        </w:rPr>
        <w:t>I</w:t>
      </w:r>
      <w:r w:rsidR="00641F9A" w:rsidRPr="006F2B44">
        <w:rPr>
          <w:rFonts w:ascii="Times New Roman" w:hAnsi="Times New Roman"/>
          <w:b/>
          <w:sz w:val="28"/>
          <w:szCs w:val="28"/>
        </w:rPr>
        <w:t xml:space="preserve">. «Общие положения» и п.12 Раздела </w:t>
      </w:r>
      <w:r w:rsidR="00641F9A" w:rsidRPr="006F2B44">
        <w:rPr>
          <w:rFonts w:ascii="Times New Roman" w:hAnsi="Times New Roman"/>
          <w:b/>
          <w:sz w:val="28"/>
          <w:szCs w:val="28"/>
          <w:lang w:val="en-US"/>
        </w:rPr>
        <w:t>II</w:t>
      </w:r>
      <w:r w:rsidR="00641F9A" w:rsidRPr="006F2B44">
        <w:rPr>
          <w:rFonts w:ascii="Times New Roman" w:hAnsi="Times New Roman"/>
          <w:b/>
          <w:sz w:val="28"/>
          <w:szCs w:val="28"/>
        </w:rPr>
        <w:t>. «Информационная карта запроса ценовых котировок» настоящего Извещения:</w:t>
      </w:r>
    </w:p>
    <w:p w:rsidR="001141D2" w:rsidRPr="00A26521" w:rsidRDefault="001141D2" w:rsidP="001141D2">
      <w:pPr>
        <w:spacing w:line="240" w:lineRule="auto"/>
        <w:ind w:firstLine="708"/>
        <w:contextualSpacing/>
        <w:jc w:val="both"/>
        <w:rPr>
          <w:rFonts w:ascii="Times New Roman" w:hAnsi="Times New Roman"/>
          <w:sz w:val="28"/>
          <w:szCs w:val="28"/>
        </w:rPr>
      </w:pPr>
      <w:r>
        <w:rPr>
          <w:rFonts w:ascii="Times New Roman" w:hAnsi="Times New Roman"/>
          <w:sz w:val="28"/>
          <w:szCs w:val="28"/>
        </w:rPr>
        <w:t>1</w:t>
      </w:r>
      <w:r w:rsidRPr="00A26521">
        <w:rPr>
          <w:rFonts w:ascii="Times New Roman" w:hAnsi="Times New Roman"/>
          <w:sz w:val="28"/>
          <w:szCs w:val="28"/>
        </w:rPr>
        <w:t xml:space="preserve">) </w:t>
      </w:r>
      <w:r>
        <w:rPr>
          <w:rFonts w:ascii="Times New Roman" w:hAnsi="Times New Roman"/>
          <w:sz w:val="28"/>
          <w:szCs w:val="28"/>
        </w:rPr>
        <w:t>Д</w:t>
      </w:r>
      <w:r w:rsidRPr="00A26521">
        <w:rPr>
          <w:rFonts w:ascii="Times New Roman" w:hAnsi="Times New Roman"/>
          <w:sz w:val="28"/>
          <w:szCs w:val="28"/>
        </w:rPr>
        <w:t>окументы, подтверждающие полномочия лица на осуществление действий от имени Участника</w:t>
      </w:r>
      <w:r>
        <w:rPr>
          <w:rFonts w:ascii="Times New Roman" w:hAnsi="Times New Roman"/>
          <w:sz w:val="28"/>
          <w:szCs w:val="28"/>
        </w:rPr>
        <w:t xml:space="preserve"> </w:t>
      </w:r>
      <w:r w:rsidRPr="00A26521">
        <w:rPr>
          <w:rFonts w:ascii="Times New Roman" w:hAnsi="Times New Roman"/>
          <w:sz w:val="28"/>
          <w:szCs w:val="28"/>
        </w:rPr>
        <w:t>-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r>
        <w:rPr>
          <w:rFonts w:ascii="Times New Roman" w:hAnsi="Times New Roman"/>
          <w:sz w:val="28"/>
          <w:szCs w:val="28"/>
        </w:rPr>
        <w:t xml:space="preserve">, </w:t>
      </w:r>
      <w:r w:rsidRPr="00A26521">
        <w:rPr>
          <w:rFonts w:ascii="Times New Roman" w:hAnsi="Times New Roman"/>
          <w:sz w:val="28"/>
          <w:szCs w:val="28"/>
        </w:rPr>
        <w:t>заверенн</w:t>
      </w:r>
      <w:r>
        <w:rPr>
          <w:rFonts w:ascii="Times New Roman" w:hAnsi="Times New Roman"/>
          <w:sz w:val="28"/>
          <w:szCs w:val="28"/>
        </w:rPr>
        <w:t>ая</w:t>
      </w:r>
      <w:r w:rsidRPr="00A26521">
        <w:rPr>
          <w:rFonts w:ascii="Times New Roman" w:hAnsi="Times New Roman"/>
          <w:sz w:val="28"/>
          <w:szCs w:val="28"/>
        </w:rPr>
        <w:t xml:space="preserve"> печатью и подписью уполномоченного лица Участника. </w:t>
      </w:r>
      <w:proofErr w:type="gramStart"/>
      <w:r w:rsidRPr="00A26521">
        <w:rPr>
          <w:rFonts w:ascii="Times New Roman" w:hAnsi="Times New Roman"/>
          <w:sz w:val="28"/>
          <w:szCs w:val="28"/>
        </w:rPr>
        <w:t xml:space="preserve">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w:t>
      </w:r>
      <w:r w:rsidRPr="00A26521">
        <w:rPr>
          <w:rFonts w:ascii="Times New Roman" w:hAnsi="Times New Roman"/>
          <w:sz w:val="28"/>
          <w:szCs w:val="28"/>
        </w:rPr>
        <w:lastRenderedPageBreak/>
        <w:t>руководителем Участника или уполномоченным этим руководителем лицом</w:t>
      </w:r>
      <w:r>
        <w:rPr>
          <w:rFonts w:ascii="Times New Roman" w:hAnsi="Times New Roman"/>
          <w:sz w:val="28"/>
          <w:szCs w:val="28"/>
        </w:rPr>
        <w:t>.</w:t>
      </w:r>
      <w:proofErr w:type="gramEnd"/>
      <w:r>
        <w:rPr>
          <w:rFonts w:ascii="Times New Roman" w:hAnsi="Times New Roman"/>
          <w:sz w:val="28"/>
          <w:szCs w:val="28"/>
        </w:rPr>
        <w:t xml:space="preserve"> </w:t>
      </w:r>
      <w:r w:rsidRPr="00A26521">
        <w:rPr>
          <w:rFonts w:ascii="Times New Roman" w:hAnsi="Times New Roman"/>
          <w:sz w:val="28"/>
          <w:szCs w:val="28"/>
        </w:rPr>
        <w:t xml:space="preserve">В </w:t>
      </w:r>
      <w:proofErr w:type="gramStart"/>
      <w:r w:rsidRPr="00A26521">
        <w:rPr>
          <w:rFonts w:ascii="Times New Roman" w:hAnsi="Times New Roman"/>
          <w:sz w:val="28"/>
          <w:szCs w:val="28"/>
        </w:rPr>
        <w:t>случае</w:t>
      </w:r>
      <w:proofErr w:type="gramEnd"/>
      <w:r w:rsidRPr="00A26521">
        <w:rPr>
          <w:rFonts w:ascii="Times New Roman" w:hAnsi="Times New Roman"/>
          <w:sz w:val="28"/>
          <w:szCs w:val="28"/>
        </w:rPr>
        <w:t xml:space="preserve"> если указанная доверенность подписана лицом, уполномоченным руководителем Участника, </w:t>
      </w:r>
      <w:r>
        <w:rPr>
          <w:rFonts w:ascii="Times New Roman" w:hAnsi="Times New Roman"/>
          <w:sz w:val="28"/>
          <w:szCs w:val="28"/>
        </w:rPr>
        <w:t>к заявке</w:t>
      </w:r>
      <w:r w:rsidRPr="00A26521">
        <w:rPr>
          <w:rFonts w:ascii="Times New Roman" w:hAnsi="Times New Roman"/>
          <w:sz w:val="28"/>
          <w:szCs w:val="28"/>
        </w:rPr>
        <w:t xml:space="preserve"> </w:t>
      </w:r>
      <w:r>
        <w:rPr>
          <w:rFonts w:ascii="Times New Roman" w:hAnsi="Times New Roman"/>
          <w:sz w:val="28"/>
          <w:szCs w:val="28"/>
        </w:rPr>
        <w:t>необходимо приложить</w:t>
      </w:r>
      <w:r w:rsidRPr="00A26521">
        <w:rPr>
          <w:rFonts w:ascii="Times New Roman" w:hAnsi="Times New Roman"/>
          <w:sz w:val="28"/>
          <w:szCs w:val="28"/>
        </w:rPr>
        <w:t xml:space="preserve"> документ, подтверждающий полномочия такого лица.</w:t>
      </w:r>
    </w:p>
    <w:p w:rsidR="001141D2" w:rsidRDefault="001141D2" w:rsidP="001141D2">
      <w:pPr>
        <w:spacing w:line="240" w:lineRule="auto"/>
        <w:ind w:firstLine="708"/>
        <w:contextualSpacing/>
        <w:jc w:val="both"/>
        <w:rPr>
          <w:rFonts w:ascii="Times New Roman" w:hAnsi="Times New Roman"/>
          <w:sz w:val="28"/>
          <w:szCs w:val="28"/>
        </w:rPr>
      </w:pPr>
      <w:r>
        <w:rPr>
          <w:rFonts w:ascii="Times New Roman" w:hAnsi="Times New Roman"/>
          <w:sz w:val="28"/>
          <w:szCs w:val="28"/>
        </w:rPr>
        <w:t>2) К</w:t>
      </w:r>
      <w:r w:rsidRPr="00A26521">
        <w:rPr>
          <w:rFonts w:ascii="Times New Roman" w:hAnsi="Times New Roman"/>
          <w:sz w:val="28"/>
          <w:szCs w:val="28"/>
        </w:rPr>
        <w:t>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w:t>
      </w:r>
      <w:r>
        <w:rPr>
          <w:rFonts w:ascii="Times New Roman" w:hAnsi="Times New Roman"/>
          <w:sz w:val="28"/>
          <w:szCs w:val="28"/>
        </w:rPr>
        <w:t>я физических лиц).</w:t>
      </w:r>
    </w:p>
    <w:p w:rsidR="001141D2" w:rsidRPr="0033448E" w:rsidRDefault="001141D2" w:rsidP="001141D2">
      <w:pPr>
        <w:spacing w:line="240" w:lineRule="auto"/>
        <w:ind w:firstLine="708"/>
        <w:contextualSpacing/>
        <w:jc w:val="both"/>
        <w:rPr>
          <w:rFonts w:ascii="Times New Roman" w:hAnsi="Times New Roman"/>
          <w:sz w:val="28"/>
          <w:szCs w:val="28"/>
        </w:rPr>
      </w:pPr>
      <w:proofErr w:type="gramStart"/>
      <w:r>
        <w:rPr>
          <w:rFonts w:ascii="Times New Roman" w:hAnsi="Times New Roman"/>
          <w:sz w:val="28"/>
          <w:szCs w:val="28"/>
        </w:rPr>
        <w:t xml:space="preserve">3) </w:t>
      </w:r>
      <w:r w:rsidRPr="0033448E">
        <w:rPr>
          <w:rFonts w:ascii="Times New Roman" w:hAnsi="Times New Roman"/>
          <w:sz w:val="28"/>
          <w:szCs w:val="28"/>
        </w:rPr>
        <w:t>Копию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roofErr w:type="gramEnd"/>
    </w:p>
    <w:p w:rsidR="001141D2" w:rsidRDefault="001141D2" w:rsidP="001141D2">
      <w:pPr>
        <w:spacing w:line="240" w:lineRule="auto"/>
        <w:ind w:firstLine="708"/>
        <w:contextualSpacing/>
        <w:jc w:val="both"/>
        <w:rPr>
          <w:rFonts w:ascii="Times New Roman" w:hAnsi="Times New Roman"/>
          <w:sz w:val="28"/>
          <w:szCs w:val="28"/>
        </w:rPr>
      </w:pPr>
      <w:r>
        <w:rPr>
          <w:rFonts w:ascii="Times New Roman" w:hAnsi="Times New Roman"/>
          <w:sz w:val="28"/>
          <w:szCs w:val="28"/>
        </w:rPr>
        <w:t>4) Копия Свидетельства о государственной регистрации,</w:t>
      </w:r>
      <w:r w:rsidRPr="00A26521">
        <w:rPr>
          <w:rFonts w:ascii="Times New Roman" w:hAnsi="Times New Roman"/>
          <w:sz w:val="28"/>
          <w:szCs w:val="28"/>
        </w:rPr>
        <w:t xml:space="preserve"> заверенн</w:t>
      </w:r>
      <w:r>
        <w:rPr>
          <w:rFonts w:ascii="Times New Roman" w:hAnsi="Times New Roman"/>
          <w:sz w:val="28"/>
          <w:szCs w:val="28"/>
        </w:rPr>
        <w:t>ая</w:t>
      </w:r>
      <w:r w:rsidRPr="00A26521">
        <w:rPr>
          <w:rFonts w:ascii="Times New Roman" w:hAnsi="Times New Roman"/>
          <w:sz w:val="28"/>
          <w:szCs w:val="28"/>
        </w:rPr>
        <w:t xml:space="preserve"> печатью и подписью уполномоченного лица Участника.</w:t>
      </w:r>
    </w:p>
    <w:p w:rsidR="001141D2" w:rsidRDefault="001141D2" w:rsidP="001141D2">
      <w:pPr>
        <w:spacing w:line="240" w:lineRule="auto"/>
        <w:ind w:firstLine="708"/>
        <w:contextualSpacing/>
        <w:jc w:val="both"/>
        <w:rPr>
          <w:rFonts w:ascii="Times New Roman" w:hAnsi="Times New Roman"/>
          <w:sz w:val="28"/>
          <w:szCs w:val="28"/>
        </w:rPr>
      </w:pPr>
      <w:r>
        <w:rPr>
          <w:rFonts w:ascii="Times New Roman" w:hAnsi="Times New Roman"/>
          <w:sz w:val="28"/>
          <w:szCs w:val="28"/>
        </w:rPr>
        <w:t xml:space="preserve">5) Копия Свидетельства о постановке на налоговый учет, </w:t>
      </w:r>
      <w:r w:rsidRPr="00A26521">
        <w:rPr>
          <w:rFonts w:ascii="Times New Roman" w:hAnsi="Times New Roman"/>
          <w:sz w:val="28"/>
          <w:szCs w:val="28"/>
        </w:rPr>
        <w:t>заверенн</w:t>
      </w:r>
      <w:r>
        <w:rPr>
          <w:rFonts w:ascii="Times New Roman" w:hAnsi="Times New Roman"/>
          <w:sz w:val="28"/>
          <w:szCs w:val="28"/>
        </w:rPr>
        <w:t>ая</w:t>
      </w:r>
      <w:r w:rsidRPr="00A26521">
        <w:rPr>
          <w:rFonts w:ascii="Times New Roman" w:hAnsi="Times New Roman"/>
          <w:sz w:val="28"/>
          <w:szCs w:val="28"/>
        </w:rPr>
        <w:t xml:space="preserve"> печатью и подписью уполномоченного лица Участника.</w:t>
      </w:r>
    </w:p>
    <w:p w:rsidR="001141D2" w:rsidRDefault="001141D2" w:rsidP="001141D2">
      <w:pPr>
        <w:spacing w:line="240" w:lineRule="auto"/>
        <w:ind w:firstLine="708"/>
        <w:contextualSpacing/>
        <w:jc w:val="both"/>
        <w:rPr>
          <w:rFonts w:ascii="Times New Roman" w:hAnsi="Times New Roman"/>
          <w:sz w:val="28"/>
          <w:szCs w:val="28"/>
        </w:rPr>
      </w:pPr>
      <w:r>
        <w:rPr>
          <w:rFonts w:ascii="Times New Roman" w:hAnsi="Times New Roman"/>
          <w:sz w:val="28"/>
          <w:szCs w:val="28"/>
        </w:rPr>
        <w:t>6) Анкету участника (Приложение № 2 к настоящему Извещению).</w:t>
      </w:r>
    </w:p>
    <w:p w:rsidR="00D7171C" w:rsidRPr="0058765E" w:rsidRDefault="00D7171C" w:rsidP="001141D2">
      <w:pPr>
        <w:spacing w:line="240" w:lineRule="auto"/>
        <w:ind w:firstLine="708"/>
        <w:contextualSpacing/>
        <w:jc w:val="both"/>
        <w:rPr>
          <w:rFonts w:ascii="Times New Roman" w:hAnsi="Times New Roman"/>
          <w:sz w:val="28"/>
          <w:szCs w:val="28"/>
        </w:rPr>
      </w:pPr>
    </w:p>
    <w:p w:rsidR="00A02966" w:rsidRPr="00724A03" w:rsidRDefault="00F14DB9" w:rsidP="00724A03">
      <w:pPr>
        <w:spacing w:line="240" w:lineRule="auto"/>
        <w:ind w:firstLine="708"/>
        <w:contextualSpacing/>
        <w:jc w:val="both"/>
        <w:rPr>
          <w:rFonts w:ascii="Times New Roman" w:hAnsi="Times New Roman"/>
          <w:sz w:val="28"/>
        </w:rPr>
        <w:sectPr w:rsidR="00A02966" w:rsidRPr="00724A03" w:rsidSect="005D3503">
          <w:footerReference w:type="even" r:id="rId17"/>
          <w:footerReference w:type="default" r:id="rId18"/>
          <w:pgSz w:w="11907" w:h="16840" w:code="9"/>
          <w:pgMar w:top="851" w:right="1134" w:bottom="1135" w:left="1134" w:header="0" w:footer="0" w:gutter="0"/>
          <w:pgNumType w:start="1"/>
          <w:cols w:space="720"/>
          <w:titlePg/>
          <w:docGrid w:linePitch="299"/>
        </w:sectPr>
      </w:pPr>
      <w:r w:rsidRPr="00F14DB9">
        <w:rPr>
          <w:rFonts w:ascii="Times New Roman" w:hAnsi="Times New Roman"/>
          <w:b/>
          <w:sz w:val="28"/>
          <w:szCs w:val="28"/>
        </w:rPr>
        <w:t xml:space="preserve">13. Обеспечение </w:t>
      </w:r>
      <w:r w:rsidRPr="00F14DB9">
        <w:rPr>
          <w:rFonts w:ascii="Times New Roman" w:hAnsi="Times New Roman"/>
          <w:b/>
          <w:sz w:val="28"/>
        </w:rPr>
        <w:t>возврата аванса</w:t>
      </w:r>
      <w:r>
        <w:rPr>
          <w:rFonts w:ascii="Times New Roman" w:hAnsi="Times New Roman"/>
          <w:b/>
          <w:sz w:val="28"/>
        </w:rPr>
        <w:t xml:space="preserve">: </w:t>
      </w:r>
      <w:r w:rsidRPr="00832C78">
        <w:rPr>
          <w:rFonts w:ascii="Times New Roman" w:hAnsi="Times New Roman"/>
          <w:sz w:val="28"/>
        </w:rPr>
        <w:t xml:space="preserve">Заказчиком установлено </w:t>
      </w:r>
      <w:r w:rsidR="00A02966" w:rsidRPr="00832C78">
        <w:rPr>
          <w:rFonts w:ascii="Times New Roman" w:hAnsi="Times New Roman"/>
          <w:sz w:val="28"/>
        </w:rPr>
        <w:t>требование по обеспечению</w:t>
      </w:r>
      <w:r w:rsidRPr="00832C78">
        <w:rPr>
          <w:rFonts w:ascii="Times New Roman" w:hAnsi="Times New Roman"/>
          <w:sz w:val="28"/>
        </w:rPr>
        <w:t xml:space="preserve"> возврата аванса в размере </w:t>
      </w:r>
      <w:r w:rsidR="00A02966" w:rsidRPr="00832C78">
        <w:rPr>
          <w:rFonts w:ascii="Times New Roman" w:hAnsi="Times New Roman"/>
          <w:sz w:val="28"/>
        </w:rPr>
        <w:t>аванса.</w:t>
      </w:r>
    </w:p>
    <w:p w:rsidR="00AC1242" w:rsidRDefault="00AC1242" w:rsidP="00431AC7">
      <w:pPr>
        <w:pStyle w:val="af4"/>
        <w:jc w:val="left"/>
        <w:rPr>
          <w:b/>
          <w:sz w:val="28"/>
        </w:rPr>
      </w:pPr>
    </w:p>
    <w:p w:rsidR="00431AC7" w:rsidRPr="00BE1DF0" w:rsidRDefault="00431AC7" w:rsidP="00BE1DF0">
      <w:pPr>
        <w:pStyle w:val="af4"/>
        <w:rPr>
          <w:b/>
          <w:sz w:val="28"/>
          <w:szCs w:val="28"/>
        </w:rPr>
      </w:pPr>
      <w:r w:rsidRPr="00F05523">
        <w:rPr>
          <w:b/>
          <w:sz w:val="28"/>
        </w:rPr>
        <w:t>Раздел III.</w:t>
      </w:r>
      <w:r>
        <w:rPr>
          <w:b/>
          <w:sz w:val="28"/>
        </w:rPr>
        <w:t xml:space="preserve"> </w:t>
      </w:r>
      <w:r w:rsidRPr="009A1968">
        <w:rPr>
          <w:b/>
          <w:szCs w:val="24"/>
        </w:rPr>
        <w:t>ДОГОВОР НА ПОСТАВКУ</w:t>
      </w:r>
      <w:r w:rsidRPr="009A1968">
        <w:rPr>
          <w:b/>
          <w:sz w:val="28"/>
          <w:szCs w:val="28"/>
        </w:rPr>
        <w:t xml:space="preserve"> </w:t>
      </w:r>
      <w:r w:rsidR="00CE1EF9" w:rsidRPr="009A1968">
        <w:rPr>
          <w:b/>
          <w:smallCaps/>
          <w:sz w:val="28"/>
          <w:szCs w:val="28"/>
        </w:rPr>
        <w:t>оборудования</w:t>
      </w:r>
      <w:proofErr w:type="gramStart"/>
      <w:r w:rsidR="00CE1EF9" w:rsidRPr="009A1968">
        <w:rPr>
          <w:b/>
          <w:smallCaps/>
          <w:sz w:val="28"/>
          <w:szCs w:val="28"/>
        </w:rPr>
        <w:t xml:space="preserve"> </w:t>
      </w:r>
      <w:r w:rsidR="005A4DF6">
        <w:rPr>
          <w:b/>
          <w:smallCaps/>
          <w:sz w:val="28"/>
          <w:szCs w:val="28"/>
        </w:rPr>
        <w:t>,</w:t>
      </w:r>
      <w:proofErr w:type="gramEnd"/>
      <w:r w:rsidR="005A4DF6">
        <w:rPr>
          <w:b/>
          <w:smallCaps/>
          <w:sz w:val="28"/>
          <w:szCs w:val="28"/>
        </w:rPr>
        <w:t xml:space="preserve">инвентаря и посуды </w:t>
      </w:r>
      <w:r w:rsidR="00CE1EF9" w:rsidRPr="009A1968">
        <w:rPr>
          <w:b/>
          <w:smallCaps/>
          <w:sz w:val="28"/>
          <w:szCs w:val="28"/>
        </w:rPr>
        <w:t>для столовой.</w:t>
      </w:r>
    </w:p>
    <w:p w:rsidR="00431AC7" w:rsidRPr="00A8073E" w:rsidRDefault="00431AC7" w:rsidP="00431AC7">
      <w:pPr>
        <w:rPr>
          <w:rFonts w:ascii="Times New Roman" w:hAnsi="Times New Roman"/>
          <w:sz w:val="28"/>
          <w:szCs w:val="28"/>
        </w:rPr>
      </w:pPr>
      <w:r w:rsidRPr="00A8073E">
        <w:rPr>
          <w:rFonts w:ascii="Times New Roman" w:hAnsi="Times New Roman"/>
          <w:sz w:val="28"/>
          <w:szCs w:val="28"/>
        </w:rPr>
        <w:t>Санкт-Петербург                                                                  «___»_______201</w:t>
      </w:r>
      <w:r>
        <w:rPr>
          <w:rFonts w:ascii="Times New Roman" w:hAnsi="Times New Roman"/>
          <w:sz w:val="28"/>
          <w:szCs w:val="28"/>
        </w:rPr>
        <w:t>1</w:t>
      </w:r>
      <w:r w:rsidRPr="00A8073E">
        <w:rPr>
          <w:rFonts w:ascii="Times New Roman" w:hAnsi="Times New Roman"/>
          <w:sz w:val="28"/>
          <w:szCs w:val="28"/>
        </w:rPr>
        <w:t xml:space="preserve"> г.</w:t>
      </w:r>
    </w:p>
    <w:p w:rsidR="00431AC7" w:rsidRPr="00A8073E" w:rsidRDefault="00431AC7" w:rsidP="00CF37AC">
      <w:pPr>
        <w:spacing w:line="240" w:lineRule="auto"/>
        <w:ind w:firstLine="708"/>
        <w:jc w:val="both"/>
        <w:rPr>
          <w:rFonts w:ascii="Times New Roman" w:hAnsi="Times New Roman"/>
          <w:sz w:val="28"/>
          <w:szCs w:val="28"/>
        </w:rPr>
      </w:pPr>
      <w:proofErr w:type="gramStart"/>
      <w:r w:rsidRPr="00A8073E">
        <w:rPr>
          <w:rFonts w:ascii="Times New Roman" w:hAnsi="Times New Roman"/>
          <w:sz w:val="28"/>
          <w:szCs w:val="28"/>
        </w:rPr>
        <w:t>Открытое акционерное общество «Восточно-Европейский головной научно-исследовательский и проектный институт энергетических технологий» (ОАО</w:t>
      </w:r>
      <w:r>
        <w:rPr>
          <w:rFonts w:ascii="Times New Roman" w:hAnsi="Times New Roman"/>
          <w:sz w:val="28"/>
          <w:szCs w:val="28"/>
        </w:rPr>
        <w:t xml:space="preserve"> «Головной институт «ВНИПИЭТ»),</w:t>
      </w:r>
      <w:r w:rsidR="00AC1242">
        <w:rPr>
          <w:rFonts w:ascii="Times New Roman" w:hAnsi="Times New Roman"/>
          <w:sz w:val="28"/>
          <w:szCs w:val="28"/>
        </w:rPr>
        <w:t xml:space="preserve"> </w:t>
      </w:r>
      <w:r>
        <w:rPr>
          <w:rFonts w:ascii="Times New Roman" w:hAnsi="Times New Roman"/>
          <w:sz w:val="28"/>
          <w:szCs w:val="28"/>
        </w:rPr>
        <w:t xml:space="preserve">именуемый в дальнейшем </w:t>
      </w:r>
      <w:r w:rsidRPr="00A8073E">
        <w:rPr>
          <w:rFonts w:ascii="Times New Roman" w:hAnsi="Times New Roman"/>
          <w:sz w:val="28"/>
          <w:szCs w:val="28"/>
        </w:rPr>
        <w:t xml:space="preserve">«Покупатель» в лице </w:t>
      </w:r>
      <w:r w:rsidR="00147E54">
        <w:rPr>
          <w:rFonts w:ascii="Times New Roman" w:hAnsi="Times New Roman"/>
          <w:sz w:val="28"/>
          <w:szCs w:val="28"/>
        </w:rPr>
        <w:t>Заместителя Генерального директора по экономике и финансам С.А. Петрова</w:t>
      </w:r>
      <w:r w:rsidRPr="00A8073E">
        <w:rPr>
          <w:rFonts w:ascii="Times New Roman" w:hAnsi="Times New Roman"/>
          <w:sz w:val="28"/>
          <w:szCs w:val="28"/>
        </w:rPr>
        <w:t xml:space="preserve">, действующего на основании </w:t>
      </w:r>
      <w:r w:rsidR="00147E54">
        <w:rPr>
          <w:rFonts w:ascii="Times New Roman" w:hAnsi="Times New Roman"/>
          <w:sz w:val="28"/>
          <w:szCs w:val="28"/>
        </w:rPr>
        <w:t xml:space="preserve">доверенности от 05.09.2011 </w:t>
      </w:r>
      <w:r w:rsidR="00147E54">
        <w:rPr>
          <w:rFonts w:ascii="Times New Roman" w:hAnsi="Times New Roman"/>
          <w:sz w:val="28"/>
          <w:szCs w:val="28"/>
        </w:rPr>
        <w:br/>
        <w:t>№719-07/072-11</w:t>
      </w:r>
      <w:r w:rsidRPr="00A8073E">
        <w:rPr>
          <w:rFonts w:ascii="Times New Roman" w:hAnsi="Times New Roman"/>
          <w:sz w:val="28"/>
          <w:szCs w:val="28"/>
        </w:rPr>
        <w:t>, с одной стороны и _______________</w:t>
      </w:r>
      <w:r w:rsidR="00AC1242">
        <w:rPr>
          <w:rFonts w:ascii="Times New Roman" w:hAnsi="Times New Roman"/>
          <w:sz w:val="28"/>
          <w:szCs w:val="28"/>
        </w:rPr>
        <w:t>________</w:t>
      </w:r>
      <w:r w:rsidRPr="00A8073E">
        <w:rPr>
          <w:rFonts w:ascii="Times New Roman" w:hAnsi="Times New Roman"/>
          <w:sz w:val="28"/>
          <w:szCs w:val="28"/>
        </w:rPr>
        <w:t>_______________, именуемый в дальнейшем «П</w:t>
      </w:r>
      <w:r w:rsidR="006208F3">
        <w:rPr>
          <w:rFonts w:ascii="Times New Roman" w:hAnsi="Times New Roman"/>
          <w:sz w:val="28"/>
          <w:szCs w:val="28"/>
        </w:rPr>
        <w:t>оставщик</w:t>
      </w:r>
      <w:r w:rsidRPr="00A8073E">
        <w:rPr>
          <w:rFonts w:ascii="Times New Roman" w:hAnsi="Times New Roman"/>
          <w:sz w:val="28"/>
          <w:szCs w:val="28"/>
        </w:rPr>
        <w:t>», в лице ________</w:t>
      </w:r>
      <w:r w:rsidR="00AC1242">
        <w:rPr>
          <w:rFonts w:ascii="Times New Roman" w:hAnsi="Times New Roman"/>
          <w:sz w:val="28"/>
          <w:szCs w:val="28"/>
        </w:rPr>
        <w:t>_____</w:t>
      </w:r>
      <w:r w:rsidRPr="00A8073E">
        <w:rPr>
          <w:rFonts w:ascii="Times New Roman" w:hAnsi="Times New Roman"/>
          <w:sz w:val="28"/>
          <w:szCs w:val="28"/>
        </w:rPr>
        <w:t xml:space="preserve">______________, действующего на основании __________, с другой стороны, заключили настоящий договор о нижеследующем: </w:t>
      </w:r>
      <w:proofErr w:type="gramEnd"/>
    </w:p>
    <w:p w:rsidR="00431AC7" w:rsidRPr="00A8073E" w:rsidRDefault="00431AC7" w:rsidP="00431AC7">
      <w:pPr>
        <w:jc w:val="center"/>
        <w:rPr>
          <w:rFonts w:ascii="Times New Roman" w:hAnsi="Times New Roman"/>
          <w:sz w:val="28"/>
          <w:szCs w:val="28"/>
        </w:rPr>
      </w:pPr>
      <w:r w:rsidRPr="00A8073E">
        <w:rPr>
          <w:rFonts w:ascii="Times New Roman" w:hAnsi="Times New Roman"/>
          <w:sz w:val="28"/>
          <w:szCs w:val="28"/>
        </w:rPr>
        <w:t>1. Предмет договора.</w:t>
      </w:r>
    </w:p>
    <w:p w:rsidR="00831DCE" w:rsidRPr="00B64F14" w:rsidRDefault="00431AC7" w:rsidP="00831DCE">
      <w:pPr>
        <w:autoSpaceDE w:val="0"/>
        <w:autoSpaceDN w:val="0"/>
        <w:adjustRightInd w:val="0"/>
        <w:spacing w:after="0" w:line="240" w:lineRule="auto"/>
        <w:ind w:firstLine="540"/>
        <w:jc w:val="both"/>
        <w:rPr>
          <w:rFonts w:ascii="Times New Roman" w:hAnsi="Times New Roman"/>
          <w:sz w:val="28"/>
          <w:szCs w:val="28"/>
        </w:rPr>
      </w:pPr>
      <w:r w:rsidRPr="00B64F14">
        <w:rPr>
          <w:rFonts w:ascii="Times New Roman" w:hAnsi="Times New Roman"/>
          <w:sz w:val="28"/>
          <w:szCs w:val="28"/>
        </w:rPr>
        <w:t xml:space="preserve">1.1. </w:t>
      </w:r>
      <w:r w:rsidR="006208F3" w:rsidRPr="00B64F14">
        <w:rPr>
          <w:rFonts w:ascii="Times New Roman" w:hAnsi="Times New Roman"/>
          <w:sz w:val="28"/>
          <w:szCs w:val="28"/>
        </w:rPr>
        <w:t xml:space="preserve">Поставщик </w:t>
      </w:r>
      <w:r w:rsidR="00831DCE" w:rsidRPr="00B64F14">
        <w:rPr>
          <w:rFonts w:ascii="Times New Roman" w:hAnsi="Times New Roman"/>
          <w:sz w:val="28"/>
          <w:szCs w:val="28"/>
        </w:rPr>
        <w:t xml:space="preserve">обязуется </w:t>
      </w:r>
      <w:r w:rsidR="006208F3" w:rsidRPr="00B64F14">
        <w:rPr>
          <w:rFonts w:ascii="Times New Roman" w:hAnsi="Times New Roman"/>
          <w:sz w:val="28"/>
          <w:szCs w:val="28"/>
        </w:rPr>
        <w:t xml:space="preserve">поставить </w:t>
      </w:r>
      <w:r w:rsidR="00831DCE" w:rsidRPr="00B64F14">
        <w:rPr>
          <w:rFonts w:ascii="Times New Roman" w:hAnsi="Times New Roman"/>
          <w:sz w:val="28"/>
          <w:szCs w:val="28"/>
        </w:rPr>
        <w:t>Покупателю Оборудование</w:t>
      </w:r>
      <w:r w:rsidR="005A4DF6">
        <w:rPr>
          <w:rFonts w:ascii="Times New Roman" w:hAnsi="Times New Roman"/>
          <w:sz w:val="28"/>
          <w:szCs w:val="28"/>
        </w:rPr>
        <w:t>, инвентарь и посуду</w:t>
      </w:r>
      <w:r w:rsidR="00831DCE" w:rsidRPr="00B64F14">
        <w:rPr>
          <w:rFonts w:ascii="Times New Roman" w:hAnsi="Times New Roman"/>
          <w:sz w:val="28"/>
          <w:szCs w:val="28"/>
        </w:rPr>
        <w:t xml:space="preserve"> для столовой Покупателя, именуемые в дальнейшем </w:t>
      </w:r>
      <w:r w:rsidR="00CF37AC">
        <w:rPr>
          <w:rFonts w:ascii="Times New Roman" w:hAnsi="Times New Roman"/>
          <w:sz w:val="28"/>
          <w:szCs w:val="28"/>
        </w:rPr>
        <w:t>«</w:t>
      </w:r>
      <w:r w:rsidR="00831DCE" w:rsidRPr="00B64F14">
        <w:rPr>
          <w:rFonts w:ascii="Times New Roman" w:hAnsi="Times New Roman"/>
          <w:sz w:val="28"/>
          <w:szCs w:val="28"/>
        </w:rPr>
        <w:t>Товар</w:t>
      </w:r>
      <w:r w:rsidR="00CF37AC">
        <w:rPr>
          <w:rFonts w:ascii="Times New Roman" w:hAnsi="Times New Roman"/>
          <w:sz w:val="28"/>
          <w:szCs w:val="28"/>
        </w:rPr>
        <w:t>»</w:t>
      </w:r>
      <w:r w:rsidR="00831DCE" w:rsidRPr="00B64F14">
        <w:rPr>
          <w:rFonts w:ascii="Times New Roman" w:hAnsi="Times New Roman"/>
          <w:sz w:val="28"/>
          <w:szCs w:val="28"/>
        </w:rPr>
        <w:t>, а также произвести его сборку, установку и пуск</w:t>
      </w:r>
      <w:r w:rsidR="009C643C" w:rsidRPr="00B64F14">
        <w:rPr>
          <w:rFonts w:ascii="Times New Roman" w:hAnsi="Times New Roman"/>
          <w:sz w:val="28"/>
          <w:szCs w:val="28"/>
        </w:rPr>
        <w:t>о</w:t>
      </w:r>
      <w:r w:rsidR="00831DCE" w:rsidRPr="00B64F14">
        <w:rPr>
          <w:rFonts w:ascii="Times New Roman" w:hAnsi="Times New Roman"/>
          <w:sz w:val="28"/>
          <w:szCs w:val="28"/>
        </w:rPr>
        <w:t xml:space="preserve">-наладку </w:t>
      </w:r>
      <w:r w:rsidR="009067FC" w:rsidRPr="00B64F14">
        <w:rPr>
          <w:rFonts w:ascii="Times New Roman" w:hAnsi="Times New Roman"/>
          <w:sz w:val="28"/>
          <w:szCs w:val="28"/>
        </w:rPr>
        <w:t xml:space="preserve"> на условиях установленных настоящим Договором</w:t>
      </w:r>
      <w:r w:rsidR="00831DCE" w:rsidRPr="00B64F14">
        <w:rPr>
          <w:rFonts w:ascii="Times New Roman" w:hAnsi="Times New Roman"/>
          <w:sz w:val="28"/>
          <w:szCs w:val="28"/>
        </w:rPr>
        <w:t>, а Покупатель обязуется принять и оплатить поставленный Товар и выполненные работы</w:t>
      </w:r>
      <w:r w:rsidR="00257EC6" w:rsidRPr="00B64F14">
        <w:rPr>
          <w:rFonts w:ascii="Times New Roman" w:hAnsi="Times New Roman"/>
          <w:sz w:val="28"/>
          <w:szCs w:val="28"/>
        </w:rPr>
        <w:t xml:space="preserve"> на условиях, установленных настоящим Договором</w:t>
      </w:r>
      <w:r w:rsidR="00831DCE" w:rsidRPr="00B64F14">
        <w:rPr>
          <w:rFonts w:ascii="Times New Roman" w:hAnsi="Times New Roman"/>
          <w:sz w:val="28"/>
          <w:szCs w:val="28"/>
        </w:rPr>
        <w:t>.</w:t>
      </w:r>
    </w:p>
    <w:p w:rsidR="00431AC7" w:rsidRPr="00B64F14" w:rsidRDefault="00257EC6" w:rsidP="00194F7E">
      <w:pPr>
        <w:spacing w:after="0" w:line="240" w:lineRule="auto"/>
        <w:ind w:firstLine="708"/>
        <w:jc w:val="both"/>
        <w:rPr>
          <w:rFonts w:ascii="Times New Roman" w:hAnsi="Times New Roman"/>
          <w:sz w:val="28"/>
          <w:szCs w:val="28"/>
        </w:rPr>
      </w:pPr>
      <w:r w:rsidRPr="00B64F14">
        <w:rPr>
          <w:rFonts w:ascii="Times New Roman" w:hAnsi="Times New Roman"/>
          <w:sz w:val="28"/>
          <w:szCs w:val="28"/>
        </w:rPr>
        <w:t>Наименование, а</w:t>
      </w:r>
      <w:r w:rsidR="00831DCE" w:rsidRPr="00B64F14">
        <w:rPr>
          <w:rFonts w:ascii="Times New Roman" w:hAnsi="Times New Roman"/>
          <w:sz w:val="28"/>
          <w:szCs w:val="28"/>
        </w:rPr>
        <w:t>ссортимент</w:t>
      </w:r>
      <w:r w:rsidR="003F1F6C" w:rsidRPr="00B64F14">
        <w:rPr>
          <w:rFonts w:ascii="Times New Roman" w:hAnsi="Times New Roman"/>
          <w:sz w:val="28"/>
          <w:szCs w:val="28"/>
        </w:rPr>
        <w:t xml:space="preserve">, количество и стоимость Товара </w:t>
      </w:r>
      <w:r w:rsidR="00831DCE" w:rsidRPr="00B64F14">
        <w:rPr>
          <w:rFonts w:ascii="Times New Roman" w:hAnsi="Times New Roman"/>
          <w:sz w:val="28"/>
          <w:szCs w:val="28"/>
        </w:rPr>
        <w:t xml:space="preserve">определяются в соответствии со </w:t>
      </w:r>
      <w:r w:rsidR="00431AC7" w:rsidRPr="00B64F14">
        <w:rPr>
          <w:rFonts w:ascii="Times New Roman" w:hAnsi="Times New Roman"/>
          <w:sz w:val="28"/>
          <w:szCs w:val="28"/>
        </w:rPr>
        <w:t>Спецификаци</w:t>
      </w:r>
      <w:r w:rsidR="00831DCE" w:rsidRPr="00B64F14">
        <w:rPr>
          <w:rFonts w:ascii="Times New Roman" w:hAnsi="Times New Roman"/>
          <w:sz w:val="28"/>
          <w:szCs w:val="28"/>
        </w:rPr>
        <w:t>ей</w:t>
      </w:r>
      <w:r w:rsidR="00431AC7" w:rsidRPr="00B64F14">
        <w:rPr>
          <w:rFonts w:ascii="Times New Roman" w:hAnsi="Times New Roman"/>
          <w:sz w:val="28"/>
          <w:szCs w:val="28"/>
        </w:rPr>
        <w:t xml:space="preserve"> (Приложение № 1 к настоящему Договору).</w:t>
      </w:r>
    </w:p>
    <w:p w:rsidR="009067FC" w:rsidRDefault="009067FC" w:rsidP="00194F7E">
      <w:pPr>
        <w:spacing w:after="0" w:line="240" w:lineRule="auto"/>
        <w:ind w:firstLine="708"/>
        <w:jc w:val="both"/>
        <w:rPr>
          <w:rFonts w:ascii="Times New Roman" w:hAnsi="Times New Roman"/>
          <w:sz w:val="28"/>
          <w:szCs w:val="28"/>
        </w:rPr>
      </w:pPr>
      <w:r w:rsidRPr="00B64F14">
        <w:rPr>
          <w:rFonts w:ascii="Times New Roman" w:hAnsi="Times New Roman"/>
          <w:sz w:val="28"/>
          <w:szCs w:val="28"/>
        </w:rPr>
        <w:t>1.2. П</w:t>
      </w:r>
      <w:r w:rsidR="006208F3" w:rsidRPr="00B64F14">
        <w:rPr>
          <w:rFonts w:ascii="Times New Roman" w:hAnsi="Times New Roman"/>
          <w:sz w:val="28"/>
          <w:szCs w:val="28"/>
        </w:rPr>
        <w:t>оставщик</w:t>
      </w:r>
      <w:r w:rsidRPr="00B64F14">
        <w:rPr>
          <w:rFonts w:ascii="Times New Roman" w:hAnsi="Times New Roman"/>
          <w:sz w:val="28"/>
          <w:szCs w:val="28"/>
        </w:rPr>
        <w:t xml:space="preserve"> обязан одновременно вместе с Товаром передать Покупателю относящуюся к Товару документацию (сопроводительную, инструкции по эксплуатации, техническую и иную).</w:t>
      </w:r>
    </w:p>
    <w:p w:rsidR="000573CA" w:rsidRPr="000573CA" w:rsidRDefault="000573CA" w:rsidP="000573CA">
      <w:pPr>
        <w:pStyle w:val="af5"/>
        <w:widowControl/>
        <w:tabs>
          <w:tab w:val="left" w:pos="360"/>
        </w:tabs>
        <w:jc w:val="both"/>
        <w:rPr>
          <w:spacing w:val="0"/>
          <w:kern w:val="0"/>
          <w:position w:val="0"/>
          <w:sz w:val="28"/>
          <w:szCs w:val="28"/>
          <w:lang w:val="ru-RU" w:eastAsia="en-US"/>
        </w:rPr>
      </w:pPr>
      <w:r>
        <w:rPr>
          <w:spacing w:val="0"/>
          <w:kern w:val="0"/>
          <w:position w:val="0"/>
          <w:sz w:val="28"/>
          <w:szCs w:val="28"/>
          <w:lang w:val="ru-RU" w:eastAsia="en-US"/>
        </w:rPr>
        <w:tab/>
      </w:r>
      <w:r>
        <w:rPr>
          <w:spacing w:val="0"/>
          <w:kern w:val="0"/>
          <w:position w:val="0"/>
          <w:sz w:val="28"/>
          <w:szCs w:val="28"/>
          <w:lang w:val="ru-RU" w:eastAsia="en-US"/>
        </w:rPr>
        <w:tab/>
      </w:r>
      <w:r w:rsidRPr="009D427A">
        <w:rPr>
          <w:spacing w:val="0"/>
          <w:kern w:val="0"/>
          <w:position w:val="0"/>
          <w:sz w:val="28"/>
          <w:szCs w:val="28"/>
          <w:lang w:val="ru-RU" w:eastAsia="en-US"/>
        </w:rPr>
        <w:t>1.3. Товар, Поставляемый Поставщиком Покупателю, должен быть новым, не бывшим в употреблении, не восстановленным и не собранным из восстановленных компонентов.</w:t>
      </w:r>
    </w:p>
    <w:p w:rsidR="00831DCE" w:rsidRPr="00B64F14" w:rsidRDefault="003F1F6C" w:rsidP="00831DCE">
      <w:pPr>
        <w:spacing w:after="0" w:line="240" w:lineRule="auto"/>
        <w:ind w:firstLine="708"/>
        <w:jc w:val="both"/>
        <w:rPr>
          <w:rFonts w:ascii="Times New Roman" w:hAnsi="Times New Roman"/>
          <w:sz w:val="28"/>
          <w:szCs w:val="28"/>
        </w:rPr>
      </w:pPr>
      <w:r w:rsidRPr="00B64F14">
        <w:rPr>
          <w:rFonts w:ascii="Times New Roman" w:hAnsi="Times New Roman"/>
          <w:sz w:val="28"/>
          <w:szCs w:val="28"/>
        </w:rPr>
        <w:t>1.</w:t>
      </w:r>
      <w:r w:rsidR="000573CA">
        <w:rPr>
          <w:rFonts w:ascii="Times New Roman" w:hAnsi="Times New Roman"/>
          <w:sz w:val="28"/>
          <w:szCs w:val="28"/>
        </w:rPr>
        <w:t>4</w:t>
      </w:r>
      <w:r w:rsidRPr="00B64F14">
        <w:rPr>
          <w:rFonts w:ascii="Times New Roman" w:hAnsi="Times New Roman"/>
          <w:sz w:val="28"/>
          <w:szCs w:val="28"/>
        </w:rPr>
        <w:t>. П</w:t>
      </w:r>
      <w:r w:rsidR="006208F3" w:rsidRPr="00B64F14">
        <w:rPr>
          <w:rFonts w:ascii="Times New Roman" w:hAnsi="Times New Roman"/>
          <w:sz w:val="28"/>
          <w:szCs w:val="28"/>
        </w:rPr>
        <w:t>оставщик</w:t>
      </w:r>
      <w:r w:rsidRPr="00B64F14">
        <w:rPr>
          <w:rFonts w:ascii="Times New Roman" w:hAnsi="Times New Roman"/>
          <w:sz w:val="28"/>
          <w:szCs w:val="28"/>
        </w:rPr>
        <w:t xml:space="preserve">  гарантирует, что Товар не заложен, не обременен правами третьих лиц, в споре и под арестом не состоит и П</w:t>
      </w:r>
      <w:r w:rsidR="009C643C" w:rsidRPr="00B64F14">
        <w:rPr>
          <w:rFonts w:ascii="Times New Roman" w:hAnsi="Times New Roman"/>
          <w:sz w:val="28"/>
          <w:szCs w:val="28"/>
        </w:rPr>
        <w:t>оставщик</w:t>
      </w:r>
      <w:r w:rsidRPr="00B64F14">
        <w:rPr>
          <w:rFonts w:ascii="Times New Roman" w:hAnsi="Times New Roman"/>
          <w:sz w:val="28"/>
          <w:szCs w:val="28"/>
        </w:rPr>
        <w:t xml:space="preserve"> вправе распоряжаться Товаром.</w:t>
      </w:r>
      <w:r w:rsidR="00831DCE" w:rsidRPr="00B64F14">
        <w:rPr>
          <w:rFonts w:ascii="Times New Roman" w:hAnsi="Times New Roman"/>
          <w:sz w:val="28"/>
          <w:szCs w:val="28"/>
        </w:rPr>
        <w:t xml:space="preserve"> </w:t>
      </w:r>
    </w:p>
    <w:p w:rsidR="0073418D" w:rsidRPr="00257B5C" w:rsidRDefault="009067FC" w:rsidP="00F5713B">
      <w:pPr>
        <w:spacing w:after="0"/>
        <w:ind w:firstLine="708"/>
        <w:jc w:val="both"/>
        <w:rPr>
          <w:rFonts w:ascii="Times New Roman" w:hAnsi="Times New Roman"/>
          <w:sz w:val="28"/>
          <w:szCs w:val="28"/>
        </w:rPr>
      </w:pPr>
      <w:r w:rsidRPr="001F116A">
        <w:rPr>
          <w:rFonts w:ascii="Times New Roman" w:hAnsi="Times New Roman"/>
          <w:sz w:val="28"/>
          <w:szCs w:val="28"/>
        </w:rPr>
        <w:t>1.</w:t>
      </w:r>
      <w:r w:rsidR="000573CA">
        <w:rPr>
          <w:rFonts w:ascii="Times New Roman" w:hAnsi="Times New Roman"/>
          <w:sz w:val="28"/>
          <w:szCs w:val="28"/>
        </w:rPr>
        <w:t>5</w:t>
      </w:r>
      <w:r w:rsidR="00831DCE" w:rsidRPr="001F116A">
        <w:rPr>
          <w:rFonts w:ascii="Times New Roman" w:hAnsi="Times New Roman"/>
          <w:sz w:val="28"/>
          <w:szCs w:val="28"/>
        </w:rPr>
        <w:t>. Общая стоимость всего Товара</w:t>
      </w:r>
      <w:proofErr w:type="gramStart"/>
      <w:r w:rsidR="00084A2F">
        <w:rPr>
          <w:rFonts w:ascii="Times New Roman" w:hAnsi="Times New Roman"/>
          <w:sz w:val="28"/>
          <w:szCs w:val="28"/>
        </w:rPr>
        <w:t xml:space="preserve">   ___________________</w:t>
      </w:r>
      <w:r w:rsidR="003F500D">
        <w:rPr>
          <w:rFonts w:ascii="Times New Roman" w:hAnsi="Times New Roman"/>
          <w:sz w:val="28"/>
          <w:szCs w:val="28"/>
        </w:rPr>
        <w:t xml:space="preserve"> </w:t>
      </w:r>
      <w:r w:rsidR="0073418D">
        <w:rPr>
          <w:rFonts w:ascii="Times New Roman" w:hAnsi="Times New Roman"/>
          <w:sz w:val="28"/>
          <w:szCs w:val="28"/>
        </w:rPr>
        <w:t>(</w:t>
      </w:r>
      <w:r w:rsidR="00084A2F">
        <w:rPr>
          <w:rFonts w:ascii="Times New Roman" w:hAnsi="Times New Roman"/>
          <w:sz w:val="28"/>
          <w:szCs w:val="28"/>
        </w:rPr>
        <w:t>___________________</w:t>
      </w:r>
      <w:r w:rsidR="0073418D">
        <w:rPr>
          <w:rFonts w:ascii="Times New Roman" w:hAnsi="Times New Roman"/>
          <w:sz w:val="28"/>
          <w:szCs w:val="28"/>
        </w:rPr>
        <w:t>)</w:t>
      </w:r>
      <w:r w:rsidR="0073418D" w:rsidRPr="00AB1B00">
        <w:rPr>
          <w:rFonts w:ascii="Times New Roman" w:hAnsi="Times New Roman"/>
          <w:sz w:val="28"/>
          <w:szCs w:val="28"/>
        </w:rPr>
        <w:t xml:space="preserve"> </w:t>
      </w:r>
      <w:proofErr w:type="gramEnd"/>
      <w:r w:rsidR="0073418D">
        <w:rPr>
          <w:rFonts w:ascii="Times New Roman" w:hAnsi="Times New Roman"/>
          <w:sz w:val="28"/>
          <w:szCs w:val="28"/>
        </w:rPr>
        <w:t>б</w:t>
      </w:r>
      <w:r w:rsidR="0073418D" w:rsidRPr="00815E2F">
        <w:rPr>
          <w:rFonts w:ascii="Times New Roman" w:hAnsi="Times New Roman"/>
          <w:sz w:val="28"/>
          <w:szCs w:val="28"/>
        </w:rPr>
        <w:t>ез учета НДС, кроме того НДС –</w:t>
      </w:r>
      <w:r w:rsidR="00F5713B">
        <w:rPr>
          <w:rFonts w:ascii="Times New Roman" w:hAnsi="Times New Roman"/>
          <w:sz w:val="28"/>
          <w:szCs w:val="28"/>
        </w:rPr>
        <w:t>__________</w:t>
      </w:r>
      <w:r w:rsidR="00084A2F">
        <w:rPr>
          <w:rFonts w:ascii="Times New Roman" w:hAnsi="Times New Roman"/>
          <w:sz w:val="28"/>
          <w:szCs w:val="28"/>
        </w:rPr>
        <w:t>_</w:t>
      </w:r>
      <w:r w:rsidR="0073418D">
        <w:rPr>
          <w:rFonts w:ascii="Times New Roman" w:hAnsi="Times New Roman"/>
          <w:sz w:val="28"/>
          <w:szCs w:val="28"/>
        </w:rPr>
        <w:t xml:space="preserve">( </w:t>
      </w:r>
      <w:r w:rsidR="00084A2F">
        <w:rPr>
          <w:rFonts w:ascii="Times New Roman" w:hAnsi="Times New Roman"/>
          <w:sz w:val="28"/>
          <w:szCs w:val="28"/>
        </w:rPr>
        <w:t>______</w:t>
      </w:r>
      <w:r w:rsidR="0073418D">
        <w:rPr>
          <w:rFonts w:ascii="Times New Roman" w:hAnsi="Times New Roman"/>
          <w:sz w:val="28"/>
          <w:szCs w:val="28"/>
        </w:rPr>
        <w:t>).</w:t>
      </w:r>
      <w:r w:rsidR="0073418D" w:rsidRPr="00815E2F">
        <w:rPr>
          <w:rFonts w:ascii="Times New Roman" w:hAnsi="Times New Roman"/>
          <w:sz w:val="28"/>
          <w:szCs w:val="28"/>
        </w:rPr>
        <w:t xml:space="preserve"> </w:t>
      </w:r>
      <w:r w:rsidR="0073418D">
        <w:rPr>
          <w:rFonts w:ascii="Times New Roman" w:hAnsi="Times New Roman"/>
          <w:sz w:val="28"/>
          <w:szCs w:val="28"/>
        </w:rPr>
        <w:t>О</w:t>
      </w:r>
      <w:r w:rsidR="0073418D" w:rsidRPr="00815E2F">
        <w:rPr>
          <w:rFonts w:ascii="Times New Roman" w:hAnsi="Times New Roman"/>
          <w:sz w:val="28"/>
          <w:szCs w:val="28"/>
        </w:rPr>
        <w:t>бщая стоимость по договору –</w:t>
      </w:r>
      <w:r w:rsidR="00084A2F">
        <w:rPr>
          <w:rFonts w:ascii="Times New Roman" w:hAnsi="Times New Roman"/>
          <w:sz w:val="28"/>
          <w:szCs w:val="28"/>
        </w:rPr>
        <w:t>_____________________</w:t>
      </w:r>
      <w:r w:rsidR="0073418D" w:rsidRPr="00257B5C">
        <w:rPr>
          <w:rFonts w:ascii="Times New Roman" w:hAnsi="Times New Roman"/>
          <w:sz w:val="28"/>
          <w:szCs w:val="28"/>
        </w:rPr>
        <w:t xml:space="preserve"> (</w:t>
      </w:r>
      <w:r w:rsidR="00084A2F">
        <w:rPr>
          <w:rFonts w:ascii="Times New Roman" w:hAnsi="Times New Roman"/>
          <w:sz w:val="28"/>
          <w:szCs w:val="28"/>
        </w:rPr>
        <w:t>__________</w:t>
      </w:r>
      <w:r w:rsidR="0073418D" w:rsidRPr="00257B5C">
        <w:rPr>
          <w:rFonts w:ascii="Times New Roman" w:hAnsi="Times New Roman"/>
          <w:sz w:val="28"/>
          <w:szCs w:val="28"/>
        </w:rPr>
        <w:t>)</w:t>
      </w:r>
      <w:r w:rsidR="0073418D">
        <w:rPr>
          <w:rFonts w:ascii="Times New Roman" w:hAnsi="Times New Roman"/>
          <w:sz w:val="28"/>
          <w:szCs w:val="28"/>
        </w:rPr>
        <w:t xml:space="preserve"> </w:t>
      </w:r>
      <w:r w:rsidR="0073418D" w:rsidRPr="00257B5C">
        <w:rPr>
          <w:rFonts w:ascii="Times New Roman" w:hAnsi="Times New Roman"/>
          <w:sz w:val="28"/>
          <w:szCs w:val="28"/>
        </w:rPr>
        <w:t>в том  числе НДС.</w:t>
      </w:r>
    </w:p>
    <w:p w:rsidR="00431AC7" w:rsidRDefault="00431AC7" w:rsidP="00F5713B">
      <w:pPr>
        <w:spacing w:after="0" w:line="240" w:lineRule="auto"/>
        <w:ind w:firstLine="708"/>
        <w:jc w:val="both"/>
        <w:rPr>
          <w:rFonts w:ascii="Times New Roman" w:hAnsi="Times New Roman"/>
          <w:sz w:val="28"/>
          <w:szCs w:val="28"/>
        </w:rPr>
      </w:pPr>
      <w:r w:rsidRPr="004E7C17">
        <w:rPr>
          <w:rFonts w:ascii="Times New Roman" w:hAnsi="Times New Roman"/>
          <w:sz w:val="28"/>
          <w:szCs w:val="28"/>
        </w:rPr>
        <w:t>1.</w:t>
      </w:r>
      <w:r w:rsidR="000573CA">
        <w:rPr>
          <w:rFonts w:ascii="Times New Roman" w:hAnsi="Times New Roman"/>
          <w:sz w:val="28"/>
          <w:szCs w:val="28"/>
        </w:rPr>
        <w:t>6</w:t>
      </w:r>
      <w:r w:rsidRPr="004E7C17">
        <w:rPr>
          <w:rFonts w:ascii="Times New Roman" w:hAnsi="Times New Roman"/>
          <w:sz w:val="28"/>
          <w:szCs w:val="28"/>
        </w:rPr>
        <w:t xml:space="preserve">. </w:t>
      </w:r>
      <w:r w:rsidR="00831DCE" w:rsidRPr="004E7C17">
        <w:rPr>
          <w:rFonts w:ascii="Times New Roman" w:hAnsi="Times New Roman"/>
          <w:sz w:val="28"/>
          <w:szCs w:val="28"/>
        </w:rPr>
        <w:t>В стоимость Товара в</w:t>
      </w:r>
      <w:r w:rsidR="00257EC6" w:rsidRPr="004E7C17">
        <w:rPr>
          <w:rFonts w:ascii="Times New Roman" w:hAnsi="Times New Roman"/>
          <w:sz w:val="28"/>
          <w:szCs w:val="28"/>
        </w:rPr>
        <w:t>ключены все расходы П</w:t>
      </w:r>
      <w:r w:rsidR="009C643C" w:rsidRPr="004E7C17">
        <w:rPr>
          <w:rFonts w:ascii="Times New Roman" w:hAnsi="Times New Roman"/>
          <w:sz w:val="28"/>
          <w:szCs w:val="28"/>
        </w:rPr>
        <w:t>оставщика</w:t>
      </w:r>
      <w:r w:rsidR="00257EC6" w:rsidRPr="004E7C17">
        <w:rPr>
          <w:rFonts w:ascii="Times New Roman" w:hAnsi="Times New Roman"/>
          <w:sz w:val="28"/>
          <w:szCs w:val="28"/>
        </w:rPr>
        <w:t xml:space="preserve"> по </w:t>
      </w:r>
      <w:r w:rsidR="009C643C" w:rsidRPr="004E7C17">
        <w:rPr>
          <w:rFonts w:ascii="Times New Roman" w:hAnsi="Times New Roman"/>
          <w:sz w:val="28"/>
          <w:szCs w:val="28"/>
        </w:rPr>
        <w:t>п</w:t>
      </w:r>
      <w:r w:rsidR="00257EC6" w:rsidRPr="004E7C17">
        <w:rPr>
          <w:rFonts w:ascii="Times New Roman" w:hAnsi="Times New Roman"/>
          <w:sz w:val="28"/>
          <w:szCs w:val="28"/>
        </w:rPr>
        <w:t>оставке, погрузо-разгрузочных работ, сборке, установке</w:t>
      </w:r>
      <w:r w:rsidR="005A4DF6">
        <w:rPr>
          <w:rFonts w:ascii="Times New Roman" w:hAnsi="Times New Roman"/>
          <w:sz w:val="28"/>
          <w:szCs w:val="28"/>
        </w:rPr>
        <w:t xml:space="preserve"> и </w:t>
      </w:r>
      <w:r w:rsidR="00257EC6" w:rsidRPr="004E7C17">
        <w:rPr>
          <w:rFonts w:ascii="Times New Roman" w:hAnsi="Times New Roman"/>
          <w:sz w:val="28"/>
          <w:szCs w:val="28"/>
        </w:rPr>
        <w:t>пуско-наладочных работ</w:t>
      </w:r>
      <w:r w:rsidR="00582A26">
        <w:rPr>
          <w:rFonts w:ascii="Times New Roman" w:hAnsi="Times New Roman"/>
          <w:sz w:val="28"/>
          <w:szCs w:val="28"/>
        </w:rPr>
        <w:t>.</w:t>
      </w:r>
    </w:p>
    <w:p w:rsidR="00B93F12" w:rsidRPr="00A8073E" w:rsidRDefault="00B93F12" w:rsidP="00F5713B">
      <w:pPr>
        <w:spacing w:after="0" w:line="240" w:lineRule="auto"/>
        <w:ind w:firstLine="708"/>
        <w:jc w:val="both"/>
        <w:rPr>
          <w:rFonts w:ascii="Times New Roman" w:hAnsi="Times New Roman"/>
          <w:sz w:val="28"/>
          <w:szCs w:val="28"/>
        </w:rPr>
      </w:pPr>
    </w:p>
    <w:p w:rsidR="00431AC7" w:rsidRPr="00A8073E" w:rsidRDefault="00431AC7" w:rsidP="00431AC7">
      <w:pPr>
        <w:jc w:val="center"/>
        <w:rPr>
          <w:rFonts w:ascii="Times New Roman" w:hAnsi="Times New Roman"/>
          <w:sz w:val="28"/>
          <w:szCs w:val="28"/>
        </w:rPr>
      </w:pPr>
      <w:r w:rsidRPr="00A8073E">
        <w:rPr>
          <w:rFonts w:ascii="Times New Roman" w:hAnsi="Times New Roman"/>
          <w:sz w:val="28"/>
          <w:szCs w:val="28"/>
        </w:rPr>
        <w:t>2. Условия поставки.</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2.1. </w:t>
      </w:r>
      <w:r w:rsidR="009C643C" w:rsidRPr="00615AF7">
        <w:rPr>
          <w:rFonts w:ascii="Times New Roman" w:hAnsi="Times New Roman"/>
          <w:sz w:val="28"/>
          <w:szCs w:val="28"/>
        </w:rPr>
        <w:t>П</w:t>
      </w:r>
      <w:r w:rsidRPr="00615AF7">
        <w:rPr>
          <w:rFonts w:ascii="Times New Roman" w:hAnsi="Times New Roman"/>
          <w:sz w:val="28"/>
          <w:szCs w:val="28"/>
        </w:rPr>
        <w:t>оставка</w:t>
      </w:r>
      <w:r>
        <w:rPr>
          <w:rFonts w:ascii="Times New Roman" w:hAnsi="Times New Roman"/>
          <w:sz w:val="28"/>
          <w:szCs w:val="28"/>
        </w:rPr>
        <w:t xml:space="preserve"> и разгрузка Товара </w:t>
      </w:r>
      <w:r w:rsidRPr="00A8073E">
        <w:rPr>
          <w:rFonts w:ascii="Times New Roman" w:hAnsi="Times New Roman"/>
          <w:sz w:val="28"/>
          <w:szCs w:val="28"/>
        </w:rPr>
        <w:t>производится за счёт П</w:t>
      </w:r>
      <w:r w:rsidR="009C643C">
        <w:rPr>
          <w:rFonts w:ascii="Times New Roman" w:hAnsi="Times New Roman"/>
          <w:sz w:val="28"/>
          <w:szCs w:val="28"/>
        </w:rPr>
        <w:t>оставщика</w:t>
      </w:r>
      <w:r w:rsidRPr="00A8073E">
        <w:rPr>
          <w:rFonts w:ascii="Times New Roman" w:hAnsi="Times New Roman"/>
          <w:sz w:val="28"/>
          <w:szCs w:val="28"/>
        </w:rPr>
        <w:t xml:space="preserve"> в течение </w:t>
      </w:r>
      <w:r>
        <w:rPr>
          <w:rFonts w:ascii="Times New Roman" w:hAnsi="Times New Roman"/>
          <w:sz w:val="28"/>
          <w:szCs w:val="28"/>
        </w:rPr>
        <w:t>5</w:t>
      </w:r>
      <w:r w:rsidRPr="00A8073E">
        <w:rPr>
          <w:rFonts w:ascii="Times New Roman" w:hAnsi="Times New Roman"/>
          <w:sz w:val="28"/>
          <w:szCs w:val="28"/>
        </w:rPr>
        <w:t xml:space="preserve"> (</w:t>
      </w:r>
      <w:r w:rsidR="002C0589">
        <w:rPr>
          <w:rFonts w:ascii="Times New Roman" w:hAnsi="Times New Roman"/>
          <w:sz w:val="28"/>
          <w:szCs w:val="28"/>
        </w:rPr>
        <w:t>п</w:t>
      </w:r>
      <w:r>
        <w:rPr>
          <w:rFonts w:ascii="Times New Roman" w:hAnsi="Times New Roman"/>
          <w:sz w:val="28"/>
          <w:szCs w:val="28"/>
        </w:rPr>
        <w:t>я</w:t>
      </w:r>
      <w:r w:rsidRPr="00A8073E">
        <w:rPr>
          <w:rFonts w:ascii="Times New Roman" w:hAnsi="Times New Roman"/>
          <w:sz w:val="28"/>
          <w:szCs w:val="28"/>
        </w:rPr>
        <w:t>ти)</w:t>
      </w:r>
      <w:r>
        <w:rPr>
          <w:rFonts w:ascii="Times New Roman" w:hAnsi="Times New Roman"/>
          <w:sz w:val="28"/>
          <w:szCs w:val="28"/>
        </w:rPr>
        <w:t xml:space="preserve"> рабочих</w:t>
      </w:r>
      <w:r w:rsidRPr="00A8073E">
        <w:rPr>
          <w:rFonts w:ascii="Times New Roman" w:hAnsi="Times New Roman"/>
          <w:sz w:val="28"/>
          <w:szCs w:val="28"/>
        </w:rPr>
        <w:t xml:space="preserve"> дней с момента перечисления Покупателем на расчетный счет П</w:t>
      </w:r>
      <w:r w:rsidR="009C643C">
        <w:rPr>
          <w:rFonts w:ascii="Times New Roman" w:hAnsi="Times New Roman"/>
          <w:sz w:val="28"/>
          <w:szCs w:val="28"/>
        </w:rPr>
        <w:t>оставщика</w:t>
      </w:r>
      <w:r w:rsidRPr="00A8073E">
        <w:rPr>
          <w:rFonts w:ascii="Times New Roman" w:hAnsi="Times New Roman"/>
          <w:sz w:val="28"/>
          <w:szCs w:val="28"/>
        </w:rPr>
        <w:t xml:space="preserve"> аванса в размере 30 (тридцать) % от общей стоимости Товара, указанной в п</w:t>
      </w:r>
      <w:r w:rsidRPr="00615AF7">
        <w:rPr>
          <w:rFonts w:ascii="Times New Roman" w:hAnsi="Times New Roman"/>
          <w:sz w:val="28"/>
          <w:szCs w:val="28"/>
        </w:rPr>
        <w:t>. 1.</w:t>
      </w:r>
      <w:r w:rsidR="009D427A">
        <w:rPr>
          <w:rFonts w:ascii="Times New Roman" w:hAnsi="Times New Roman"/>
          <w:sz w:val="28"/>
          <w:szCs w:val="28"/>
        </w:rPr>
        <w:t>5</w:t>
      </w:r>
      <w:r w:rsidRPr="00A8073E">
        <w:rPr>
          <w:rFonts w:ascii="Times New Roman" w:hAnsi="Times New Roman"/>
          <w:sz w:val="28"/>
          <w:szCs w:val="28"/>
        </w:rPr>
        <w:t>.</w:t>
      </w:r>
      <w:r w:rsidR="009067FC">
        <w:rPr>
          <w:rFonts w:ascii="Times New Roman" w:hAnsi="Times New Roman"/>
          <w:sz w:val="28"/>
          <w:szCs w:val="28"/>
        </w:rPr>
        <w:t xml:space="preserve"> настоящего Договора.</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lastRenderedPageBreak/>
        <w:t>2.2.</w:t>
      </w:r>
      <w:r w:rsidR="009067FC">
        <w:rPr>
          <w:rFonts w:ascii="Times New Roman" w:hAnsi="Times New Roman"/>
          <w:sz w:val="28"/>
          <w:szCs w:val="28"/>
        </w:rPr>
        <w:t xml:space="preserve"> </w:t>
      </w:r>
      <w:r w:rsidR="009067FC" w:rsidRPr="00615AF7">
        <w:rPr>
          <w:rFonts w:ascii="Times New Roman" w:hAnsi="Times New Roman"/>
          <w:sz w:val="28"/>
          <w:szCs w:val="28"/>
        </w:rPr>
        <w:t>Сборка, установка и</w:t>
      </w:r>
      <w:r w:rsidRPr="00615AF7">
        <w:rPr>
          <w:rFonts w:ascii="Times New Roman" w:hAnsi="Times New Roman"/>
          <w:sz w:val="28"/>
          <w:szCs w:val="28"/>
        </w:rPr>
        <w:t xml:space="preserve"> </w:t>
      </w:r>
      <w:r w:rsidR="009C643C" w:rsidRPr="00615AF7">
        <w:rPr>
          <w:rFonts w:ascii="Times New Roman" w:hAnsi="Times New Roman"/>
          <w:sz w:val="28"/>
          <w:szCs w:val="28"/>
        </w:rPr>
        <w:t>п</w:t>
      </w:r>
      <w:r w:rsidR="00B70A6A" w:rsidRPr="00615AF7">
        <w:rPr>
          <w:rFonts w:ascii="Times New Roman" w:hAnsi="Times New Roman"/>
          <w:sz w:val="28"/>
          <w:szCs w:val="28"/>
        </w:rPr>
        <w:t>уско-наладочные работы производя</w:t>
      </w:r>
      <w:r w:rsidRPr="00615AF7">
        <w:rPr>
          <w:rFonts w:ascii="Times New Roman" w:hAnsi="Times New Roman"/>
          <w:sz w:val="28"/>
          <w:szCs w:val="28"/>
        </w:rPr>
        <w:t xml:space="preserve">тся за счёт </w:t>
      </w:r>
      <w:r w:rsidR="009C643C" w:rsidRPr="00615AF7">
        <w:rPr>
          <w:rFonts w:ascii="Times New Roman" w:hAnsi="Times New Roman"/>
          <w:sz w:val="28"/>
          <w:szCs w:val="28"/>
        </w:rPr>
        <w:t>Поставщика</w:t>
      </w:r>
      <w:r w:rsidRPr="00615AF7">
        <w:rPr>
          <w:rFonts w:ascii="Times New Roman" w:hAnsi="Times New Roman"/>
          <w:sz w:val="28"/>
          <w:szCs w:val="28"/>
        </w:rPr>
        <w:t xml:space="preserve"> в течение </w:t>
      </w:r>
      <w:r w:rsidR="009067FC" w:rsidRPr="00615AF7">
        <w:rPr>
          <w:rFonts w:ascii="Times New Roman" w:hAnsi="Times New Roman"/>
          <w:sz w:val="28"/>
          <w:szCs w:val="28"/>
        </w:rPr>
        <w:t>5</w:t>
      </w:r>
      <w:r w:rsidRPr="00615AF7">
        <w:rPr>
          <w:rFonts w:ascii="Times New Roman" w:hAnsi="Times New Roman"/>
          <w:sz w:val="28"/>
          <w:szCs w:val="28"/>
        </w:rPr>
        <w:t xml:space="preserve"> (</w:t>
      </w:r>
      <w:r w:rsidR="009067FC" w:rsidRPr="00615AF7">
        <w:rPr>
          <w:rFonts w:ascii="Times New Roman" w:hAnsi="Times New Roman"/>
          <w:sz w:val="28"/>
          <w:szCs w:val="28"/>
        </w:rPr>
        <w:t>пяти</w:t>
      </w:r>
      <w:r w:rsidRPr="00615AF7">
        <w:rPr>
          <w:rFonts w:ascii="Times New Roman" w:hAnsi="Times New Roman"/>
          <w:sz w:val="28"/>
          <w:szCs w:val="28"/>
        </w:rPr>
        <w:t>) рабочих дней с момента доставки Товара Покупателю.</w:t>
      </w:r>
    </w:p>
    <w:p w:rsidR="00431AC7" w:rsidRPr="00A8073E" w:rsidRDefault="00431AC7" w:rsidP="00E0477F">
      <w:pPr>
        <w:spacing w:after="0" w:line="240" w:lineRule="auto"/>
        <w:ind w:firstLine="708"/>
        <w:jc w:val="both"/>
        <w:rPr>
          <w:rFonts w:ascii="Times New Roman" w:hAnsi="Times New Roman"/>
          <w:sz w:val="28"/>
          <w:szCs w:val="28"/>
        </w:rPr>
      </w:pPr>
      <w:r w:rsidRPr="00A8073E">
        <w:rPr>
          <w:rFonts w:ascii="Times New Roman" w:hAnsi="Times New Roman"/>
          <w:sz w:val="28"/>
          <w:szCs w:val="28"/>
        </w:rPr>
        <w:t>2.3. П</w:t>
      </w:r>
      <w:r w:rsidR="009C643C">
        <w:rPr>
          <w:rFonts w:ascii="Times New Roman" w:hAnsi="Times New Roman"/>
          <w:sz w:val="28"/>
          <w:szCs w:val="28"/>
        </w:rPr>
        <w:t>оставщик</w:t>
      </w:r>
      <w:r w:rsidRPr="00A8073E">
        <w:rPr>
          <w:rFonts w:ascii="Times New Roman" w:hAnsi="Times New Roman"/>
          <w:sz w:val="28"/>
          <w:szCs w:val="28"/>
        </w:rPr>
        <w:t xml:space="preserve"> обязуется осуществить </w:t>
      </w:r>
      <w:r w:rsidR="009C643C">
        <w:rPr>
          <w:rFonts w:ascii="Times New Roman" w:hAnsi="Times New Roman"/>
          <w:sz w:val="28"/>
          <w:szCs w:val="28"/>
        </w:rPr>
        <w:t>п</w:t>
      </w:r>
      <w:r w:rsidRPr="00A8073E">
        <w:rPr>
          <w:rFonts w:ascii="Times New Roman" w:hAnsi="Times New Roman"/>
          <w:sz w:val="28"/>
          <w:szCs w:val="28"/>
        </w:rPr>
        <w:t>оставку</w:t>
      </w:r>
      <w:r w:rsidR="009067FC">
        <w:rPr>
          <w:rFonts w:ascii="Times New Roman" w:hAnsi="Times New Roman"/>
          <w:sz w:val="28"/>
          <w:szCs w:val="28"/>
        </w:rPr>
        <w:t xml:space="preserve"> Товара </w:t>
      </w:r>
      <w:r w:rsidRPr="00A8073E">
        <w:rPr>
          <w:rFonts w:ascii="Times New Roman" w:hAnsi="Times New Roman"/>
          <w:sz w:val="28"/>
          <w:szCs w:val="28"/>
        </w:rPr>
        <w:t xml:space="preserve"> по адресу: Санкт-</w:t>
      </w:r>
      <w:r>
        <w:rPr>
          <w:rFonts w:ascii="Times New Roman" w:hAnsi="Times New Roman"/>
          <w:sz w:val="28"/>
          <w:szCs w:val="28"/>
        </w:rPr>
        <w:t xml:space="preserve">Петербург, ул. </w:t>
      </w:r>
      <w:r w:rsidR="003417AD">
        <w:rPr>
          <w:rFonts w:ascii="Times New Roman" w:hAnsi="Times New Roman"/>
          <w:sz w:val="28"/>
          <w:szCs w:val="28"/>
        </w:rPr>
        <w:t>Савушкина</w:t>
      </w:r>
      <w:r w:rsidR="00D8591D">
        <w:rPr>
          <w:rFonts w:ascii="Times New Roman" w:hAnsi="Times New Roman"/>
          <w:sz w:val="28"/>
          <w:szCs w:val="28"/>
        </w:rPr>
        <w:t>,</w:t>
      </w:r>
      <w:r>
        <w:rPr>
          <w:rFonts w:ascii="Times New Roman" w:hAnsi="Times New Roman"/>
          <w:sz w:val="28"/>
          <w:szCs w:val="28"/>
        </w:rPr>
        <w:t xml:space="preserve"> д</w:t>
      </w:r>
      <w:r w:rsidR="009067FC">
        <w:rPr>
          <w:rFonts w:ascii="Times New Roman" w:hAnsi="Times New Roman"/>
          <w:sz w:val="28"/>
          <w:szCs w:val="28"/>
        </w:rPr>
        <w:t xml:space="preserve">.82  и его подъем </w:t>
      </w:r>
      <w:r w:rsidR="003417AD">
        <w:rPr>
          <w:rFonts w:ascii="Times New Roman" w:hAnsi="Times New Roman"/>
          <w:sz w:val="28"/>
          <w:szCs w:val="28"/>
        </w:rPr>
        <w:t xml:space="preserve"> на 1</w:t>
      </w:r>
      <w:r w:rsidR="00D8591D">
        <w:rPr>
          <w:rFonts w:ascii="Times New Roman" w:hAnsi="Times New Roman"/>
          <w:sz w:val="28"/>
          <w:szCs w:val="28"/>
        </w:rPr>
        <w:t>-й этаж</w:t>
      </w:r>
      <w:r w:rsidR="009067FC">
        <w:rPr>
          <w:rFonts w:ascii="Times New Roman" w:hAnsi="Times New Roman"/>
          <w:sz w:val="28"/>
          <w:szCs w:val="28"/>
        </w:rPr>
        <w:t xml:space="preserve"> в помещение столовой, указанное представителем Покупателя</w:t>
      </w:r>
      <w:r w:rsidR="00D8591D">
        <w:rPr>
          <w:rFonts w:ascii="Times New Roman" w:hAnsi="Times New Roman"/>
          <w:sz w:val="28"/>
          <w:szCs w:val="28"/>
        </w:rPr>
        <w:t xml:space="preserve">.  </w:t>
      </w:r>
      <w:r w:rsidRPr="00A8073E">
        <w:rPr>
          <w:rFonts w:ascii="Times New Roman" w:hAnsi="Times New Roman"/>
          <w:sz w:val="28"/>
          <w:szCs w:val="28"/>
        </w:rPr>
        <w:t xml:space="preserve"> </w:t>
      </w:r>
    </w:p>
    <w:p w:rsidR="00516996" w:rsidRDefault="00431AC7" w:rsidP="00516996">
      <w:pPr>
        <w:spacing w:after="0" w:line="240" w:lineRule="auto"/>
        <w:ind w:firstLine="708"/>
        <w:jc w:val="both"/>
        <w:rPr>
          <w:rFonts w:ascii="Times New Roman" w:hAnsi="Times New Roman"/>
          <w:sz w:val="28"/>
          <w:szCs w:val="28"/>
        </w:rPr>
      </w:pPr>
      <w:r w:rsidRPr="00A8073E">
        <w:rPr>
          <w:rFonts w:ascii="Times New Roman" w:hAnsi="Times New Roman"/>
          <w:sz w:val="28"/>
          <w:szCs w:val="28"/>
        </w:rPr>
        <w:t>2.4. П</w:t>
      </w:r>
      <w:r w:rsidR="009C643C">
        <w:rPr>
          <w:rFonts w:ascii="Times New Roman" w:hAnsi="Times New Roman"/>
          <w:sz w:val="28"/>
          <w:szCs w:val="28"/>
        </w:rPr>
        <w:t>оставщик</w:t>
      </w:r>
      <w:r w:rsidRPr="00A8073E">
        <w:rPr>
          <w:rFonts w:ascii="Times New Roman" w:hAnsi="Times New Roman"/>
          <w:sz w:val="28"/>
          <w:szCs w:val="28"/>
        </w:rPr>
        <w:t xml:space="preserve"> считается исполнившим свои обязательства </w:t>
      </w:r>
      <w:r w:rsidR="009067FC">
        <w:rPr>
          <w:rFonts w:ascii="Times New Roman" w:hAnsi="Times New Roman"/>
          <w:sz w:val="28"/>
          <w:szCs w:val="28"/>
        </w:rPr>
        <w:t xml:space="preserve">по настоящему Договору </w:t>
      </w:r>
      <w:r w:rsidR="00516996">
        <w:rPr>
          <w:rFonts w:ascii="Times New Roman" w:hAnsi="Times New Roman"/>
          <w:sz w:val="28"/>
          <w:szCs w:val="28"/>
        </w:rPr>
        <w:t>с момента подписания Покупателем Акта сдачи-приемки</w:t>
      </w:r>
      <w:r w:rsidR="00147E54">
        <w:rPr>
          <w:rFonts w:ascii="Times New Roman" w:hAnsi="Times New Roman"/>
          <w:sz w:val="28"/>
          <w:szCs w:val="28"/>
        </w:rPr>
        <w:t xml:space="preserve"> выполненных</w:t>
      </w:r>
      <w:r w:rsidR="00516996">
        <w:rPr>
          <w:rFonts w:ascii="Times New Roman" w:hAnsi="Times New Roman"/>
          <w:sz w:val="28"/>
          <w:szCs w:val="28"/>
        </w:rPr>
        <w:t xml:space="preserve"> </w:t>
      </w:r>
      <w:proofErr w:type="gramStart"/>
      <w:r w:rsidR="00516996">
        <w:rPr>
          <w:rFonts w:ascii="Times New Roman" w:hAnsi="Times New Roman"/>
          <w:sz w:val="28"/>
          <w:szCs w:val="28"/>
        </w:rPr>
        <w:t>работ</w:t>
      </w:r>
      <w:proofErr w:type="gramEnd"/>
      <w:r w:rsidR="00516996">
        <w:rPr>
          <w:rFonts w:ascii="Times New Roman" w:hAnsi="Times New Roman"/>
          <w:sz w:val="28"/>
          <w:szCs w:val="28"/>
        </w:rPr>
        <w:t xml:space="preserve"> при наличии подписанной Сторонами </w:t>
      </w:r>
      <w:r w:rsidR="00AE0D95">
        <w:rPr>
          <w:rFonts w:ascii="Times New Roman" w:hAnsi="Times New Roman"/>
          <w:sz w:val="28"/>
          <w:szCs w:val="28"/>
        </w:rPr>
        <w:t>т</w:t>
      </w:r>
      <w:r w:rsidR="00516996">
        <w:rPr>
          <w:rFonts w:ascii="Times New Roman" w:hAnsi="Times New Roman"/>
          <w:sz w:val="28"/>
          <w:szCs w:val="28"/>
        </w:rPr>
        <w:t>оварной накладной по форме ТОРГ-12.</w:t>
      </w:r>
    </w:p>
    <w:p w:rsidR="00194F7E" w:rsidRDefault="00431AC7" w:rsidP="00516996">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2.5. </w:t>
      </w:r>
      <w:r w:rsidR="001A165B" w:rsidRPr="001A165B">
        <w:rPr>
          <w:rFonts w:ascii="Times New Roman" w:hAnsi="Times New Roman"/>
          <w:sz w:val="28"/>
          <w:szCs w:val="28"/>
        </w:rPr>
        <w:t xml:space="preserve">Право собственности на Товар и риск его случайной гибели или повреждения переходит к Покупателю </w:t>
      </w:r>
      <w:proofErr w:type="gramStart"/>
      <w:r w:rsidR="001A165B" w:rsidRPr="001A165B">
        <w:rPr>
          <w:rFonts w:ascii="Times New Roman" w:hAnsi="Times New Roman"/>
          <w:sz w:val="28"/>
          <w:szCs w:val="28"/>
        </w:rPr>
        <w:t>с даты подписания</w:t>
      </w:r>
      <w:proofErr w:type="gramEnd"/>
      <w:r w:rsidR="001A165B" w:rsidRPr="001A165B">
        <w:rPr>
          <w:rFonts w:ascii="Times New Roman" w:hAnsi="Times New Roman"/>
          <w:sz w:val="28"/>
          <w:szCs w:val="28"/>
        </w:rPr>
        <w:t xml:space="preserve"> им</w:t>
      </w:r>
      <w:r w:rsidR="001A165B">
        <w:rPr>
          <w:rFonts w:ascii="Times New Roman" w:hAnsi="Times New Roman"/>
          <w:sz w:val="28"/>
          <w:szCs w:val="28"/>
        </w:rPr>
        <w:t xml:space="preserve"> Акта сдачи-приемки выполненных работ </w:t>
      </w:r>
      <w:r w:rsidR="00AE0D95" w:rsidRPr="00A8073E">
        <w:rPr>
          <w:rFonts w:ascii="Times New Roman" w:hAnsi="Times New Roman"/>
          <w:sz w:val="28"/>
          <w:szCs w:val="28"/>
        </w:rPr>
        <w:t>по сборке</w:t>
      </w:r>
      <w:r w:rsidR="00AE0D95">
        <w:rPr>
          <w:rFonts w:ascii="Times New Roman" w:hAnsi="Times New Roman"/>
          <w:sz w:val="28"/>
          <w:szCs w:val="28"/>
        </w:rPr>
        <w:t xml:space="preserve">, установке и пуско-наладочным работам </w:t>
      </w:r>
      <w:r w:rsidR="001A165B">
        <w:rPr>
          <w:rFonts w:ascii="Times New Roman" w:hAnsi="Times New Roman"/>
          <w:sz w:val="28"/>
          <w:szCs w:val="28"/>
        </w:rPr>
        <w:t xml:space="preserve">при условии подписания Покупателем </w:t>
      </w:r>
      <w:r w:rsidR="00AE0D95">
        <w:rPr>
          <w:rFonts w:ascii="Times New Roman" w:hAnsi="Times New Roman"/>
          <w:sz w:val="28"/>
          <w:szCs w:val="28"/>
        </w:rPr>
        <w:t xml:space="preserve">товарной накладной по форме </w:t>
      </w:r>
      <w:r w:rsidR="001A165B">
        <w:rPr>
          <w:rFonts w:ascii="Times New Roman" w:hAnsi="Times New Roman"/>
          <w:sz w:val="28"/>
          <w:szCs w:val="28"/>
        </w:rPr>
        <w:t>ТОРГ-12</w:t>
      </w:r>
      <w:r w:rsidRPr="00A8073E">
        <w:rPr>
          <w:rFonts w:ascii="Times New Roman" w:hAnsi="Times New Roman"/>
          <w:sz w:val="28"/>
          <w:szCs w:val="28"/>
        </w:rPr>
        <w:t>.</w:t>
      </w:r>
    </w:p>
    <w:p w:rsidR="00516996" w:rsidRPr="00A8073E" w:rsidRDefault="00516996" w:rsidP="00516996">
      <w:pPr>
        <w:spacing w:after="0" w:line="240" w:lineRule="auto"/>
        <w:ind w:firstLine="708"/>
        <w:jc w:val="both"/>
        <w:rPr>
          <w:rFonts w:ascii="Times New Roman" w:hAnsi="Times New Roman"/>
          <w:sz w:val="28"/>
          <w:szCs w:val="28"/>
        </w:rPr>
      </w:pPr>
    </w:p>
    <w:p w:rsidR="00431AC7" w:rsidRPr="00A8073E" w:rsidRDefault="00431AC7" w:rsidP="00194F7E">
      <w:pPr>
        <w:spacing w:line="240" w:lineRule="auto"/>
        <w:ind w:firstLine="708"/>
        <w:jc w:val="center"/>
        <w:rPr>
          <w:rFonts w:ascii="Times New Roman" w:hAnsi="Times New Roman"/>
          <w:sz w:val="28"/>
          <w:szCs w:val="28"/>
        </w:rPr>
      </w:pPr>
      <w:r w:rsidRPr="00A8073E">
        <w:rPr>
          <w:rFonts w:ascii="Times New Roman" w:hAnsi="Times New Roman"/>
          <w:sz w:val="28"/>
          <w:szCs w:val="28"/>
        </w:rPr>
        <w:t>3. Условия оплаты.</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3.1. Условия оплаты:</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 Покупатель </w:t>
      </w:r>
      <w:r w:rsidR="00F5713B" w:rsidRPr="00F5713B">
        <w:rPr>
          <w:rFonts w:ascii="Times New Roman" w:hAnsi="Times New Roman"/>
          <w:sz w:val="28"/>
          <w:szCs w:val="28"/>
        </w:rPr>
        <w:t>после получения банковской гарантии</w:t>
      </w:r>
      <w:r w:rsidR="00523847">
        <w:rPr>
          <w:rFonts w:ascii="Times New Roman" w:hAnsi="Times New Roman"/>
          <w:sz w:val="28"/>
          <w:szCs w:val="28"/>
        </w:rPr>
        <w:t>,</w:t>
      </w:r>
      <w:r w:rsidR="00F5713B" w:rsidRPr="00F5713B">
        <w:rPr>
          <w:rFonts w:ascii="Times New Roman" w:hAnsi="Times New Roman"/>
          <w:sz w:val="28"/>
          <w:szCs w:val="28"/>
        </w:rPr>
        <w:t xml:space="preserve"> в соответствии с разделом 6 Договора</w:t>
      </w:r>
      <w:r w:rsidR="00523847">
        <w:rPr>
          <w:rFonts w:ascii="Times New Roman" w:hAnsi="Times New Roman"/>
          <w:sz w:val="28"/>
          <w:szCs w:val="28"/>
        </w:rPr>
        <w:t>,</w:t>
      </w:r>
      <w:r w:rsidR="00F5713B" w:rsidRPr="00A8073E">
        <w:rPr>
          <w:rFonts w:ascii="Times New Roman" w:hAnsi="Times New Roman"/>
          <w:sz w:val="28"/>
          <w:szCs w:val="28"/>
        </w:rPr>
        <w:t xml:space="preserve"> </w:t>
      </w:r>
      <w:r w:rsidRPr="00A8073E">
        <w:rPr>
          <w:rFonts w:ascii="Times New Roman" w:hAnsi="Times New Roman"/>
          <w:sz w:val="28"/>
          <w:szCs w:val="28"/>
        </w:rPr>
        <w:t>перечисляет на расчетный счет П</w:t>
      </w:r>
      <w:r w:rsidR="009C643C">
        <w:rPr>
          <w:rFonts w:ascii="Times New Roman" w:hAnsi="Times New Roman"/>
          <w:sz w:val="28"/>
          <w:szCs w:val="28"/>
        </w:rPr>
        <w:t>оставщика</w:t>
      </w:r>
      <w:r w:rsidRPr="00A8073E">
        <w:rPr>
          <w:rFonts w:ascii="Times New Roman" w:hAnsi="Times New Roman"/>
          <w:sz w:val="28"/>
          <w:szCs w:val="28"/>
        </w:rPr>
        <w:t xml:space="preserve"> </w:t>
      </w:r>
      <w:r w:rsidRPr="00093FC4">
        <w:rPr>
          <w:rFonts w:ascii="Times New Roman" w:hAnsi="Times New Roman"/>
          <w:sz w:val="28"/>
          <w:szCs w:val="28"/>
        </w:rPr>
        <w:t>аванс</w:t>
      </w:r>
      <w:r w:rsidRPr="00A8073E">
        <w:rPr>
          <w:rFonts w:ascii="Times New Roman" w:hAnsi="Times New Roman"/>
          <w:sz w:val="28"/>
          <w:szCs w:val="28"/>
        </w:rPr>
        <w:t xml:space="preserve"> в размере 30  (тридцать) %  от общей стоимости Товара;</w:t>
      </w:r>
      <w:r>
        <w:rPr>
          <w:rFonts w:ascii="Times New Roman" w:hAnsi="Times New Roman"/>
          <w:sz w:val="28"/>
          <w:szCs w:val="28"/>
        </w:rPr>
        <w:t xml:space="preserve"> что составляет </w:t>
      </w:r>
      <w:r w:rsidR="00084A2F">
        <w:rPr>
          <w:rFonts w:ascii="Times New Roman" w:hAnsi="Times New Roman"/>
          <w:sz w:val="28"/>
          <w:szCs w:val="28"/>
        </w:rPr>
        <w:t>___________</w:t>
      </w:r>
      <w:r>
        <w:rPr>
          <w:rFonts w:ascii="Times New Roman" w:hAnsi="Times New Roman"/>
          <w:sz w:val="28"/>
          <w:szCs w:val="28"/>
        </w:rPr>
        <w:t>( в т. ч. НДС</w:t>
      </w:r>
      <w:proofErr w:type="gramStart"/>
      <w:r>
        <w:rPr>
          <w:rFonts w:ascii="Times New Roman" w:hAnsi="Times New Roman"/>
          <w:sz w:val="28"/>
          <w:szCs w:val="28"/>
        </w:rPr>
        <w:t xml:space="preserve"> </w:t>
      </w:r>
      <w:r w:rsidR="00AC1242">
        <w:rPr>
          <w:rFonts w:ascii="Times New Roman" w:hAnsi="Times New Roman"/>
          <w:sz w:val="28"/>
          <w:szCs w:val="28"/>
        </w:rPr>
        <w:t xml:space="preserve"> -</w:t>
      </w:r>
      <w:r w:rsidR="0073418D">
        <w:rPr>
          <w:rFonts w:ascii="Times New Roman" w:hAnsi="Times New Roman"/>
          <w:sz w:val="28"/>
          <w:szCs w:val="28"/>
        </w:rPr>
        <w:t xml:space="preserve"> </w:t>
      </w:r>
      <w:r w:rsidR="00084A2F">
        <w:rPr>
          <w:rFonts w:ascii="Times New Roman" w:hAnsi="Times New Roman"/>
          <w:sz w:val="28"/>
          <w:szCs w:val="28"/>
        </w:rPr>
        <w:t>_______________</w:t>
      </w:r>
      <w:r w:rsidR="00AC1242">
        <w:rPr>
          <w:rFonts w:ascii="Times New Roman" w:hAnsi="Times New Roman"/>
          <w:sz w:val="28"/>
          <w:szCs w:val="28"/>
        </w:rPr>
        <w:t>______</w:t>
      </w:r>
      <w:r w:rsidR="00084A2F">
        <w:rPr>
          <w:rFonts w:ascii="Times New Roman" w:hAnsi="Times New Roman"/>
          <w:sz w:val="28"/>
          <w:szCs w:val="28"/>
        </w:rPr>
        <w:t>)</w:t>
      </w:r>
      <w:proofErr w:type="gramEnd"/>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 </w:t>
      </w:r>
      <w:r>
        <w:rPr>
          <w:rFonts w:ascii="Times New Roman" w:hAnsi="Times New Roman"/>
          <w:sz w:val="28"/>
          <w:szCs w:val="28"/>
        </w:rPr>
        <w:t>О</w:t>
      </w:r>
      <w:r w:rsidRPr="00A8073E">
        <w:rPr>
          <w:rFonts w:ascii="Times New Roman" w:hAnsi="Times New Roman"/>
          <w:sz w:val="28"/>
          <w:szCs w:val="28"/>
        </w:rPr>
        <w:t>кончательный платеж в размере 70 (семьдесят) % от общей стоимости товара</w:t>
      </w:r>
      <w:r>
        <w:rPr>
          <w:rFonts w:ascii="Times New Roman" w:hAnsi="Times New Roman"/>
          <w:sz w:val="28"/>
          <w:szCs w:val="28"/>
        </w:rPr>
        <w:t xml:space="preserve">, что составляет </w:t>
      </w:r>
      <w:r w:rsidR="00084A2F">
        <w:rPr>
          <w:rFonts w:ascii="Times New Roman" w:hAnsi="Times New Roman"/>
          <w:sz w:val="28"/>
          <w:szCs w:val="28"/>
        </w:rPr>
        <w:t>______________________</w:t>
      </w:r>
      <w:r w:rsidR="00CD02CE">
        <w:rPr>
          <w:rFonts w:ascii="Times New Roman" w:hAnsi="Times New Roman"/>
          <w:sz w:val="28"/>
          <w:szCs w:val="28"/>
        </w:rPr>
        <w:t>.</w:t>
      </w:r>
      <w:r>
        <w:rPr>
          <w:rFonts w:ascii="Times New Roman" w:hAnsi="Times New Roman"/>
          <w:sz w:val="28"/>
          <w:szCs w:val="28"/>
        </w:rPr>
        <w:t xml:space="preserve"> </w:t>
      </w:r>
      <w:proofErr w:type="gramStart"/>
      <w:r w:rsidR="00CD02CE">
        <w:rPr>
          <w:rFonts w:ascii="Times New Roman" w:hAnsi="Times New Roman"/>
          <w:sz w:val="28"/>
          <w:szCs w:val="28"/>
        </w:rPr>
        <w:t>(</w:t>
      </w:r>
      <w:r w:rsidR="0073418D">
        <w:rPr>
          <w:rFonts w:ascii="Times New Roman" w:hAnsi="Times New Roman"/>
          <w:sz w:val="28"/>
          <w:szCs w:val="28"/>
        </w:rPr>
        <w:t xml:space="preserve"> </w:t>
      </w:r>
      <w:proofErr w:type="gramEnd"/>
      <w:r w:rsidR="00084A2F">
        <w:rPr>
          <w:rFonts w:ascii="Times New Roman" w:hAnsi="Times New Roman"/>
          <w:sz w:val="28"/>
          <w:szCs w:val="28"/>
        </w:rPr>
        <w:t>_________________</w:t>
      </w:r>
      <w:r w:rsidR="00CD02CE">
        <w:rPr>
          <w:rFonts w:ascii="Times New Roman" w:hAnsi="Times New Roman"/>
          <w:sz w:val="28"/>
          <w:szCs w:val="28"/>
        </w:rPr>
        <w:t>)</w:t>
      </w:r>
      <w:r>
        <w:rPr>
          <w:rFonts w:ascii="Times New Roman" w:hAnsi="Times New Roman"/>
          <w:sz w:val="28"/>
          <w:szCs w:val="28"/>
        </w:rPr>
        <w:t xml:space="preserve"> в т.ч. НДС</w:t>
      </w:r>
      <w:r w:rsidR="00CD02CE">
        <w:rPr>
          <w:rFonts w:ascii="Times New Roman" w:hAnsi="Times New Roman"/>
          <w:sz w:val="28"/>
          <w:szCs w:val="28"/>
        </w:rPr>
        <w:t xml:space="preserve"> </w:t>
      </w:r>
      <w:r w:rsidR="00084A2F">
        <w:rPr>
          <w:rFonts w:ascii="Times New Roman" w:hAnsi="Times New Roman"/>
          <w:sz w:val="28"/>
          <w:szCs w:val="28"/>
        </w:rPr>
        <w:t>-______________</w:t>
      </w:r>
      <w:r w:rsidRPr="00A8073E">
        <w:rPr>
          <w:rFonts w:ascii="Times New Roman" w:hAnsi="Times New Roman"/>
          <w:sz w:val="28"/>
          <w:szCs w:val="28"/>
        </w:rPr>
        <w:t xml:space="preserve"> Покупатель перечисляет на расчетный счет П</w:t>
      </w:r>
      <w:r w:rsidR="009C643C">
        <w:rPr>
          <w:rFonts w:ascii="Times New Roman" w:hAnsi="Times New Roman"/>
          <w:sz w:val="28"/>
          <w:szCs w:val="28"/>
        </w:rPr>
        <w:t>оставщика</w:t>
      </w:r>
      <w:r w:rsidRPr="00A8073E">
        <w:rPr>
          <w:rFonts w:ascii="Times New Roman" w:hAnsi="Times New Roman"/>
          <w:sz w:val="28"/>
          <w:szCs w:val="28"/>
        </w:rPr>
        <w:t xml:space="preserve"> не позднее</w:t>
      </w:r>
      <w:r w:rsidR="009C643C">
        <w:rPr>
          <w:rFonts w:ascii="Times New Roman" w:hAnsi="Times New Roman"/>
          <w:sz w:val="28"/>
          <w:szCs w:val="28"/>
        </w:rPr>
        <w:t xml:space="preserve"> 20</w:t>
      </w:r>
      <w:r w:rsidRPr="00A8073E">
        <w:rPr>
          <w:rFonts w:ascii="Times New Roman" w:hAnsi="Times New Roman"/>
          <w:sz w:val="28"/>
          <w:szCs w:val="28"/>
        </w:rPr>
        <w:t xml:space="preserve"> </w:t>
      </w:r>
      <w:r w:rsidR="009C643C">
        <w:rPr>
          <w:rFonts w:ascii="Times New Roman" w:hAnsi="Times New Roman"/>
          <w:sz w:val="28"/>
          <w:szCs w:val="28"/>
        </w:rPr>
        <w:t>(</w:t>
      </w:r>
      <w:r w:rsidR="00516996">
        <w:rPr>
          <w:rFonts w:ascii="Times New Roman" w:hAnsi="Times New Roman"/>
          <w:sz w:val="28"/>
          <w:szCs w:val="28"/>
        </w:rPr>
        <w:t>двадцати</w:t>
      </w:r>
      <w:r w:rsidR="009C643C">
        <w:rPr>
          <w:rFonts w:ascii="Times New Roman" w:hAnsi="Times New Roman"/>
          <w:sz w:val="28"/>
          <w:szCs w:val="28"/>
        </w:rPr>
        <w:t>)</w:t>
      </w:r>
      <w:r w:rsidRPr="00A8073E">
        <w:rPr>
          <w:rFonts w:ascii="Times New Roman" w:hAnsi="Times New Roman"/>
          <w:sz w:val="28"/>
          <w:szCs w:val="28"/>
        </w:rPr>
        <w:t xml:space="preserve"> банковских дней </w:t>
      </w:r>
      <w:r w:rsidR="00516996">
        <w:rPr>
          <w:rFonts w:ascii="Times New Roman" w:hAnsi="Times New Roman"/>
          <w:sz w:val="28"/>
          <w:szCs w:val="28"/>
        </w:rPr>
        <w:t xml:space="preserve"> на основании оригинала счета при наличии </w:t>
      </w:r>
      <w:r w:rsidRPr="00A8073E">
        <w:rPr>
          <w:rFonts w:ascii="Times New Roman" w:hAnsi="Times New Roman"/>
          <w:sz w:val="28"/>
          <w:szCs w:val="28"/>
        </w:rPr>
        <w:t>подписа</w:t>
      </w:r>
      <w:r w:rsidR="00516996">
        <w:rPr>
          <w:rFonts w:ascii="Times New Roman" w:hAnsi="Times New Roman"/>
          <w:sz w:val="28"/>
          <w:szCs w:val="28"/>
        </w:rPr>
        <w:t>н</w:t>
      </w:r>
      <w:r w:rsidRPr="00A8073E">
        <w:rPr>
          <w:rFonts w:ascii="Times New Roman" w:hAnsi="Times New Roman"/>
          <w:sz w:val="28"/>
          <w:szCs w:val="28"/>
        </w:rPr>
        <w:t>н</w:t>
      </w:r>
      <w:r w:rsidR="00516996">
        <w:rPr>
          <w:rFonts w:ascii="Times New Roman" w:hAnsi="Times New Roman"/>
          <w:sz w:val="28"/>
          <w:szCs w:val="28"/>
        </w:rPr>
        <w:t xml:space="preserve">ых Сторонами </w:t>
      </w:r>
      <w:r>
        <w:rPr>
          <w:rFonts w:ascii="Times New Roman" w:hAnsi="Times New Roman"/>
          <w:sz w:val="28"/>
          <w:szCs w:val="28"/>
        </w:rPr>
        <w:t>Акта сдачи-приемки</w:t>
      </w:r>
      <w:r w:rsidR="00147E54">
        <w:rPr>
          <w:rFonts w:ascii="Times New Roman" w:hAnsi="Times New Roman"/>
          <w:sz w:val="28"/>
          <w:szCs w:val="28"/>
        </w:rPr>
        <w:t xml:space="preserve"> выполненных</w:t>
      </w:r>
      <w:r>
        <w:rPr>
          <w:rFonts w:ascii="Times New Roman" w:hAnsi="Times New Roman"/>
          <w:sz w:val="28"/>
          <w:szCs w:val="28"/>
        </w:rPr>
        <w:t xml:space="preserve"> работ</w:t>
      </w:r>
      <w:r w:rsidR="00516996">
        <w:rPr>
          <w:rFonts w:ascii="Times New Roman" w:hAnsi="Times New Roman"/>
          <w:sz w:val="28"/>
          <w:szCs w:val="28"/>
        </w:rPr>
        <w:t xml:space="preserve"> </w:t>
      </w:r>
      <w:r w:rsidR="00AE0D95" w:rsidRPr="00A8073E">
        <w:rPr>
          <w:rFonts w:ascii="Times New Roman" w:hAnsi="Times New Roman"/>
          <w:sz w:val="28"/>
          <w:szCs w:val="28"/>
        </w:rPr>
        <w:t>по сборке</w:t>
      </w:r>
      <w:r w:rsidR="00AE0D95">
        <w:rPr>
          <w:rFonts w:ascii="Times New Roman" w:hAnsi="Times New Roman"/>
          <w:sz w:val="28"/>
          <w:szCs w:val="28"/>
        </w:rPr>
        <w:t xml:space="preserve">, установке и пуско-наладочным работам </w:t>
      </w:r>
      <w:r w:rsidR="00516996">
        <w:rPr>
          <w:rFonts w:ascii="Times New Roman" w:hAnsi="Times New Roman"/>
          <w:sz w:val="28"/>
          <w:szCs w:val="28"/>
        </w:rPr>
        <w:t xml:space="preserve">и </w:t>
      </w:r>
      <w:r w:rsidR="00AE0D95">
        <w:rPr>
          <w:rFonts w:ascii="Times New Roman" w:hAnsi="Times New Roman"/>
          <w:sz w:val="28"/>
          <w:szCs w:val="28"/>
        </w:rPr>
        <w:t>т</w:t>
      </w:r>
      <w:r w:rsidR="00516996">
        <w:rPr>
          <w:rFonts w:ascii="Times New Roman" w:hAnsi="Times New Roman"/>
          <w:sz w:val="28"/>
          <w:szCs w:val="28"/>
        </w:rPr>
        <w:t xml:space="preserve">оварной накладной по </w:t>
      </w:r>
      <w:r w:rsidR="00516996" w:rsidRPr="005754FE">
        <w:rPr>
          <w:rFonts w:ascii="Times New Roman" w:hAnsi="Times New Roman"/>
          <w:sz w:val="28"/>
          <w:szCs w:val="28"/>
        </w:rPr>
        <w:t>форме ТОРГ-12</w:t>
      </w:r>
      <w:r w:rsidR="00AE0D95">
        <w:rPr>
          <w:rFonts w:ascii="Times New Roman" w:hAnsi="Times New Roman"/>
          <w:sz w:val="28"/>
          <w:szCs w:val="28"/>
        </w:rPr>
        <w:t xml:space="preserve"> и счета-фактуры</w:t>
      </w:r>
      <w:r w:rsidRPr="005754FE">
        <w:rPr>
          <w:rFonts w:ascii="Times New Roman" w:hAnsi="Times New Roman"/>
          <w:sz w:val="28"/>
          <w:szCs w:val="28"/>
        </w:rPr>
        <w:t>.</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3.2. В течение 5 дней с момента получения аванса, П</w:t>
      </w:r>
      <w:r w:rsidR="009C643C">
        <w:rPr>
          <w:rFonts w:ascii="Times New Roman" w:hAnsi="Times New Roman"/>
          <w:sz w:val="28"/>
          <w:szCs w:val="28"/>
        </w:rPr>
        <w:t>оставщик</w:t>
      </w:r>
      <w:r w:rsidRPr="00A8073E">
        <w:rPr>
          <w:rFonts w:ascii="Times New Roman" w:hAnsi="Times New Roman"/>
          <w:sz w:val="28"/>
          <w:szCs w:val="28"/>
        </w:rPr>
        <w:t xml:space="preserve"> предоставляет Покупателю счет-фактуру на </w:t>
      </w:r>
      <w:r w:rsidR="00516996">
        <w:rPr>
          <w:rFonts w:ascii="Times New Roman" w:hAnsi="Times New Roman"/>
          <w:sz w:val="28"/>
          <w:szCs w:val="28"/>
        </w:rPr>
        <w:t xml:space="preserve">сумму полученного </w:t>
      </w:r>
      <w:r w:rsidRPr="00974A03">
        <w:rPr>
          <w:rFonts w:ascii="Times New Roman" w:hAnsi="Times New Roman"/>
          <w:sz w:val="28"/>
          <w:szCs w:val="28"/>
        </w:rPr>
        <w:t>аванс</w:t>
      </w:r>
      <w:r w:rsidR="00516996" w:rsidRPr="00974A03">
        <w:rPr>
          <w:rFonts w:ascii="Times New Roman" w:hAnsi="Times New Roman"/>
          <w:sz w:val="28"/>
          <w:szCs w:val="28"/>
        </w:rPr>
        <w:t>а</w:t>
      </w:r>
      <w:r w:rsidRPr="00974A03">
        <w:rPr>
          <w:rFonts w:ascii="Times New Roman" w:hAnsi="Times New Roman"/>
          <w:sz w:val="28"/>
          <w:szCs w:val="28"/>
        </w:rPr>
        <w:t>.</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3.3. Все расчеты по настоящему договору осуществляются в российских рублях. </w:t>
      </w:r>
    </w:p>
    <w:p w:rsidR="00516996" w:rsidRPr="00516996" w:rsidRDefault="00431AC7" w:rsidP="00516996">
      <w:pPr>
        <w:tabs>
          <w:tab w:val="num" w:pos="993"/>
        </w:tabs>
        <w:spacing w:after="0" w:line="240" w:lineRule="auto"/>
        <w:ind w:firstLine="708"/>
        <w:jc w:val="both"/>
        <w:rPr>
          <w:rFonts w:ascii="Times New Roman" w:hAnsi="Times New Roman"/>
          <w:sz w:val="28"/>
          <w:szCs w:val="28"/>
        </w:rPr>
      </w:pPr>
      <w:r w:rsidRPr="00A8073E">
        <w:rPr>
          <w:rFonts w:ascii="Times New Roman" w:hAnsi="Times New Roman"/>
          <w:sz w:val="28"/>
          <w:szCs w:val="28"/>
        </w:rPr>
        <w:t>3.4</w:t>
      </w:r>
      <w:r w:rsidRPr="00452182">
        <w:rPr>
          <w:rFonts w:ascii="Times New Roman" w:hAnsi="Times New Roman"/>
          <w:sz w:val="28"/>
          <w:szCs w:val="28"/>
        </w:rPr>
        <w:t xml:space="preserve">. </w:t>
      </w:r>
      <w:r w:rsidR="00516996" w:rsidRPr="00452182">
        <w:rPr>
          <w:rFonts w:ascii="Times New Roman" w:hAnsi="Times New Roman"/>
          <w:sz w:val="28"/>
          <w:szCs w:val="28"/>
        </w:rPr>
        <w:t>Датой оплаты считается дата списания денежных сре</w:t>
      </w:r>
      <w:proofErr w:type="gramStart"/>
      <w:r w:rsidR="00516996" w:rsidRPr="00452182">
        <w:rPr>
          <w:rFonts w:ascii="Times New Roman" w:hAnsi="Times New Roman"/>
          <w:sz w:val="28"/>
          <w:szCs w:val="28"/>
        </w:rPr>
        <w:t>дств с р</w:t>
      </w:r>
      <w:proofErr w:type="gramEnd"/>
      <w:r w:rsidR="00516996" w:rsidRPr="00452182">
        <w:rPr>
          <w:rFonts w:ascii="Times New Roman" w:hAnsi="Times New Roman"/>
          <w:sz w:val="28"/>
          <w:szCs w:val="28"/>
        </w:rPr>
        <w:t>асчетного счета Покупателя.</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3.5. Тара и упаковка входят в стоимость Товара и возврату П</w:t>
      </w:r>
      <w:r w:rsidR="009C643C">
        <w:rPr>
          <w:rFonts w:ascii="Times New Roman" w:hAnsi="Times New Roman"/>
          <w:sz w:val="28"/>
          <w:szCs w:val="28"/>
        </w:rPr>
        <w:t xml:space="preserve">оставщику </w:t>
      </w:r>
      <w:r w:rsidRPr="00A8073E">
        <w:rPr>
          <w:rFonts w:ascii="Times New Roman" w:hAnsi="Times New Roman"/>
          <w:sz w:val="28"/>
          <w:szCs w:val="28"/>
        </w:rPr>
        <w:t>Покупателем не подлежат.</w:t>
      </w:r>
    </w:p>
    <w:p w:rsidR="00431AC7" w:rsidRDefault="00431AC7" w:rsidP="00516996">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Приемка товара.</w:t>
      </w:r>
    </w:p>
    <w:p w:rsidR="00516996" w:rsidRPr="00A8073E" w:rsidRDefault="00516996" w:rsidP="00516996">
      <w:pPr>
        <w:spacing w:after="0" w:line="240" w:lineRule="auto"/>
        <w:ind w:firstLine="708"/>
        <w:jc w:val="both"/>
        <w:rPr>
          <w:rFonts w:ascii="Times New Roman" w:hAnsi="Times New Roman"/>
          <w:sz w:val="28"/>
          <w:szCs w:val="28"/>
        </w:rPr>
      </w:pPr>
    </w:p>
    <w:p w:rsidR="00431AC7" w:rsidRDefault="00431AC7" w:rsidP="001A165B">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4.1. </w:t>
      </w:r>
      <w:r w:rsidR="00516996" w:rsidRPr="00516996">
        <w:rPr>
          <w:rFonts w:ascii="Times New Roman" w:hAnsi="Times New Roman"/>
          <w:sz w:val="28"/>
          <w:szCs w:val="28"/>
        </w:rPr>
        <w:t>П</w:t>
      </w:r>
      <w:r w:rsidR="009C643C">
        <w:rPr>
          <w:rFonts w:ascii="Times New Roman" w:hAnsi="Times New Roman"/>
          <w:sz w:val="28"/>
          <w:szCs w:val="28"/>
        </w:rPr>
        <w:t xml:space="preserve">оставщик </w:t>
      </w:r>
      <w:r w:rsidR="00516996" w:rsidRPr="00516996">
        <w:rPr>
          <w:rFonts w:ascii="Times New Roman" w:hAnsi="Times New Roman"/>
          <w:sz w:val="28"/>
          <w:szCs w:val="28"/>
        </w:rPr>
        <w:t>гарантирует Покупателю соответствие качества п</w:t>
      </w:r>
      <w:r w:rsidR="00516996">
        <w:rPr>
          <w:rFonts w:ascii="Times New Roman" w:hAnsi="Times New Roman"/>
          <w:sz w:val="28"/>
          <w:szCs w:val="28"/>
        </w:rPr>
        <w:t>о</w:t>
      </w:r>
      <w:r w:rsidR="009C643C">
        <w:rPr>
          <w:rFonts w:ascii="Times New Roman" w:hAnsi="Times New Roman"/>
          <w:sz w:val="28"/>
          <w:szCs w:val="28"/>
        </w:rPr>
        <w:t>ставляемого Т</w:t>
      </w:r>
      <w:r w:rsidR="00516996" w:rsidRPr="00516996">
        <w:rPr>
          <w:rFonts w:ascii="Times New Roman" w:hAnsi="Times New Roman"/>
          <w:sz w:val="28"/>
          <w:szCs w:val="28"/>
        </w:rPr>
        <w:t>овара по</w:t>
      </w:r>
      <w:r w:rsidR="001A165B">
        <w:rPr>
          <w:rFonts w:ascii="Times New Roman" w:hAnsi="Times New Roman"/>
          <w:sz w:val="28"/>
          <w:szCs w:val="28"/>
        </w:rPr>
        <w:t xml:space="preserve"> настоящему </w:t>
      </w:r>
      <w:r w:rsidR="00516996" w:rsidRPr="00516996">
        <w:rPr>
          <w:rFonts w:ascii="Times New Roman" w:hAnsi="Times New Roman"/>
          <w:sz w:val="28"/>
          <w:szCs w:val="28"/>
        </w:rPr>
        <w:t xml:space="preserve">договору всем действующим </w:t>
      </w:r>
      <w:r w:rsidR="001A165B" w:rsidRPr="00A8073E">
        <w:rPr>
          <w:rFonts w:ascii="Times New Roman" w:hAnsi="Times New Roman"/>
          <w:sz w:val="28"/>
          <w:szCs w:val="28"/>
        </w:rPr>
        <w:t>обязательным</w:t>
      </w:r>
      <w:r w:rsidR="001A165B" w:rsidRPr="00516996">
        <w:rPr>
          <w:rFonts w:ascii="Times New Roman" w:hAnsi="Times New Roman"/>
          <w:sz w:val="28"/>
          <w:szCs w:val="28"/>
        </w:rPr>
        <w:t xml:space="preserve"> </w:t>
      </w:r>
      <w:r w:rsidR="00516996" w:rsidRPr="00516996">
        <w:rPr>
          <w:rFonts w:ascii="Times New Roman" w:hAnsi="Times New Roman"/>
          <w:sz w:val="28"/>
          <w:szCs w:val="28"/>
        </w:rPr>
        <w:t>стандартам</w:t>
      </w:r>
      <w:r w:rsidR="001A165B">
        <w:rPr>
          <w:rFonts w:ascii="Times New Roman" w:hAnsi="Times New Roman"/>
          <w:sz w:val="28"/>
          <w:szCs w:val="28"/>
        </w:rPr>
        <w:t xml:space="preserve"> и требованиям, в том числе </w:t>
      </w:r>
      <w:r w:rsidRPr="00A8073E">
        <w:rPr>
          <w:rFonts w:ascii="Times New Roman" w:hAnsi="Times New Roman"/>
          <w:sz w:val="28"/>
          <w:szCs w:val="28"/>
        </w:rPr>
        <w:t>техническим условиям изготовителя Товара.</w:t>
      </w:r>
    </w:p>
    <w:p w:rsidR="001A165B" w:rsidRPr="001A165B" w:rsidRDefault="00746D38" w:rsidP="001A165B">
      <w:pPr>
        <w:spacing w:after="0" w:line="240" w:lineRule="auto"/>
        <w:ind w:firstLine="360"/>
        <w:jc w:val="both"/>
        <w:rPr>
          <w:rFonts w:ascii="Times New Roman" w:hAnsi="Times New Roman"/>
          <w:sz w:val="28"/>
          <w:szCs w:val="28"/>
        </w:rPr>
      </w:pPr>
      <w:r w:rsidRPr="00746D38">
        <w:rPr>
          <w:rFonts w:ascii="Times New Roman" w:hAnsi="Times New Roman"/>
          <w:sz w:val="28"/>
          <w:szCs w:val="28"/>
        </w:rPr>
        <w:t xml:space="preserve">  </w:t>
      </w:r>
      <w:r>
        <w:rPr>
          <w:rFonts w:ascii="Times New Roman" w:hAnsi="Times New Roman"/>
          <w:sz w:val="28"/>
          <w:szCs w:val="28"/>
        </w:rPr>
        <w:t>4.2</w:t>
      </w:r>
      <w:r w:rsidRPr="00746D38">
        <w:rPr>
          <w:rFonts w:ascii="Times New Roman" w:hAnsi="Times New Roman"/>
          <w:sz w:val="28"/>
          <w:szCs w:val="28"/>
        </w:rPr>
        <w:t xml:space="preserve"> </w:t>
      </w:r>
      <w:r w:rsidR="001A165B" w:rsidRPr="001A165B">
        <w:rPr>
          <w:rFonts w:ascii="Times New Roman" w:hAnsi="Times New Roman"/>
          <w:sz w:val="28"/>
          <w:szCs w:val="28"/>
        </w:rPr>
        <w:t xml:space="preserve">Гарантия на Товар </w:t>
      </w:r>
      <w:r w:rsidR="001A165B" w:rsidRPr="009D113A">
        <w:rPr>
          <w:rFonts w:ascii="Times New Roman" w:hAnsi="Times New Roman"/>
          <w:sz w:val="28"/>
          <w:szCs w:val="28"/>
        </w:rPr>
        <w:t xml:space="preserve">составляет  не менее </w:t>
      </w:r>
      <w:r w:rsidR="009D113A" w:rsidRPr="009D113A">
        <w:rPr>
          <w:rFonts w:ascii="Times New Roman" w:hAnsi="Times New Roman"/>
          <w:sz w:val="28"/>
          <w:szCs w:val="28"/>
        </w:rPr>
        <w:t>12</w:t>
      </w:r>
      <w:r w:rsidR="001A165B" w:rsidRPr="009D113A">
        <w:rPr>
          <w:rFonts w:ascii="Times New Roman" w:hAnsi="Times New Roman"/>
          <w:sz w:val="28"/>
          <w:szCs w:val="28"/>
        </w:rPr>
        <w:t xml:space="preserve"> месяцев </w:t>
      </w:r>
      <w:proofErr w:type="gramStart"/>
      <w:r w:rsidR="001A165B" w:rsidRPr="009D113A">
        <w:rPr>
          <w:rFonts w:ascii="Times New Roman" w:hAnsi="Times New Roman"/>
          <w:sz w:val="28"/>
          <w:szCs w:val="28"/>
        </w:rPr>
        <w:t>с даты</w:t>
      </w:r>
      <w:r w:rsidR="001A165B" w:rsidRPr="001A165B">
        <w:rPr>
          <w:rFonts w:ascii="Times New Roman" w:hAnsi="Times New Roman"/>
          <w:sz w:val="28"/>
          <w:szCs w:val="28"/>
        </w:rPr>
        <w:t xml:space="preserve"> подписания</w:t>
      </w:r>
      <w:proofErr w:type="gramEnd"/>
      <w:r w:rsidR="001A165B">
        <w:rPr>
          <w:rFonts w:ascii="Times New Roman" w:hAnsi="Times New Roman"/>
          <w:sz w:val="28"/>
          <w:szCs w:val="28"/>
        </w:rPr>
        <w:t xml:space="preserve"> Покупателем Акта сдачи-приемки выполненных работ </w:t>
      </w:r>
      <w:r w:rsidR="00AE0D95" w:rsidRPr="00A8073E">
        <w:rPr>
          <w:rFonts w:ascii="Times New Roman" w:hAnsi="Times New Roman"/>
          <w:sz w:val="28"/>
          <w:szCs w:val="28"/>
        </w:rPr>
        <w:t>по сборке</w:t>
      </w:r>
      <w:r w:rsidR="00AE0D95">
        <w:rPr>
          <w:rFonts w:ascii="Times New Roman" w:hAnsi="Times New Roman"/>
          <w:sz w:val="28"/>
          <w:szCs w:val="28"/>
        </w:rPr>
        <w:t xml:space="preserve">, установке и пуско-наладочным работам </w:t>
      </w:r>
      <w:r w:rsidR="001A165B">
        <w:rPr>
          <w:rFonts w:ascii="Times New Roman" w:hAnsi="Times New Roman"/>
          <w:sz w:val="28"/>
          <w:szCs w:val="28"/>
        </w:rPr>
        <w:t>при условии подписания</w:t>
      </w:r>
      <w:r w:rsidR="001A165B" w:rsidRPr="001A165B">
        <w:rPr>
          <w:rFonts w:ascii="Times New Roman" w:hAnsi="Times New Roman"/>
          <w:sz w:val="28"/>
          <w:szCs w:val="28"/>
        </w:rPr>
        <w:t xml:space="preserve"> товарной накладной ТОРГ-</w:t>
      </w:r>
      <w:r w:rsidR="001A165B" w:rsidRPr="001A165B">
        <w:rPr>
          <w:rFonts w:ascii="Times New Roman" w:hAnsi="Times New Roman"/>
          <w:sz w:val="28"/>
          <w:szCs w:val="28"/>
        </w:rPr>
        <w:lastRenderedPageBreak/>
        <w:t xml:space="preserve">12 Покупателем. Гарантийные условия определяются в соответствии с гарантией производителя Товара. </w:t>
      </w:r>
      <w:r w:rsidR="001A165B">
        <w:rPr>
          <w:rFonts w:ascii="Times New Roman" w:hAnsi="Times New Roman"/>
          <w:sz w:val="28"/>
          <w:szCs w:val="28"/>
        </w:rPr>
        <w:t xml:space="preserve">В </w:t>
      </w:r>
      <w:proofErr w:type="gramStart"/>
      <w:r w:rsidR="001A165B">
        <w:rPr>
          <w:rFonts w:ascii="Times New Roman" w:hAnsi="Times New Roman"/>
          <w:sz w:val="28"/>
          <w:szCs w:val="28"/>
        </w:rPr>
        <w:t>пределах</w:t>
      </w:r>
      <w:proofErr w:type="gramEnd"/>
      <w:r w:rsidR="001A165B">
        <w:rPr>
          <w:rFonts w:ascii="Times New Roman" w:hAnsi="Times New Roman"/>
          <w:sz w:val="28"/>
          <w:szCs w:val="28"/>
        </w:rPr>
        <w:t xml:space="preserve"> гарантийного срока П</w:t>
      </w:r>
      <w:r w:rsidR="009C643C">
        <w:rPr>
          <w:rFonts w:ascii="Times New Roman" w:hAnsi="Times New Roman"/>
          <w:sz w:val="28"/>
          <w:szCs w:val="28"/>
        </w:rPr>
        <w:t>оставщик</w:t>
      </w:r>
      <w:r w:rsidR="001A165B">
        <w:rPr>
          <w:rFonts w:ascii="Times New Roman" w:hAnsi="Times New Roman"/>
          <w:sz w:val="28"/>
          <w:szCs w:val="28"/>
        </w:rPr>
        <w:t xml:space="preserve"> несет ответственность за качество поставленного Товара.</w:t>
      </w:r>
    </w:p>
    <w:p w:rsidR="001A165B" w:rsidRPr="001A165B" w:rsidRDefault="006208F3" w:rsidP="00B93F12">
      <w:pPr>
        <w:spacing w:after="0" w:line="240" w:lineRule="auto"/>
        <w:ind w:firstLine="708"/>
        <w:jc w:val="both"/>
        <w:rPr>
          <w:rFonts w:ascii="Times New Roman" w:hAnsi="Times New Roman"/>
          <w:sz w:val="28"/>
          <w:szCs w:val="28"/>
        </w:rPr>
      </w:pPr>
      <w:r>
        <w:rPr>
          <w:rFonts w:ascii="Times New Roman" w:hAnsi="Times New Roman"/>
          <w:sz w:val="28"/>
          <w:szCs w:val="28"/>
        </w:rPr>
        <w:t>4.3. На каждый Товар П</w:t>
      </w:r>
      <w:r w:rsidR="009C643C">
        <w:rPr>
          <w:rFonts w:ascii="Times New Roman" w:hAnsi="Times New Roman"/>
          <w:sz w:val="28"/>
          <w:szCs w:val="28"/>
        </w:rPr>
        <w:t>оставщик</w:t>
      </w:r>
      <w:r w:rsidR="001A165B" w:rsidRPr="001A165B">
        <w:rPr>
          <w:rFonts w:ascii="Times New Roman" w:hAnsi="Times New Roman"/>
          <w:sz w:val="28"/>
          <w:szCs w:val="28"/>
        </w:rPr>
        <w:t xml:space="preserve"> обязан предоставить Покупателю сертификаты соответствия Товара.</w:t>
      </w:r>
    </w:p>
    <w:p w:rsidR="00431AC7" w:rsidRPr="00A8073E" w:rsidRDefault="00746D38" w:rsidP="00194F7E">
      <w:pPr>
        <w:spacing w:after="0" w:line="240" w:lineRule="auto"/>
        <w:ind w:firstLine="708"/>
        <w:jc w:val="both"/>
        <w:rPr>
          <w:rFonts w:ascii="Times New Roman" w:hAnsi="Times New Roman"/>
          <w:sz w:val="28"/>
          <w:szCs w:val="28"/>
        </w:rPr>
      </w:pPr>
      <w:r>
        <w:rPr>
          <w:rFonts w:ascii="Times New Roman" w:hAnsi="Times New Roman"/>
          <w:sz w:val="28"/>
          <w:szCs w:val="28"/>
        </w:rPr>
        <w:t>4</w:t>
      </w:r>
      <w:r w:rsidRPr="00323842">
        <w:rPr>
          <w:rFonts w:ascii="Times New Roman" w:hAnsi="Times New Roman"/>
          <w:sz w:val="28"/>
          <w:szCs w:val="28"/>
        </w:rPr>
        <w:t>.</w:t>
      </w:r>
      <w:r w:rsidRPr="005029F7">
        <w:rPr>
          <w:rFonts w:ascii="Times New Roman" w:hAnsi="Times New Roman"/>
          <w:sz w:val="28"/>
          <w:szCs w:val="28"/>
        </w:rPr>
        <w:t>4</w:t>
      </w:r>
      <w:r w:rsidR="00431AC7" w:rsidRPr="00A8073E">
        <w:rPr>
          <w:rFonts w:ascii="Times New Roman" w:hAnsi="Times New Roman"/>
          <w:sz w:val="28"/>
          <w:szCs w:val="28"/>
        </w:rPr>
        <w:t>. Порядок поставки:</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П</w:t>
      </w:r>
      <w:r w:rsidR="009C643C">
        <w:rPr>
          <w:rFonts w:ascii="Times New Roman" w:hAnsi="Times New Roman"/>
          <w:sz w:val="28"/>
          <w:szCs w:val="28"/>
        </w:rPr>
        <w:t>оставщик</w:t>
      </w:r>
      <w:r w:rsidRPr="00A8073E">
        <w:rPr>
          <w:rFonts w:ascii="Times New Roman" w:hAnsi="Times New Roman"/>
          <w:sz w:val="28"/>
          <w:szCs w:val="28"/>
        </w:rPr>
        <w:t xml:space="preserve"> осуществляет </w:t>
      </w:r>
      <w:r w:rsidR="009C643C">
        <w:rPr>
          <w:rFonts w:ascii="Times New Roman" w:hAnsi="Times New Roman"/>
          <w:sz w:val="28"/>
          <w:szCs w:val="28"/>
        </w:rPr>
        <w:t>п</w:t>
      </w:r>
      <w:r w:rsidRPr="00A8073E">
        <w:rPr>
          <w:rFonts w:ascii="Times New Roman" w:hAnsi="Times New Roman"/>
          <w:sz w:val="28"/>
          <w:szCs w:val="28"/>
        </w:rPr>
        <w:t>оставку Товара по адресу,</w:t>
      </w:r>
      <w:r w:rsidR="001A165B">
        <w:rPr>
          <w:rFonts w:ascii="Times New Roman" w:hAnsi="Times New Roman"/>
          <w:sz w:val="28"/>
          <w:szCs w:val="28"/>
        </w:rPr>
        <w:t xml:space="preserve"> указанному в п. 2.3. Договора;</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П</w:t>
      </w:r>
      <w:r w:rsidR="009C643C">
        <w:rPr>
          <w:rFonts w:ascii="Times New Roman" w:hAnsi="Times New Roman"/>
          <w:sz w:val="28"/>
          <w:szCs w:val="28"/>
        </w:rPr>
        <w:t>оставщик</w:t>
      </w:r>
      <w:r w:rsidRPr="00A8073E">
        <w:rPr>
          <w:rFonts w:ascii="Times New Roman" w:hAnsi="Times New Roman"/>
          <w:sz w:val="28"/>
          <w:szCs w:val="28"/>
        </w:rPr>
        <w:t xml:space="preserve"> осуществляет </w:t>
      </w:r>
      <w:r w:rsidR="001A165B">
        <w:rPr>
          <w:rFonts w:ascii="Times New Roman" w:hAnsi="Times New Roman"/>
          <w:sz w:val="28"/>
          <w:szCs w:val="28"/>
        </w:rPr>
        <w:t xml:space="preserve">сборку Товара, установку Товара </w:t>
      </w:r>
      <w:r w:rsidR="00DB048E">
        <w:rPr>
          <w:rFonts w:ascii="Times New Roman" w:hAnsi="Times New Roman"/>
          <w:sz w:val="28"/>
          <w:szCs w:val="28"/>
        </w:rPr>
        <w:t xml:space="preserve">и </w:t>
      </w:r>
      <w:r w:rsidR="001A165B">
        <w:rPr>
          <w:rFonts w:ascii="Times New Roman" w:hAnsi="Times New Roman"/>
          <w:sz w:val="28"/>
          <w:szCs w:val="28"/>
        </w:rPr>
        <w:t xml:space="preserve">его </w:t>
      </w:r>
      <w:r w:rsidR="00DB048E">
        <w:rPr>
          <w:rFonts w:ascii="Times New Roman" w:hAnsi="Times New Roman"/>
          <w:sz w:val="28"/>
          <w:szCs w:val="28"/>
        </w:rPr>
        <w:t>пуско-наладочные работы</w:t>
      </w:r>
      <w:r w:rsidR="001A165B">
        <w:rPr>
          <w:rFonts w:ascii="Times New Roman" w:hAnsi="Times New Roman"/>
          <w:sz w:val="28"/>
          <w:szCs w:val="28"/>
        </w:rPr>
        <w:t>;</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 Приёмка Товара по качеству и комплектности осуществляется при сдаче Товара Покупателю в собранном виде с подписанием Акта сдачи-приемки </w:t>
      </w:r>
      <w:r w:rsidR="00147E54">
        <w:rPr>
          <w:rFonts w:ascii="Times New Roman" w:hAnsi="Times New Roman"/>
          <w:sz w:val="28"/>
          <w:szCs w:val="28"/>
        </w:rPr>
        <w:t xml:space="preserve">выполненных </w:t>
      </w:r>
      <w:r w:rsidRPr="00A8073E">
        <w:rPr>
          <w:rFonts w:ascii="Times New Roman" w:hAnsi="Times New Roman"/>
          <w:sz w:val="28"/>
          <w:szCs w:val="28"/>
        </w:rPr>
        <w:t>работ по сборке</w:t>
      </w:r>
      <w:r w:rsidR="00DB048E">
        <w:rPr>
          <w:rFonts w:ascii="Times New Roman" w:hAnsi="Times New Roman"/>
          <w:sz w:val="28"/>
          <w:szCs w:val="28"/>
        </w:rPr>
        <w:t>,</w:t>
      </w:r>
      <w:r w:rsidR="001A165B">
        <w:rPr>
          <w:rFonts w:ascii="Times New Roman" w:hAnsi="Times New Roman"/>
          <w:sz w:val="28"/>
          <w:szCs w:val="28"/>
        </w:rPr>
        <w:t xml:space="preserve"> установке и</w:t>
      </w:r>
      <w:r w:rsidR="00DB048E">
        <w:rPr>
          <w:rFonts w:ascii="Times New Roman" w:hAnsi="Times New Roman"/>
          <w:sz w:val="28"/>
          <w:szCs w:val="28"/>
        </w:rPr>
        <w:t xml:space="preserve"> пуско-наладочным работам</w:t>
      </w:r>
      <w:r w:rsidRPr="00A8073E">
        <w:rPr>
          <w:rFonts w:ascii="Times New Roman" w:hAnsi="Times New Roman"/>
          <w:sz w:val="28"/>
          <w:szCs w:val="28"/>
        </w:rPr>
        <w:t>.</w:t>
      </w:r>
    </w:p>
    <w:p w:rsidR="00431AC7" w:rsidRPr="00A8073E" w:rsidRDefault="00746D38" w:rsidP="00194F7E">
      <w:pPr>
        <w:spacing w:after="0" w:line="240" w:lineRule="auto"/>
        <w:ind w:firstLine="708"/>
        <w:jc w:val="both"/>
        <w:rPr>
          <w:rFonts w:ascii="Times New Roman" w:hAnsi="Times New Roman"/>
          <w:sz w:val="28"/>
          <w:szCs w:val="28"/>
        </w:rPr>
      </w:pPr>
      <w:r>
        <w:rPr>
          <w:rFonts w:ascii="Times New Roman" w:hAnsi="Times New Roman"/>
          <w:sz w:val="28"/>
          <w:szCs w:val="28"/>
        </w:rPr>
        <w:t>4.</w:t>
      </w:r>
      <w:r w:rsidRPr="00323842">
        <w:rPr>
          <w:rFonts w:ascii="Times New Roman" w:hAnsi="Times New Roman"/>
          <w:sz w:val="28"/>
          <w:szCs w:val="28"/>
        </w:rPr>
        <w:t>5</w:t>
      </w:r>
      <w:r w:rsidR="00431AC7" w:rsidRPr="00323842">
        <w:rPr>
          <w:rFonts w:ascii="Times New Roman" w:hAnsi="Times New Roman"/>
          <w:sz w:val="28"/>
          <w:szCs w:val="28"/>
        </w:rPr>
        <w:t>.</w:t>
      </w:r>
      <w:r w:rsidR="00431AC7" w:rsidRPr="00A8073E">
        <w:rPr>
          <w:rFonts w:ascii="Times New Roman" w:hAnsi="Times New Roman"/>
          <w:sz w:val="28"/>
          <w:szCs w:val="28"/>
        </w:rPr>
        <w:t xml:space="preserve"> В </w:t>
      </w:r>
      <w:proofErr w:type="gramStart"/>
      <w:r w:rsidR="00431AC7" w:rsidRPr="00A8073E">
        <w:rPr>
          <w:rFonts w:ascii="Times New Roman" w:hAnsi="Times New Roman"/>
          <w:sz w:val="28"/>
          <w:szCs w:val="28"/>
        </w:rPr>
        <w:t>случае</w:t>
      </w:r>
      <w:proofErr w:type="gramEnd"/>
      <w:r w:rsidR="00431AC7" w:rsidRPr="00A8073E">
        <w:rPr>
          <w:rFonts w:ascii="Times New Roman" w:hAnsi="Times New Roman"/>
          <w:sz w:val="28"/>
          <w:szCs w:val="28"/>
        </w:rPr>
        <w:t xml:space="preserve"> если П</w:t>
      </w:r>
      <w:r w:rsidR="009C643C">
        <w:rPr>
          <w:rFonts w:ascii="Times New Roman" w:hAnsi="Times New Roman"/>
          <w:sz w:val="28"/>
          <w:szCs w:val="28"/>
        </w:rPr>
        <w:t>оставщик</w:t>
      </w:r>
      <w:r w:rsidR="00431AC7" w:rsidRPr="00A8073E">
        <w:rPr>
          <w:rFonts w:ascii="Times New Roman" w:hAnsi="Times New Roman"/>
          <w:sz w:val="28"/>
          <w:szCs w:val="28"/>
        </w:rPr>
        <w:t xml:space="preserve"> нарушает условия настоящего Договора, а именно:</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если П</w:t>
      </w:r>
      <w:r w:rsidR="009C643C">
        <w:rPr>
          <w:rFonts w:ascii="Times New Roman" w:hAnsi="Times New Roman"/>
          <w:sz w:val="28"/>
          <w:szCs w:val="28"/>
        </w:rPr>
        <w:t>оставщик</w:t>
      </w:r>
      <w:r w:rsidRPr="00A8073E">
        <w:rPr>
          <w:rFonts w:ascii="Times New Roman" w:hAnsi="Times New Roman"/>
          <w:sz w:val="28"/>
          <w:szCs w:val="28"/>
        </w:rPr>
        <w:t xml:space="preserve"> в нарушение данного Договора передал Покупателю меньшее количество Товара, чем</w:t>
      </w:r>
      <w:r w:rsidR="001A165B">
        <w:rPr>
          <w:rFonts w:ascii="Times New Roman" w:hAnsi="Times New Roman"/>
          <w:sz w:val="28"/>
          <w:szCs w:val="28"/>
        </w:rPr>
        <w:t xml:space="preserve"> определено настоящим Договором;</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если П</w:t>
      </w:r>
      <w:r w:rsidR="009C643C">
        <w:rPr>
          <w:rFonts w:ascii="Times New Roman" w:hAnsi="Times New Roman"/>
          <w:sz w:val="28"/>
          <w:szCs w:val="28"/>
        </w:rPr>
        <w:t>оставщик</w:t>
      </w:r>
      <w:r w:rsidRPr="00A8073E">
        <w:rPr>
          <w:rFonts w:ascii="Times New Roman" w:hAnsi="Times New Roman"/>
          <w:sz w:val="28"/>
          <w:szCs w:val="28"/>
        </w:rPr>
        <w:t xml:space="preserve"> не передает или отказывается передать Покупателю относящиеся к Товару принадлежности или документы, которые он должен передать в соответствии с законом, иными правовыми</w:t>
      </w:r>
      <w:r>
        <w:rPr>
          <w:rFonts w:ascii="Times New Roman" w:hAnsi="Times New Roman"/>
          <w:sz w:val="28"/>
          <w:szCs w:val="28"/>
        </w:rPr>
        <w:t xml:space="preserve"> актами или настоящим </w:t>
      </w:r>
      <w:r w:rsidR="001A165B">
        <w:rPr>
          <w:rFonts w:ascii="Times New Roman" w:hAnsi="Times New Roman"/>
          <w:sz w:val="28"/>
          <w:szCs w:val="28"/>
        </w:rPr>
        <w:t>Договором;</w:t>
      </w:r>
      <w:r w:rsidR="00194F7E">
        <w:rPr>
          <w:rFonts w:ascii="Times New Roman" w:hAnsi="Times New Roman"/>
          <w:sz w:val="28"/>
          <w:szCs w:val="28"/>
        </w:rPr>
        <w:br/>
        <w:t xml:space="preserve">         </w:t>
      </w:r>
      <w:r>
        <w:rPr>
          <w:rFonts w:ascii="Times New Roman" w:hAnsi="Times New Roman"/>
          <w:sz w:val="28"/>
          <w:szCs w:val="28"/>
        </w:rPr>
        <w:t xml:space="preserve"> </w:t>
      </w:r>
      <w:proofErr w:type="gramStart"/>
      <w:r>
        <w:rPr>
          <w:rFonts w:ascii="Times New Roman" w:hAnsi="Times New Roman"/>
          <w:sz w:val="28"/>
          <w:szCs w:val="28"/>
        </w:rPr>
        <w:t>-</w:t>
      </w:r>
      <w:r w:rsidRPr="00A8073E">
        <w:rPr>
          <w:rFonts w:ascii="Times New Roman" w:hAnsi="Times New Roman"/>
          <w:sz w:val="28"/>
          <w:szCs w:val="28"/>
        </w:rPr>
        <w:t>в</w:t>
      </w:r>
      <w:proofErr w:type="gramEnd"/>
      <w:r w:rsidRPr="00A8073E">
        <w:rPr>
          <w:rFonts w:ascii="Times New Roman" w:hAnsi="Times New Roman"/>
          <w:sz w:val="28"/>
          <w:szCs w:val="28"/>
        </w:rPr>
        <w:t xml:space="preserve"> случае нарушения условий Договора по комплектности и ассортименту,</w:t>
      </w:r>
    </w:p>
    <w:p w:rsidR="00431AC7" w:rsidRDefault="00431AC7" w:rsidP="001A165B">
      <w:pPr>
        <w:spacing w:after="0" w:line="240" w:lineRule="auto"/>
        <w:jc w:val="both"/>
        <w:rPr>
          <w:rFonts w:ascii="Times New Roman" w:hAnsi="Times New Roman"/>
          <w:sz w:val="28"/>
          <w:szCs w:val="28"/>
        </w:rPr>
      </w:pPr>
      <w:r w:rsidRPr="00A8073E">
        <w:rPr>
          <w:rFonts w:ascii="Times New Roman" w:hAnsi="Times New Roman"/>
          <w:sz w:val="28"/>
          <w:szCs w:val="28"/>
        </w:rPr>
        <w:t>Покупатель вправе назначить П</w:t>
      </w:r>
      <w:r w:rsidR="009C643C">
        <w:rPr>
          <w:rFonts w:ascii="Times New Roman" w:hAnsi="Times New Roman"/>
          <w:sz w:val="28"/>
          <w:szCs w:val="28"/>
        </w:rPr>
        <w:t>оставщику</w:t>
      </w:r>
      <w:r w:rsidRPr="00A8073E">
        <w:rPr>
          <w:rFonts w:ascii="Times New Roman" w:hAnsi="Times New Roman"/>
          <w:sz w:val="28"/>
          <w:szCs w:val="28"/>
        </w:rPr>
        <w:t xml:space="preserve"> разумный срок для устранения нарушения.  В </w:t>
      </w:r>
      <w:proofErr w:type="gramStart"/>
      <w:r w:rsidRPr="00A8073E">
        <w:rPr>
          <w:rFonts w:ascii="Times New Roman" w:hAnsi="Times New Roman"/>
          <w:sz w:val="28"/>
          <w:szCs w:val="28"/>
        </w:rPr>
        <w:t>случае</w:t>
      </w:r>
      <w:proofErr w:type="gramEnd"/>
      <w:r w:rsidRPr="00A8073E">
        <w:rPr>
          <w:rFonts w:ascii="Times New Roman" w:hAnsi="Times New Roman"/>
          <w:sz w:val="28"/>
          <w:szCs w:val="28"/>
        </w:rPr>
        <w:t xml:space="preserve">, когда  нарушения не исправлены в указанный Покупателем срок, Покупатель вправе возвратить </w:t>
      </w:r>
      <w:r w:rsidR="001A165B">
        <w:rPr>
          <w:rFonts w:ascii="Times New Roman" w:hAnsi="Times New Roman"/>
          <w:sz w:val="28"/>
          <w:szCs w:val="28"/>
        </w:rPr>
        <w:t>Т</w:t>
      </w:r>
      <w:r w:rsidRPr="00A8073E">
        <w:rPr>
          <w:rFonts w:ascii="Times New Roman" w:hAnsi="Times New Roman"/>
          <w:sz w:val="28"/>
          <w:szCs w:val="28"/>
        </w:rPr>
        <w:t xml:space="preserve">овар </w:t>
      </w:r>
      <w:r>
        <w:rPr>
          <w:rFonts w:ascii="Times New Roman" w:hAnsi="Times New Roman"/>
          <w:sz w:val="28"/>
          <w:szCs w:val="28"/>
        </w:rPr>
        <w:t>П</w:t>
      </w:r>
      <w:r w:rsidR="009C643C">
        <w:rPr>
          <w:rFonts w:ascii="Times New Roman" w:hAnsi="Times New Roman"/>
          <w:sz w:val="28"/>
          <w:szCs w:val="28"/>
        </w:rPr>
        <w:t>оставщику</w:t>
      </w:r>
      <w:r w:rsidR="001A165B">
        <w:rPr>
          <w:rFonts w:ascii="Times New Roman" w:hAnsi="Times New Roman"/>
          <w:sz w:val="28"/>
          <w:szCs w:val="28"/>
        </w:rPr>
        <w:t xml:space="preserve"> за его счет и</w:t>
      </w:r>
      <w:r w:rsidRPr="00A8073E">
        <w:rPr>
          <w:rFonts w:ascii="Times New Roman" w:hAnsi="Times New Roman"/>
          <w:sz w:val="28"/>
          <w:szCs w:val="28"/>
        </w:rPr>
        <w:t xml:space="preserve"> отказаться от исполнения настоящего Договора</w:t>
      </w:r>
      <w:r w:rsidR="006208F3">
        <w:rPr>
          <w:rFonts w:ascii="Times New Roman" w:hAnsi="Times New Roman"/>
          <w:sz w:val="28"/>
          <w:szCs w:val="28"/>
        </w:rPr>
        <w:t>.</w:t>
      </w:r>
    </w:p>
    <w:p w:rsidR="00431AC7" w:rsidRPr="00A8073E" w:rsidRDefault="00746D38" w:rsidP="00194F7E">
      <w:pPr>
        <w:spacing w:after="0" w:line="240" w:lineRule="auto"/>
        <w:ind w:firstLine="708"/>
        <w:jc w:val="both"/>
        <w:rPr>
          <w:rFonts w:ascii="Times New Roman" w:hAnsi="Times New Roman"/>
          <w:sz w:val="28"/>
          <w:szCs w:val="28"/>
        </w:rPr>
      </w:pPr>
      <w:r>
        <w:rPr>
          <w:rFonts w:ascii="Times New Roman" w:hAnsi="Times New Roman"/>
          <w:sz w:val="28"/>
          <w:szCs w:val="28"/>
        </w:rPr>
        <w:t>4.</w:t>
      </w:r>
      <w:r w:rsidRPr="007D2FD6">
        <w:rPr>
          <w:rFonts w:ascii="Times New Roman" w:hAnsi="Times New Roman"/>
          <w:sz w:val="28"/>
          <w:szCs w:val="28"/>
        </w:rPr>
        <w:t>6</w:t>
      </w:r>
      <w:r w:rsidR="00431AC7" w:rsidRPr="00A8073E">
        <w:rPr>
          <w:rFonts w:ascii="Times New Roman" w:hAnsi="Times New Roman"/>
          <w:sz w:val="28"/>
          <w:szCs w:val="28"/>
        </w:rPr>
        <w:t xml:space="preserve">. В </w:t>
      </w:r>
      <w:proofErr w:type="gramStart"/>
      <w:r w:rsidR="00431AC7" w:rsidRPr="00A8073E">
        <w:rPr>
          <w:rFonts w:ascii="Times New Roman" w:hAnsi="Times New Roman"/>
          <w:sz w:val="28"/>
          <w:szCs w:val="28"/>
        </w:rPr>
        <w:t>случае</w:t>
      </w:r>
      <w:proofErr w:type="gramEnd"/>
      <w:r w:rsidR="00431AC7" w:rsidRPr="00A8073E">
        <w:rPr>
          <w:rFonts w:ascii="Times New Roman" w:hAnsi="Times New Roman"/>
          <w:sz w:val="28"/>
          <w:szCs w:val="28"/>
        </w:rPr>
        <w:t xml:space="preserve"> если невозможно устранить недостатки (неустранимые недостатки) </w:t>
      </w:r>
      <w:r w:rsidR="006208F3">
        <w:rPr>
          <w:rFonts w:ascii="Times New Roman" w:hAnsi="Times New Roman"/>
          <w:sz w:val="28"/>
          <w:szCs w:val="28"/>
        </w:rPr>
        <w:t>купленн</w:t>
      </w:r>
      <w:r w:rsidR="00431AC7" w:rsidRPr="00A8073E">
        <w:rPr>
          <w:rFonts w:ascii="Times New Roman" w:hAnsi="Times New Roman"/>
          <w:sz w:val="28"/>
          <w:szCs w:val="28"/>
        </w:rPr>
        <w:t xml:space="preserve">ого </w:t>
      </w:r>
      <w:r w:rsidR="006208F3">
        <w:rPr>
          <w:rFonts w:ascii="Times New Roman" w:hAnsi="Times New Roman"/>
          <w:sz w:val="28"/>
          <w:szCs w:val="28"/>
        </w:rPr>
        <w:t>Т</w:t>
      </w:r>
      <w:r w:rsidR="00431AC7" w:rsidRPr="00A8073E">
        <w:rPr>
          <w:rFonts w:ascii="Times New Roman" w:hAnsi="Times New Roman"/>
          <w:sz w:val="28"/>
          <w:szCs w:val="28"/>
        </w:rPr>
        <w:t>овара, П</w:t>
      </w:r>
      <w:r w:rsidR="009C643C">
        <w:rPr>
          <w:rFonts w:ascii="Times New Roman" w:hAnsi="Times New Roman"/>
          <w:sz w:val="28"/>
          <w:szCs w:val="28"/>
        </w:rPr>
        <w:t>оставщик</w:t>
      </w:r>
      <w:r w:rsidR="00431AC7" w:rsidRPr="00A8073E">
        <w:rPr>
          <w:rFonts w:ascii="Times New Roman" w:hAnsi="Times New Roman"/>
          <w:sz w:val="28"/>
          <w:szCs w:val="28"/>
        </w:rPr>
        <w:t xml:space="preserve"> обязан произвести замену на </w:t>
      </w:r>
      <w:r w:rsidR="006208F3">
        <w:rPr>
          <w:rFonts w:ascii="Times New Roman" w:hAnsi="Times New Roman"/>
          <w:sz w:val="28"/>
          <w:szCs w:val="28"/>
        </w:rPr>
        <w:t>Т</w:t>
      </w:r>
      <w:r w:rsidR="00431AC7" w:rsidRPr="00A8073E">
        <w:rPr>
          <w:rFonts w:ascii="Times New Roman" w:hAnsi="Times New Roman"/>
          <w:sz w:val="28"/>
          <w:szCs w:val="28"/>
        </w:rPr>
        <w:t xml:space="preserve">овар надлежащего качества в течение 7 (Семи) календарных дней с момента получения требования о замене от Покупателя. </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4.</w:t>
      </w:r>
      <w:r w:rsidR="00746D38" w:rsidRPr="007D2FD6">
        <w:rPr>
          <w:rFonts w:ascii="Times New Roman" w:hAnsi="Times New Roman"/>
          <w:sz w:val="28"/>
          <w:szCs w:val="28"/>
        </w:rPr>
        <w:t>7</w:t>
      </w:r>
      <w:r w:rsidRPr="00A8073E">
        <w:rPr>
          <w:rFonts w:ascii="Times New Roman" w:hAnsi="Times New Roman"/>
          <w:sz w:val="28"/>
          <w:szCs w:val="28"/>
        </w:rPr>
        <w:t xml:space="preserve">. При возврате </w:t>
      </w:r>
      <w:r w:rsidR="006208F3">
        <w:rPr>
          <w:rFonts w:ascii="Times New Roman" w:hAnsi="Times New Roman"/>
          <w:sz w:val="28"/>
          <w:szCs w:val="28"/>
        </w:rPr>
        <w:t>Т</w:t>
      </w:r>
      <w:r w:rsidRPr="00A8073E">
        <w:rPr>
          <w:rFonts w:ascii="Times New Roman" w:hAnsi="Times New Roman"/>
          <w:sz w:val="28"/>
          <w:szCs w:val="28"/>
        </w:rPr>
        <w:t>овара по о</w:t>
      </w:r>
      <w:r w:rsidR="00746D38">
        <w:rPr>
          <w:rFonts w:ascii="Times New Roman" w:hAnsi="Times New Roman"/>
          <w:sz w:val="28"/>
          <w:szCs w:val="28"/>
        </w:rPr>
        <w:t>снованиям, предусмотренным п</w:t>
      </w:r>
      <w:r w:rsidR="00746D38" w:rsidRPr="007D2FD6">
        <w:rPr>
          <w:rFonts w:ascii="Times New Roman" w:hAnsi="Times New Roman"/>
          <w:sz w:val="28"/>
          <w:szCs w:val="28"/>
        </w:rPr>
        <w:t>.4.5</w:t>
      </w:r>
      <w:r w:rsidRPr="00A8073E">
        <w:rPr>
          <w:rFonts w:ascii="Times New Roman" w:hAnsi="Times New Roman"/>
          <w:sz w:val="28"/>
          <w:szCs w:val="28"/>
        </w:rPr>
        <w:t>.</w:t>
      </w:r>
      <w:r w:rsidR="006208F3">
        <w:rPr>
          <w:rFonts w:ascii="Times New Roman" w:hAnsi="Times New Roman"/>
          <w:sz w:val="28"/>
          <w:szCs w:val="28"/>
        </w:rPr>
        <w:t xml:space="preserve"> настоящего Договора, возврат То</w:t>
      </w:r>
      <w:r w:rsidRPr="00A8073E">
        <w:rPr>
          <w:rFonts w:ascii="Times New Roman" w:hAnsi="Times New Roman"/>
          <w:sz w:val="28"/>
          <w:szCs w:val="28"/>
        </w:rPr>
        <w:t xml:space="preserve">вара осуществляется </w:t>
      </w:r>
      <w:r>
        <w:rPr>
          <w:rFonts w:ascii="Times New Roman" w:hAnsi="Times New Roman"/>
          <w:sz w:val="28"/>
          <w:szCs w:val="28"/>
        </w:rPr>
        <w:t>П</w:t>
      </w:r>
      <w:r w:rsidRPr="00A8073E">
        <w:rPr>
          <w:rFonts w:ascii="Times New Roman" w:hAnsi="Times New Roman"/>
          <w:sz w:val="28"/>
          <w:szCs w:val="28"/>
        </w:rPr>
        <w:t xml:space="preserve">окупателем самостоятельно после предварительного уведомления об этом </w:t>
      </w:r>
      <w:r>
        <w:rPr>
          <w:rFonts w:ascii="Times New Roman" w:hAnsi="Times New Roman"/>
          <w:sz w:val="28"/>
          <w:szCs w:val="28"/>
        </w:rPr>
        <w:t>П</w:t>
      </w:r>
      <w:r w:rsidR="009C643C">
        <w:rPr>
          <w:rFonts w:ascii="Times New Roman" w:hAnsi="Times New Roman"/>
          <w:sz w:val="28"/>
          <w:szCs w:val="28"/>
        </w:rPr>
        <w:t>оставщика</w:t>
      </w:r>
      <w:r w:rsidRPr="00A8073E">
        <w:rPr>
          <w:rFonts w:ascii="Times New Roman" w:hAnsi="Times New Roman"/>
          <w:sz w:val="28"/>
          <w:szCs w:val="28"/>
        </w:rPr>
        <w:t xml:space="preserve"> по телефону или с помощью иных сре</w:t>
      </w:r>
      <w:proofErr w:type="gramStart"/>
      <w:r w:rsidRPr="00A8073E">
        <w:rPr>
          <w:rFonts w:ascii="Times New Roman" w:hAnsi="Times New Roman"/>
          <w:sz w:val="28"/>
          <w:szCs w:val="28"/>
        </w:rPr>
        <w:t>дств св</w:t>
      </w:r>
      <w:proofErr w:type="gramEnd"/>
      <w:r w:rsidRPr="00A8073E">
        <w:rPr>
          <w:rFonts w:ascii="Times New Roman" w:hAnsi="Times New Roman"/>
          <w:sz w:val="28"/>
          <w:szCs w:val="28"/>
        </w:rPr>
        <w:t>язи.  </w:t>
      </w:r>
    </w:p>
    <w:p w:rsidR="00431AC7" w:rsidRPr="00A8073E" w:rsidRDefault="00746D38" w:rsidP="00194F7E">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При возврате Товара по п.</w:t>
      </w:r>
      <w:r w:rsidRPr="00794C0C">
        <w:rPr>
          <w:rFonts w:ascii="Times New Roman" w:hAnsi="Times New Roman"/>
          <w:sz w:val="28"/>
          <w:szCs w:val="28"/>
        </w:rPr>
        <w:t>4.5</w:t>
      </w:r>
      <w:r w:rsidR="00431AC7" w:rsidRPr="00A8073E">
        <w:rPr>
          <w:rFonts w:ascii="Times New Roman" w:hAnsi="Times New Roman"/>
          <w:sz w:val="28"/>
          <w:szCs w:val="28"/>
        </w:rPr>
        <w:t>. или невыполнения требования Поку</w:t>
      </w:r>
      <w:r>
        <w:rPr>
          <w:rFonts w:ascii="Times New Roman" w:hAnsi="Times New Roman"/>
          <w:sz w:val="28"/>
          <w:szCs w:val="28"/>
        </w:rPr>
        <w:t xml:space="preserve">пателя о замене Товара по п. </w:t>
      </w:r>
      <w:r w:rsidRPr="00794C0C">
        <w:rPr>
          <w:rFonts w:ascii="Times New Roman" w:hAnsi="Times New Roman"/>
          <w:sz w:val="28"/>
          <w:szCs w:val="28"/>
        </w:rPr>
        <w:t>4.6</w:t>
      </w:r>
      <w:r w:rsidR="00431AC7" w:rsidRPr="00A8073E">
        <w:rPr>
          <w:rFonts w:ascii="Times New Roman" w:hAnsi="Times New Roman"/>
          <w:sz w:val="28"/>
          <w:szCs w:val="28"/>
        </w:rPr>
        <w:t>, П</w:t>
      </w:r>
      <w:r w:rsidR="009C643C">
        <w:rPr>
          <w:rFonts w:ascii="Times New Roman" w:hAnsi="Times New Roman"/>
          <w:sz w:val="28"/>
          <w:szCs w:val="28"/>
        </w:rPr>
        <w:t>оставщик</w:t>
      </w:r>
      <w:r w:rsidR="00431AC7" w:rsidRPr="00A8073E">
        <w:rPr>
          <w:rFonts w:ascii="Times New Roman" w:hAnsi="Times New Roman"/>
          <w:sz w:val="28"/>
          <w:szCs w:val="28"/>
        </w:rPr>
        <w:t xml:space="preserve"> обязан вернуть денежные средства, перечисленны</w:t>
      </w:r>
      <w:r w:rsidR="00B16230">
        <w:rPr>
          <w:rFonts w:ascii="Times New Roman" w:hAnsi="Times New Roman"/>
          <w:sz w:val="28"/>
          <w:szCs w:val="28"/>
        </w:rPr>
        <w:t>е</w:t>
      </w:r>
      <w:r w:rsidR="00431AC7" w:rsidRPr="00A8073E">
        <w:rPr>
          <w:rFonts w:ascii="Times New Roman" w:hAnsi="Times New Roman"/>
          <w:sz w:val="28"/>
          <w:szCs w:val="28"/>
        </w:rPr>
        <w:t xml:space="preserve"> </w:t>
      </w:r>
      <w:r w:rsidR="009C643C">
        <w:rPr>
          <w:rFonts w:ascii="Times New Roman" w:hAnsi="Times New Roman"/>
          <w:sz w:val="28"/>
          <w:szCs w:val="28"/>
        </w:rPr>
        <w:t>ему</w:t>
      </w:r>
      <w:r w:rsidR="00431AC7" w:rsidRPr="00A8073E">
        <w:rPr>
          <w:rFonts w:ascii="Times New Roman" w:hAnsi="Times New Roman"/>
          <w:sz w:val="28"/>
          <w:szCs w:val="28"/>
        </w:rPr>
        <w:t xml:space="preserve"> в качестве аванса  за Товар, возместить расходы Покупателя по возврату Товара и уплатить Покупателю штраф в размере  </w:t>
      </w:r>
      <w:r w:rsidR="00431AC7">
        <w:rPr>
          <w:rFonts w:ascii="Times New Roman" w:hAnsi="Times New Roman"/>
          <w:sz w:val="28"/>
          <w:szCs w:val="28"/>
        </w:rPr>
        <w:t>2</w:t>
      </w:r>
      <w:r w:rsidR="00431AC7" w:rsidRPr="00A8073E">
        <w:rPr>
          <w:rFonts w:ascii="Times New Roman" w:hAnsi="Times New Roman"/>
          <w:sz w:val="28"/>
          <w:szCs w:val="28"/>
        </w:rPr>
        <w:t xml:space="preserve">0 % от стоимости Договора в течение 5 (пяти) банковских дней с момента возврата Товара и предъявления требования Покупателя. </w:t>
      </w:r>
      <w:proofErr w:type="gramEnd"/>
    </w:p>
    <w:p w:rsidR="00431AC7"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В </w:t>
      </w:r>
      <w:proofErr w:type="gramStart"/>
      <w:r w:rsidRPr="00A8073E">
        <w:rPr>
          <w:rFonts w:ascii="Times New Roman" w:hAnsi="Times New Roman"/>
          <w:sz w:val="28"/>
          <w:szCs w:val="28"/>
        </w:rPr>
        <w:t>случае</w:t>
      </w:r>
      <w:proofErr w:type="gramEnd"/>
      <w:r w:rsidRPr="00A8073E">
        <w:rPr>
          <w:rFonts w:ascii="Times New Roman" w:hAnsi="Times New Roman"/>
          <w:sz w:val="28"/>
          <w:szCs w:val="28"/>
        </w:rPr>
        <w:t xml:space="preserve"> если П</w:t>
      </w:r>
      <w:r w:rsidR="009C643C">
        <w:rPr>
          <w:rFonts w:ascii="Times New Roman" w:hAnsi="Times New Roman"/>
          <w:sz w:val="28"/>
          <w:szCs w:val="28"/>
        </w:rPr>
        <w:t>оставщик</w:t>
      </w:r>
      <w:r w:rsidRPr="00A8073E">
        <w:rPr>
          <w:rFonts w:ascii="Times New Roman" w:hAnsi="Times New Roman"/>
          <w:sz w:val="28"/>
          <w:szCs w:val="28"/>
        </w:rPr>
        <w:t xml:space="preserve"> препятствует возврату Товара по ос</w:t>
      </w:r>
      <w:r w:rsidR="00746D38">
        <w:rPr>
          <w:rFonts w:ascii="Times New Roman" w:hAnsi="Times New Roman"/>
          <w:sz w:val="28"/>
          <w:szCs w:val="28"/>
        </w:rPr>
        <w:t>нованиям, предусмотренным п</w:t>
      </w:r>
      <w:r w:rsidR="00746D38" w:rsidRPr="00DF5C8F">
        <w:rPr>
          <w:rFonts w:ascii="Times New Roman" w:hAnsi="Times New Roman"/>
          <w:sz w:val="28"/>
          <w:szCs w:val="28"/>
        </w:rPr>
        <w:t>.4.5, 4.6</w:t>
      </w:r>
      <w:r w:rsidRPr="00A8073E">
        <w:rPr>
          <w:rFonts w:ascii="Times New Roman" w:hAnsi="Times New Roman"/>
          <w:sz w:val="28"/>
          <w:szCs w:val="28"/>
        </w:rPr>
        <w:t>, Покупатель имеет право реализовать Товар третьим лицам, что не освобождает П</w:t>
      </w:r>
      <w:r w:rsidR="009C643C">
        <w:rPr>
          <w:rFonts w:ascii="Times New Roman" w:hAnsi="Times New Roman"/>
          <w:sz w:val="28"/>
          <w:szCs w:val="28"/>
        </w:rPr>
        <w:t>оставщика</w:t>
      </w:r>
      <w:r w:rsidRPr="00A8073E">
        <w:rPr>
          <w:rFonts w:ascii="Times New Roman" w:hAnsi="Times New Roman"/>
          <w:sz w:val="28"/>
          <w:szCs w:val="28"/>
        </w:rPr>
        <w:t xml:space="preserve"> от обязанности по возврату аванса  и уплате штрафа, предусмотренного настоящим Договором.</w:t>
      </w:r>
    </w:p>
    <w:p w:rsidR="00194F7E" w:rsidRPr="00A8073E" w:rsidRDefault="00194F7E" w:rsidP="00BE1DF0">
      <w:pPr>
        <w:spacing w:after="0" w:line="240" w:lineRule="auto"/>
        <w:jc w:val="both"/>
        <w:rPr>
          <w:rFonts w:ascii="Times New Roman" w:hAnsi="Times New Roman"/>
          <w:sz w:val="28"/>
          <w:szCs w:val="28"/>
        </w:rPr>
      </w:pPr>
    </w:p>
    <w:p w:rsidR="00431AC7" w:rsidRDefault="00431AC7" w:rsidP="00431AC7">
      <w:pPr>
        <w:spacing w:after="0" w:line="240" w:lineRule="auto"/>
        <w:jc w:val="center"/>
        <w:rPr>
          <w:rFonts w:ascii="Times New Roman" w:hAnsi="Times New Roman"/>
          <w:sz w:val="28"/>
          <w:szCs w:val="28"/>
        </w:rPr>
      </w:pPr>
      <w:r>
        <w:rPr>
          <w:rFonts w:ascii="Times New Roman" w:hAnsi="Times New Roman"/>
          <w:sz w:val="28"/>
          <w:szCs w:val="28"/>
        </w:rPr>
        <w:lastRenderedPageBreak/>
        <w:t xml:space="preserve">5. </w:t>
      </w:r>
      <w:r w:rsidRPr="00A8073E">
        <w:rPr>
          <w:rFonts w:ascii="Times New Roman" w:hAnsi="Times New Roman"/>
          <w:sz w:val="28"/>
          <w:szCs w:val="28"/>
        </w:rPr>
        <w:t xml:space="preserve">Права и обязанности </w:t>
      </w:r>
      <w:r>
        <w:rPr>
          <w:rFonts w:ascii="Times New Roman" w:hAnsi="Times New Roman"/>
          <w:sz w:val="28"/>
          <w:szCs w:val="28"/>
        </w:rPr>
        <w:t>С</w:t>
      </w:r>
      <w:r w:rsidRPr="00A8073E">
        <w:rPr>
          <w:rFonts w:ascii="Times New Roman" w:hAnsi="Times New Roman"/>
          <w:sz w:val="28"/>
          <w:szCs w:val="28"/>
        </w:rPr>
        <w:t>торон.</w:t>
      </w:r>
    </w:p>
    <w:p w:rsidR="00194F7E" w:rsidRPr="00A8073E" w:rsidRDefault="00194F7E" w:rsidP="00431AC7">
      <w:pPr>
        <w:spacing w:after="0" w:line="240" w:lineRule="auto"/>
        <w:jc w:val="center"/>
        <w:rPr>
          <w:rFonts w:ascii="Times New Roman" w:hAnsi="Times New Roman"/>
          <w:sz w:val="28"/>
          <w:szCs w:val="28"/>
        </w:rPr>
      </w:pP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5.1. Покупатель обязуется</w:t>
      </w:r>
      <w:r>
        <w:rPr>
          <w:rFonts w:ascii="Times New Roman" w:hAnsi="Times New Roman"/>
          <w:sz w:val="28"/>
          <w:szCs w:val="28"/>
        </w:rPr>
        <w:t>:</w:t>
      </w:r>
    </w:p>
    <w:p w:rsidR="00431AC7" w:rsidRPr="00A8073E" w:rsidRDefault="00431AC7" w:rsidP="00194F7E">
      <w:pPr>
        <w:spacing w:after="0" w:line="240" w:lineRule="auto"/>
        <w:ind w:firstLine="708"/>
        <w:jc w:val="both"/>
        <w:rPr>
          <w:rFonts w:ascii="Times New Roman" w:hAnsi="Times New Roman"/>
          <w:sz w:val="28"/>
          <w:szCs w:val="28"/>
        </w:rPr>
      </w:pPr>
      <w:r>
        <w:rPr>
          <w:rFonts w:ascii="Times New Roman" w:hAnsi="Times New Roman"/>
          <w:sz w:val="28"/>
          <w:szCs w:val="28"/>
        </w:rPr>
        <w:t>5.1.1.</w:t>
      </w:r>
      <w:r w:rsidRPr="00A8073E">
        <w:rPr>
          <w:rFonts w:ascii="Times New Roman" w:hAnsi="Times New Roman"/>
          <w:sz w:val="28"/>
          <w:szCs w:val="28"/>
        </w:rPr>
        <w:t>Обеспечить приемку Товара в соответствии с условиями Договора.</w:t>
      </w:r>
    </w:p>
    <w:p w:rsidR="00431AC7" w:rsidRPr="00A8073E" w:rsidRDefault="00431AC7" w:rsidP="00194F7E">
      <w:pPr>
        <w:spacing w:after="0" w:line="240" w:lineRule="auto"/>
        <w:ind w:firstLine="708"/>
        <w:jc w:val="both"/>
        <w:rPr>
          <w:rFonts w:ascii="Times New Roman" w:hAnsi="Times New Roman"/>
          <w:sz w:val="28"/>
          <w:szCs w:val="28"/>
        </w:rPr>
      </w:pPr>
      <w:r>
        <w:rPr>
          <w:rFonts w:ascii="Times New Roman" w:hAnsi="Times New Roman"/>
          <w:sz w:val="28"/>
          <w:szCs w:val="28"/>
        </w:rPr>
        <w:t>5.1.2.</w:t>
      </w:r>
      <w:r w:rsidRPr="00A8073E">
        <w:rPr>
          <w:rFonts w:ascii="Times New Roman" w:hAnsi="Times New Roman"/>
          <w:sz w:val="28"/>
          <w:szCs w:val="28"/>
        </w:rPr>
        <w:t xml:space="preserve">При получении и проверке Товара удостоверять своей подписью и печатью документы о получении Товара. </w:t>
      </w:r>
    </w:p>
    <w:p w:rsidR="00431AC7" w:rsidRPr="00A8073E" w:rsidRDefault="00431AC7" w:rsidP="00194F7E">
      <w:pPr>
        <w:spacing w:after="0" w:line="240" w:lineRule="auto"/>
        <w:ind w:firstLine="708"/>
        <w:jc w:val="both"/>
        <w:rPr>
          <w:rFonts w:ascii="Times New Roman" w:hAnsi="Times New Roman"/>
          <w:sz w:val="28"/>
          <w:szCs w:val="28"/>
        </w:rPr>
      </w:pPr>
      <w:r>
        <w:rPr>
          <w:rFonts w:ascii="Times New Roman" w:hAnsi="Times New Roman"/>
          <w:sz w:val="28"/>
          <w:szCs w:val="28"/>
        </w:rPr>
        <w:t>5.1.3.</w:t>
      </w:r>
      <w:r w:rsidRPr="00A8073E">
        <w:rPr>
          <w:rFonts w:ascii="Times New Roman" w:hAnsi="Times New Roman"/>
          <w:sz w:val="28"/>
          <w:szCs w:val="28"/>
        </w:rPr>
        <w:t xml:space="preserve">В срок установленный настоящим </w:t>
      </w:r>
      <w:r w:rsidR="006208F3">
        <w:rPr>
          <w:rFonts w:ascii="Times New Roman" w:hAnsi="Times New Roman"/>
          <w:sz w:val="28"/>
          <w:szCs w:val="28"/>
        </w:rPr>
        <w:t>Д</w:t>
      </w:r>
      <w:r w:rsidRPr="00A8073E">
        <w:rPr>
          <w:rFonts w:ascii="Times New Roman" w:hAnsi="Times New Roman"/>
          <w:sz w:val="28"/>
          <w:szCs w:val="28"/>
        </w:rPr>
        <w:t>оговором производить оплату Товара П</w:t>
      </w:r>
      <w:r w:rsidR="009C643C">
        <w:rPr>
          <w:rFonts w:ascii="Times New Roman" w:hAnsi="Times New Roman"/>
          <w:sz w:val="28"/>
          <w:szCs w:val="28"/>
        </w:rPr>
        <w:t>оставщику</w:t>
      </w:r>
      <w:r w:rsidRPr="00A8073E">
        <w:rPr>
          <w:rFonts w:ascii="Times New Roman" w:hAnsi="Times New Roman"/>
          <w:sz w:val="28"/>
          <w:szCs w:val="28"/>
        </w:rPr>
        <w:t>.</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5.2. П</w:t>
      </w:r>
      <w:r w:rsidR="009C643C">
        <w:rPr>
          <w:rFonts w:ascii="Times New Roman" w:hAnsi="Times New Roman"/>
          <w:sz w:val="28"/>
          <w:szCs w:val="28"/>
        </w:rPr>
        <w:t>оставщик</w:t>
      </w:r>
      <w:r w:rsidRPr="00A8073E">
        <w:rPr>
          <w:rFonts w:ascii="Times New Roman" w:hAnsi="Times New Roman"/>
          <w:sz w:val="28"/>
          <w:szCs w:val="28"/>
        </w:rPr>
        <w:t xml:space="preserve"> обязуется:</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5.2.1. Осуществить поставку Товара в срок, установленный </w:t>
      </w:r>
      <w:r w:rsidR="006208F3">
        <w:rPr>
          <w:rFonts w:ascii="Times New Roman" w:hAnsi="Times New Roman"/>
          <w:sz w:val="28"/>
          <w:szCs w:val="28"/>
        </w:rPr>
        <w:t>Д</w:t>
      </w:r>
      <w:r w:rsidRPr="00A8073E">
        <w:rPr>
          <w:rFonts w:ascii="Times New Roman" w:hAnsi="Times New Roman"/>
          <w:sz w:val="28"/>
          <w:szCs w:val="28"/>
        </w:rPr>
        <w:t>оговором.</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5.2.2. Поставить товар в соответствии со Спецификацией и надлежащего качества.</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5.2.3. За день до поставки Товара сообщить Покупателю о дате поставки Товара, перечне лиц, которые будут осуществля</w:t>
      </w:r>
      <w:r w:rsidR="003C1BFC">
        <w:rPr>
          <w:rFonts w:ascii="Times New Roman" w:hAnsi="Times New Roman"/>
          <w:sz w:val="28"/>
          <w:szCs w:val="28"/>
        </w:rPr>
        <w:t xml:space="preserve">ть сборку  по факсу </w:t>
      </w:r>
      <w:r w:rsidR="00AE0D95">
        <w:rPr>
          <w:rFonts w:ascii="Times New Roman" w:hAnsi="Times New Roman"/>
          <w:sz w:val="28"/>
          <w:szCs w:val="28"/>
        </w:rPr>
        <w:t xml:space="preserve">и </w:t>
      </w:r>
      <w:r w:rsidRPr="00A8073E">
        <w:rPr>
          <w:rFonts w:ascii="Times New Roman" w:hAnsi="Times New Roman"/>
          <w:sz w:val="28"/>
          <w:szCs w:val="28"/>
        </w:rPr>
        <w:t>эл</w:t>
      </w:r>
      <w:r w:rsidR="00AE0D95">
        <w:rPr>
          <w:rFonts w:ascii="Times New Roman" w:hAnsi="Times New Roman"/>
          <w:sz w:val="28"/>
          <w:szCs w:val="28"/>
        </w:rPr>
        <w:t>ектронной</w:t>
      </w:r>
      <w:r w:rsidRPr="00A8073E">
        <w:rPr>
          <w:rFonts w:ascii="Times New Roman" w:hAnsi="Times New Roman"/>
          <w:sz w:val="28"/>
          <w:szCs w:val="28"/>
        </w:rPr>
        <w:t xml:space="preserve"> почте</w:t>
      </w:r>
      <w:r w:rsidR="00AE0D95">
        <w:rPr>
          <w:rFonts w:ascii="Times New Roman" w:hAnsi="Times New Roman"/>
          <w:sz w:val="28"/>
          <w:szCs w:val="28"/>
        </w:rPr>
        <w:t xml:space="preserve">, </w:t>
      </w:r>
      <w:proofErr w:type="gramStart"/>
      <w:r w:rsidR="00AE0D95">
        <w:rPr>
          <w:rFonts w:ascii="Times New Roman" w:hAnsi="Times New Roman"/>
          <w:sz w:val="28"/>
          <w:szCs w:val="28"/>
        </w:rPr>
        <w:t>указанным</w:t>
      </w:r>
      <w:proofErr w:type="gramEnd"/>
      <w:r w:rsidR="00AE0D95">
        <w:rPr>
          <w:rFonts w:ascii="Times New Roman" w:hAnsi="Times New Roman"/>
          <w:sz w:val="28"/>
          <w:szCs w:val="28"/>
        </w:rPr>
        <w:t xml:space="preserve"> в статье </w:t>
      </w:r>
      <w:r w:rsidR="005D0F90">
        <w:rPr>
          <w:rFonts w:ascii="Times New Roman" w:hAnsi="Times New Roman"/>
          <w:sz w:val="28"/>
          <w:szCs w:val="28"/>
        </w:rPr>
        <w:t>10</w:t>
      </w:r>
      <w:r w:rsidR="00AE0D95">
        <w:rPr>
          <w:rFonts w:ascii="Times New Roman" w:hAnsi="Times New Roman"/>
          <w:sz w:val="28"/>
          <w:szCs w:val="28"/>
        </w:rPr>
        <w:t xml:space="preserve"> Договора.</w:t>
      </w:r>
    </w:p>
    <w:p w:rsidR="00431AC7" w:rsidRPr="00A8073E"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5.2.4. Принять товар в случае его возврата Покупателем по основаниям, предусмотренным настоящим Договором.</w:t>
      </w:r>
    </w:p>
    <w:p w:rsidR="00431AC7" w:rsidRDefault="00431AC7" w:rsidP="00194F7E">
      <w:pPr>
        <w:spacing w:after="0" w:line="240" w:lineRule="auto"/>
        <w:ind w:firstLine="708"/>
        <w:jc w:val="both"/>
        <w:rPr>
          <w:rFonts w:ascii="Times New Roman" w:hAnsi="Times New Roman"/>
          <w:sz w:val="28"/>
          <w:szCs w:val="28"/>
        </w:rPr>
      </w:pPr>
      <w:r w:rsidRPr="00A8073E">
        <w:rPr>
          <w:rFonts w:ascii="Times New Roman" w:hAnsi="Times New Roman"/>
          <w:sz w:val="28"/>
          <w:szCs w:val="28"/>
        </w:rPr>
        <w:t xml:space="preserve">5.2.5. Осуществить </w:t>
      </w:r>
      <w:r w:rsidR="006208F3">
        <w:rPr>
          <w:rFonts w:ascii="Times New Roman" w:hAnsi="Times New Roman"/>
          <w:sz w:val="28"/>
          <w:szCs w:val="28"/>
        </w:rPr>
        <w:t>сборку, установку и пуско-наладочные работы</w:t>
      </w:r>
      <w:r w:rsidRPr="00A8073E">
        <w:rPr>
          <w:rFonts w:ascii="Times New Roman" w:hAnsi="Times New Roman"/>
          <w:sz w:val="28"/>
          <w:szCs w:val="28"/>
        </w:rPr>
        <w:t xml:space="preserve"> Товара в срок, указанный в п. 2.2 Договора.</w:t>
      </w:r>
    </w:p>
    <w:p w:rsidR="00106DCF" w:rsidRDefault="00B16230" w:rsidP="00106DCF">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
    <w:p w:rsidR="00106DCF" w:rsidRDefault="00106DCF" w:rsidP="005D0F90">
      <w:pPr>
        <w:pStyle w:val="aff3"/>
        <w:numPr>
          <w:ilvl w:val="0"/>
          <w:numId w:val="33"/>
        </w:numPr>
        <w:tabs>
          <w:tab w:val="left" w:pos="284"/>
        </w:tabs>
        <w:spacing w:before="120" w:after="0" w:line="240" w:lineRule="auto"/>
        <w:jc w:val="center"/>
        <w:rPr>
          <w:rFonts w:ascii="Times New Roman" w:hAnsi="Times New Roman"/>
          <w:sz w:val="28"/>
          <w:szCs w:val="28"/>
        </w:rPr>
      </w:pPr>
      <w:r>
        <w:rPr>
          <w:rFonts w:ascii="Times New Roman" w:hAnsi="Times New Roman"/>
          <w:sz w:val="28"/>
          <w:szCs w:val="28"/>
        </w:rPr>
        <w:t>О</w:t>
      </w:r>
      <w:r w:rsidRPr="00106DCF">
        <w:rPr>
          <w:rFonts w:ascii="Times New Roman" w:hAnsi="Times New Roman"/>
          <w:sz w:val="28"/>
          <w:szCs w:val="28"/>
        </w:rPr>
        <w:t>беспечение договора</w:t>
      </w:r>
    </w:p>
    <w:p w:rsidR="00180724" w:rsidRPr="00106DCF" w:rsidRDefault="00180724" w:rsidP="00180724">
      <w:pPr>
        <w:pStyle w:val="aff3"/>
        <w:tabs>
          <w:tab w:val="left" w:pos="284"/>
        </w:tabs>
        <w:spacing w:before="120" w:after="0" w:line="240" w:lineRule="auto"/>
        <w:ind w:left="1062"/>
        <w:rPr>
          <w:rFonts w:ascii="Times New Roman" w:hAnsi="Times New Roman"/>
          <w:sz w:val="28"/>
          <w:szCs w:val="28"/>
        </w:rPr>
      </w:pP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6.1. Обеспечение должно быть представлено в виде безотзывной банковской гарантии кредитной организации, которая обеспечивает возврат аванса, перечисленного Покупателем Поставщику, в случае неисполнения последним обязательства по возврату аванса согласно договору.</w:t>
      </w: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 xml:space="preserve">6.2.Банковская гарантия должна быть представлена Покупателю не позднее 15 (пятнадцати) рабочих дней </w:t>
      </w:r>
      <w:proofErr w:type="gramStart"/>
      <w:r w:rsidRPr="00724A03">
        <w:rPr>
          <w:rFonts w:ascii="Times New Roman" w:hAnsi="Times New Roman"/>
          <w:sz w:val="28"/>
          <w:szCs w:val="28"/>
        </w:rPr>
        <w:t>с даты заключения</w:t>
      </w:r>
      <w:proofErr w:type="gramEnd"/>
      <w:r w:rsidRPr="00724A03">
        <w:rPr>
          <w:rFonts w:ascii="Times New Roman" w:hAnsi="Times New Roman"/>
          <w:sz w:val="28"/>
          <w:szCs w:val="28"/>
        </w:rPr>
        <w:t xml:space="preserve"> Договора.</w:t>
      </w: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6.3.Банковская гарантия должна быть действительна в течение срока поставки, установленного Договором, плюс 60 (шестьдесят) календарных дней.</w:t>
      </w: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 xml:space="preserve">6.4.В </w:t>
      </w:r>
      <w:proofErr w:type="gramStart"/>
      <w:r w:rsidRPr="00724A03">
        <w:rPr>
          <w:rFonts w:ascii="Times New Roman" w:hAnsi="Times New Roman"/>
          <w:sz w:val="28"/>
          <w:szCs w:val="28"/>
        </w:rPr>
        <w:t>качестве</w:t>
      </w:r>
      <w:proofErr w:type="gramEnd"/>
      <w:r w:rsidRPr="00724A03">
        <w:rPr>
          <w:rFonts w:ascii="Times New Roman" w:hAnsi="Times New Roman"/>
          <w:sz w:val="28"/>
          <w:szCs w:val="28"/>
        </w:rPr>
        <w:t xml:space="preserve"> гаранта рассматривается банк, входящий в сотню крупнейших банков России по величине активов согласно рейтингу </w:t>
      </w:r>
      <w:proofErr w:type="spellStart"/>
      <w:r w:rsidRPr="00724A03">
        <w:rPr>
          <w:rFonts w:ascii="Times New Roman" w:hAnsi="Times New Roman"/>
          <w:sz w:val="28"/>
          <w:szCs w:val="28"/>
        </w:rPr>
        <w:t>Интерфакс-ЦЭА</w:t>
      </w:r>
      <w:proofErr w:type="spellEnd"/>
      <w:r w:rsidRPr="00724A03">
        <w:rPr>
          <w:rFonts w:ascii="Times New Roman" w:hAnsi="Times New Roman"/>
          <w:sz w:val="28"/>
          <w:szCs w:val="28"/>
        </w:rPr>
        <w:t xml:space="preserve"> публикуемому на последнюю отчетную дату, и имеющий устойчивое финансовое положение.</w:t>
      </w: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6.5.Обеспечение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106DCF" w:rsidRPr="00724A03" w:rsidRDefault="00106DCF" w:rsidP="00724A03">
      <w:pPr>
        <w:spacing w:after="0" w:line="240" w:lineRule="auto"/>
        <w:ind w:firstLine="708"/>
        <w:jc w:val="both"/>
        <w:rPr>
          <w:rFonts w:ascii="Times New Roman" w:hAnsi="Times New Roman"/>
          <w:sz w:val="28"/>
          <w:szCs w:val="28"/>
        </w:rPr>
      </w:pPr>
      <w:r w:rsidRPr="00724A03">
        <w:rPr>
          <w:rFonts w:ascii="Times New Roman" w:hAnsi="Times New Roman"/>
          <w:sz w:val="28"/>
          <w:szCs w:val="28"/>
        </w:rPr>
        <w:t xml:space="preserve">6.6.В </w:t>
      </w:r>
      <w:proofErr w:type="gramStart"/>
      <w:r w:rsidRPr="00724A03">
        <w:rPr>
          <w:rFonts w:ascii="Times New Roman" w:hAnsi="Times New Roman"/>
          <w:sz w:val="28"/>
          <w:szCs w:val="28"/>
        </w:rPr>
        <w:t>случае</w:t>
      </w:r>
      <w:proofErr w:type="gramEnd"/>
      <w:r w:rsidRPr="00724A03">
        <w:rPr>
          <w:rFonts w:ascii="Times New Roman" w:hAnsi="Times New Roman"/>
          <w:sz w:val="28"/>
          <w:szCs w:val="28"/>
        </w:rPr>
        <w:t xml:space="preserve"> если по каким-либо причинам обеспечение Договора перестало быть действительным, прекратило свое действие или иным образом перестало обеспечивать исполнение Поставщиком своих обязательств по Договору, Поставщик обязуется в течение 10 (Десяти) банковских дней предоставить Покупателю иное (новое) надлежащее обеспечение Договора.</w:t>
      </w:r>
    </w:p>
    <w:p w:rsidR="00106DCF" w:rsidRPr="00A8073E" w:rsidRDefault="00106DCF" w:rsidP="00724A03">
      <w:pPr>
        <w:spacing w:after="0" w:line="240" w:lineRule="auto"/>
        <w:jc w:val="both"/>
        <w:rPr>
          <w:rFonts w:ascii="Times New Roman" w:hAnsi="Times New Roman"/>
          <w:sz w:val="28"/>
          <w:szCs w:val="28"/>
        </w:rPr>
      </w:pPr>
    </w:p>
    <w:p w:rsidR="00431AC7" w:rsidRPr="00A8073E" w:rsidRDefault="00431AC7" w:rsidP="00431AC7">
      <w:pPr>
        <w:rPr>
          <w:rFonts w:ascii="Times New Roman" w:hAnsi="Times New Roman"/>
          <w:sz w:val="28"/>
          <w:szCs w:val="28"/>
        </w:rPr>
      </w:pPr>
      <w:r>
        <w:rPr>
          <w:rFonts w:ascii="Times New Roman" w:hAnsi="Times New Roman"/>
          <w:sz w:val="28"/>
          <w:szCs w:val="28"/>
        </w:rPr>
        <w:t xml:space="preserve">                                                     </w:t>
      </w:r>
      <w:r w:rsidR="00106DCF">
        <w:rPr>
          <w:rFonts w:ascii="Times New Roman" w:hAnsi="Times New Roman"/>
          <w:sz w:val="28"/>
          <w:szCs w:val="28"/>
        </w:rPr>
        <w:t>7</w:t>
      </w:r>
      <w:r>
        <w:rPr>
          <w:rFonts w:ascii="Times New Roman" w:hAnsi="Times New Roman"/>
          <w:sz w:val="28"/>
          <w:szCs w:val="28"/>
        </w:rPr>
        <w:t>.</w:t>
      </w:r>
      <w:r w:rsidR="00194F7E">
        <w:rPr>
          <w:rFonts w:ascii="Times New Roman" w:hAnsi="Times New Roman"/>
          <w:sz w:val="28"/>
          <w:szCs w:val="28"/>
        </w:rPr>
        <w:t xml:space="preserve"> </w:t>
      </w:r>
      <w:r>
        <w:rPr>
          <w:rFonts w:ascii="Times New Roman" w:hAnsi="Times New Roman"/>
          <w:sz w:val="28"/>
          <w:szCs w:val="28"/>
        </w:rPr>
        <w:t>Действие Договора.</w:t>
      </w:r>
    </w:p>
    <w:p w:rsidR="00106DCF" w:rsidRPr="00106DCF" w:rsidRDefault="00106DCF" w:rsidP="00106DCF">
      <w:pPr>
        <w:pStyle w:val="aff3"/>
        <w:numPr>
          <w:ilvl w:val="0"/>
          <w:numId w:val="21"/>
        </w:numPr>
        <w:spacing w:after="0" w:line="240" w:lineRule="auto"/>
        <w:contextualSpacing w:val="0"/>
        <w:jc w:val="both"/>
        <w:rPr>
          <w:rFonts w:ascii="Times New Roman" w:hAnsi="Times New Roman"/>
          <w:vanish/>
          <w:sz w:val="28"/>
          <w:szCs w:val="28"/>
        </w:rPr>
      </w:pPr>
    </w:p>
    <w:p w:rsidR="00106DCF" w:rsidRPr="00106DCF" w:rsidRDefault="00106DCF" w:rsidP="00106DCF">
      <w:pPr>
        <w:pStyle w:val="aff3"/>
        <w:numPr>
          <w:ilvl w:val="0"/>
          <w:numId w:val="21"/>
        </w:numPr>
        <w:spacing w:after="0" w:line="240" w:lineRule="auto"/>
        <w:contextualSpacing w:val="0"/>
        <w:jc w:val="both"/>
        <w:rPr>
          <w:rFonts w:ascii="Times New Roman" w:hAnsi="Times New Roman"/>
          <w:vanish/>
          <w:sz w:val="28"/>
          <w:szCs w:val="28"/>
        </w:rPr>
      </w:pPr>
    </w:p>
    <w:p w:rsidR="00431AC7" w:rsidRPr="00A8073E" w:rsidRDefault="006208F3" w:rsidP="00106DCF">
      <w:pPr>
        <w:numPr>
          <w:ilvl w:val="1"/>
          <w:numId w:val="21"/>
        </w:numPr>
        <w:tabs>
          <w:tab w:val="num" w:pos="1260"/>
        </w:tabs>
        <w:spacing w:after="0" w:line="240" w:lineRule="auto"/>
        <w:ind w:left="0" w:firstLine="709"/>
        <w:jc w:val="both"/>
        <w:rPr>
          <w:rFonts w:ascii="Times New Roman" w:hAnsi="Times New Roman"/>
          <w:sz w:val="28"/>
          <w:szCs w:val="28"/>
        </w:rPr>
      </w:pPr>
      <w:r>
        <w:rPr>
          <w:rFonts w:ascii="Times New Roman" w:hAnsi="Times New Roman"/>
          <w:sz w:val="28"/>
          <w:szCs w:val="28"/>
        </w:rPr>
        <w:t>Настоящий Д</w:t>
      </w:r>
      <w:r w:rsidR="00431AC7" w:rsidRPr="00A8073E">
        <w:rPr>
          <w:rFonts w:ascii="Times New Roman" w:hAnsi="Times New Roman"/>
          <w:sz w:val="28"/>
          <w:szCs w:val="28"/>
        </w:rPr>
        <w:t xml:space="preserve">оговор вступает в силу с момента его подписания обеими сторонами и действует до полного выполнения сторонами своих обязательств. </w:t>
      </w:r>
    </w:p>
    <w:p w:rsidR="00431AC7" w:rsidRPr="00A8073E" w:rsidRDefault="006208F3" w:rsidP="00194F7E">
      <w:pPr>
        <w:numPr>
          <w:ilvl w:val="1"/>
          <w:numId w:val="21"/>
        </w:numPr>
        <w:tabs>
          <w:tab w:val="num" w:pos="1260"/>
        </w:tabs>
        <w:spacing w:after="0" w:line="240" w:lineRule="auto"/>
        <w:ind w:left="0" w:firstLine="709"/>
        <w:jc w:val="both"/>
        <w:rPr>
          <w:rFonts w:ascii="Times New Roman" w:hAnsi="Times New Roman"/>
          <w:sz w:val="28"/>
          <w:szCs w:val="28"/>
        </w:rPr>
      </w:pPr>
      <w:r>
        <w:rPr>
          <w:rFonts w:ascii="Times New Roman" w:hAnsi="Times New Roman"/>
          <w:sz w:val="28"/>
          <w:szCs w:val="28"/>
        </w:rPr>
        <w:t>Настоящий Д</w:t>
      </w:r>
      <w:r w:rsidR="00431AC7" w:rsidRPr="00A8073E">
        <w:rPr>
          <w:rFonts w:ascii="Times New Roman" w:hAnsi="Times New Roman"/>
          <w:sz w:val="28"/>
          <w:szCs w:val="28"/>
        </w:rPr>
        <w:t xml:space="preserve">оговор может быть досрочно прекращен в </w:t>
      </w:r>
      <w:proofErr w:type="gramStart"/>
      <w:r w:rsidR="00431AC7" w:rsidRPr="00A8073E">
        <w:rPr>
          <w:rFonts w:ascii="Times New Roman" w:hAnsi="Times New Roman"/>
          <w:sz w:val="28"/>
          <w:szCs w:val="28"/>
        </w:rPr>
        <w:t>одностороннем</w:t>
      </w:r>
      <w:proofErr w:type="gramEnd"/>
      <w:r w:rsidR="00431AC7" w:rsidRPr="00A8073E">
        <w:rPr>
          <w:rFonts w:ascii="Times New Roman" w:hAnsi="Times New Roman"/>
          <w:sz w:val="28"/>
          <w:szCs w:val="28"/>
        </w:rPr>
        <w:t xml:space="preserve"> </w:t>
      </w:r>
    </w:p>
    <w:p w:rsidR="00431AC7" w:rsidRPr="00A8073E" w:rsidRDefault="00431AC7" w:rsidP="00194F7E">
      <w:pPr>
        <w:spacing w:after="0" w:line="240" w:lineRule="auto"/>
        <w:jc w:val="both"/>
        <w:rPr>
          <w:rFonts w:ascii="Times New Roman" w:hAnsi="Times New Roman"/>
          <w:sz w:val="28"/>
          <w:szCs w:val="28"/>
        </w:rPr>
      </w:pPr>
      <w:r w:rsidRPr="00A8073E">
        <w:rPr>
          <w:rFonts w:ascii="Times New Roman" w:hAnsi="Times New Roman"/>
          <w:sz w:val="28"/>
          <w:szCs w:val="28"/>
        </w:rPr>
        <w:t xml:space="preserve">внесудебном </w:t>
      </w:r>
      <w:proofErr w:type="gramStart"/>
      <w:r w:rsidRPr="00A8073E">
        <w:rPr>
          <w:rFonts w:ascii="Times New Roman" w:hAnsi="Times New Roman"/>
          <w:sz w:val="28"/>
          <w:szCs w:val="28"/>
        </w:rPr>
        <w:t>порядке</w:t>
      </w:r>
      <w:proofErr w:type="gramEnd"/>
      <w:r w:rsidRPr="00A8073E">
        <w:rPr>
          <w:rFonts w:ascii="Times New Roman" w:hAnsi="Times New Roman"/>
          <w:sz w:val="28"/>
          <w:szCs w:val="28"/>
        </w:rPr>
        <w:t xml:space="preserve"> в случаях, предусмотренных настоящим Договором  и действующим законодательством.</w:t>
      </w:r>
    </w:p>
    <w:p w:rsidR="00431AC7" w:rsidRPr="00A8073E" w:rsidRDefault="00147E54" w:rsidP="00147E54">
      <w:pPr>
        <w:numPr>
          <w:ilvl w:val="1"/>
          <w:numId w:val="21"/>
        </w:numPr>
        <w:tabs>
          <w:tab w:val="num" w:pos="126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w:t>
      </w:r>
      <w:proofErr w:type="gramStart"/>
      <w:r>
        <w:rPr>
          <w:rFonts w:ascii="Times New Roman" w:hAnsi="Times New Roman"/>
          <w:sz w:val="28"/>
          <w:szCs w:val="28"/>
        </w:rPr>
        <w:t>случае</w:t>
      </w:r>
      <w:proofErr w:type="gramEnd"/>
      <w:r>
        <w:rPr>
          <w:rFonts w:ascii="Times New Roman" w:hAnsi="Times New Roman"/>
          <w:sz w:val="28"/>
          <w:szCs w:val="28"/>
        </w:rPr>
        <w:t xml:space="preserve"> нарушения Поставщиком пунктов </w:t>
      </w:r>
      <w:r w:rsidR="004A2EF4">
        <w:rPr>
          <w:rFonts w:ascii="Times New Roman" w:hAnsi="Times New Roman"/>
          <w:sz w:val="28"/>
          <w:szCs w:val="28"/>
        </w:rPr>
        <w:t>2.1., 2.2., 4.5., 4.6.</w:t>
      </w:r>
      <w:r>
        <w:rPr>
          <w:rFonts w:ascii="Times New Roman" w:hAnsi="Times New Roman"/>
          <w:sz w:val="28"/>
          <w:szCs w:val="28"/>
        </w:rPr>
        <w:t xml:space="preserve"> настоящего Договора Покупатель имеет право в одностороннем внесудебном порядке </w:t>
      </w:r>
      <w:r w:rsidR="00431AC7" w:rsidRPr="00A8073E">
        <w:rPr>
          <w:rFonts w:ascii="Times New Roman" w:hAnsi="Times New Roman"/>
          <w:sz w:val="28"/>
          <w:szCs w:val="28"/>
        </w:rPr>
        <w:t>расторгнут</w:t>
      </w:r>
      <w:r w:rsidR="004A2EF4">
        <w:rPr>
          <w:rFonts w:ascii="Times New Roman" w:hAnsi="Times New Roman"/>
          <w:sz w:val="28"/>
          <w:szCs w:val="28"/>
        </w:rPr>
        <w:t>ь Договор, письменно уведомив Поставщика, при этом Поставщик обязан вернуть сумму аванса в полном объеме</w:t>
      </w:r>
      <w:r w:rsidR="00431AC7" w:rsidRPr="00A8073E">
        <w:rPr>
          <w:rFonts w:ascii="Times New Roman" w:hAnsi="Times New Roman"/>
          <w:sz w:val="28"/>
          <w:szCs w:val="28"/>
        </w:rPr>
        <w:t>.</w:t>
      </w:r>
    </w:p>
    <w:p w:rsidR="00194F7E" w:rsidRPr="00A8073E" w:rsidRDefault="00194F7E" w:rsidP="00194F7E">
      <w:pPr>
        <w:spacing w:after="0" w:line="240" w:lineRule="auto"/>
        <w:jc w:val="both"/>
        <w:rPr>
          <w:rFonts w:ascii="Times New Roman" w:hAnsi="Times New Roman"/>
          <w:sz w:val="28"/>
          <w:szCs w:val="28"/>
        </w:rPr>
      </w:pPr>
    </w:p>
    <w:p w:rsidR="00431AC7" w:rsidRPr="00A8073E" w:rsidRDefault="00431AC7" w:rsidP="00431AC7">
      <w:pPr>
        <w:ind w:firstLine="709"/>
        <w:jc w:val="both"/>
        <w:rPr>
          <w:rFonts w:ascii="Times New Roman" w:hAnsi="Times New Roman"/>
          <w:sz w:val="28"/>
          <w:szCs w:val="28"/>
        </w:rPr>
      </w:pPr>
      <w:r>
        <w:rPr>
          <w:rFonts w:ascii="Times New Roman" w:hAnsi="Times New Roman"/>
          <w:sz w:val="28"/>
          <w:szCs w:val="28"/>
        </w:rPr>
        <w:t xml:space="preserve">                  </w:t>
      </w:r>
      <w:r w:rsidR="00106DCF">
        <w:rPr>
          <w:rFonts w:ascii="Times New Roman" w:hAnsi="Times New Roman"/>
          <w:sz w:val="28"/>
          <w:szCs w:val="28"/>
        </w:rPr>
        <w:t>8</w:t>
      </w:r>
      <w:r>
        <w:rPr>
          <w:rFonts w:ascii="Times New Roman" w:hAnsi="Times New Roman"/>
          <w:sz w:val="28"/>
          <w:szCs w:val="28"/>
        </w:rPr>
        <w:t>. Ответственность Сторон, разрешение споров.</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sidRPr="00A8073E">
        <w:rPr>
          <w:rFonts w:ascii="Times New Roman" w:hAnsi="Times New Roman"/>
          <w:sz w:val="28"/>
          <w:szCs w:val="28"/>
        </w:rPr>
        <w:t xml:space="preserve">.1. При возникновении споров по настоящему договору стороны принимают меры к их урегулированию путем переговоров. </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sidRPr="00A8073E">
        <w:rPr>
          <w:rFonts w:ascii="Times New Roman" w:hAnsi="Times New Roman"/>
          <w:sz w:val="28"/>
          <w:szCs w:val="28"/>
        </w:rPr>
        <w:t xml:space="preserve">.2. </w:t>
      </w:r>
      <w:r w:rsidR="00E81E7F">
        <w:rPr>
          <w:rFonts w:ascii="Times New Roman" w:hAnsi="Times New Roman"/>
          <w:sz w:val="28"/>
          <w:szCs w:val="28"/>
        </w:rPr>
        <w:t xml:space="preserve">В </w:t>
      </w:r>
      <w:proofErr w:type="gramStart"/>
      <w:r w:rsidR="00E81E7F">
        <w:rPr>
          <w:rFonts w:ascii="Times New Roman" w:hAnsi="Times New Roman"/>
          <w:sz w:val="28"/>
          <w:szCs w:val="28"/>
        </w:rPr>
        <w:t>случае</w:t>
      </w:r>
      <w:proofErr w:type="gramEnd"/>
      <w:r w:rsidR="00E81E7F">
        <w:rPr>
          <w:rFonts w:ascii="Times New Roman" w:hAnsi="Times New Roman"/>
          <w:sz w:val="28"/>
          <w:szCs w:val="28"/>
        </w:rPr>
        <w:t xml:space="preserve"> недостижения договоренности по спорным вопросам,</w:t>
      </w:r>
      <w:r w:rsidR="00431AC7" w:rsidRPr="00A8073E">
        <w:rPr>
          <w:rFonts w:ascii="Times New Roman" w:hAnsi="Times New Roman"/>
          <w:sz w:val="28"/>
          <w:szCs w:val="28"/>
        </w:rPr>
        <w:t xml:space="preserve"> споры, возникшие между сторонами  по поводу исполнения обязательств, вытекающих из настоящего договора рассматриваются Арбитражным судом  </w:t>
      </w:r>
      <w:r w:rsidR="00E81E7F" w:rsidRPr="00A8073E">
        <w:rPr>
          <w:rFonts w:ascii="Times New Roman" w:hAnsi="Times New Roman"/>
          <w:sz w:val="28"/>
          <w:szCs w:val="28"/>
        </w:rPr>
        <w:t>Санкт-Петербург</w:t>
      </w:r>
      <w:r w:rsidR="00E81E7F">
        <w:rPr>
          <w:rFonts w:ascii="Times New Roman" w:hAnsi="Times New Roman"/>
          <w:sz w:val="28"/>
          <w:szCs w:val="28"/>
        </w:rPr>
        <w:t>а</w:t>
      </w:r>
      <w:r w:rsidR="00431AC7" w:rsidRPr="00A8073E">
        <w:rPr>
          <w:rFonts w:ascii="Times New Roman" w:hAnsi="Times New Roman"/>
          <w:sz w:val="28"/>
          <w:szCs w:val="28"/>
        </w:rPr>
        <w:t xml:space="preserve"> и Ленинградской области.</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sidRPr="00A8073E">
        <w:rPr>
          <w:rFonts w:ascii="Times New Roman" w:hAnsi="Times New Roman"/>
          <w:sz w:val="28"/>
          <w:szCs w:val="28"/>
        </w:rPr>
        <w:t>.3. За неисполнение или несвоевременное исполнение П</w:t>
      </w:r>
      <w:r w:rsidR="009C643C">
        <w:rPr>
          <w:rFonts w:ascii="Times New Roman" w:hAnsi="Times New Roman"/>
          <w:sz w:val="28"/>
          <w:szCs w:val="28"/>
        </w:rPr>
        <w:t>оставщиком</w:t>
      </w:r>
      <w:r w:rsidR="00431AC7" w:rsidRPr="00A8073E">
        <w:rPr>
          <w:rFonts w:ascii="Times New Roman" w:hAnsi="Times New Roman"/>
          <w:sz w:val="28"/>
          <w:szCs w:val="28"/>
        </w:rPr>
        <w:t xml:space="preserve"> обязательств по </w:t>
      </w:r>
      <w:r w:rsidR="009C643C">
        <w:rPr>
          <w:rFonts w:ascii="Times New Roman" w:hAnsi="Times New Roman"/>
          <w:sz w:val="28"/>
          <w:szCs w:val="28"/>
        </w:rPr>
        <w:t>п</w:t>
      </w:r>
      <w:r w:rsidR="006208F3">
        <w:rPr>
          <w:rFonts w:ascii="Times New Roman" w:hAnsi="Times New Roman"/>
          <w:sz w:val="28"/>
          <w:szCs w:val="28"/>
        </w:rPr>
        <w:t>оста</w:t>
      </w:r>
      <w:r w:rsidR="00431AC7" w:rsidRPr="00A8073E">
        <w:rPr>
          <w:rFonts w:ascii="Times New Roman" w:hAnsi="Times New Roman"/>
          <w:sz w:val="28"/>
          <w:szCs w:val="28"/>
        </w:rPr>
        <w:t xml:space="preserve">вке Товара, </w:t>
      </w:r>
      <w:r w:rsidR="00431AC7">
        <w:rPr>
          <w:rFonts w:ascii="Times New Roman" w:hAnsi="Times New Roman"/>
          <w:sz w:val="28"/>
          <w:szCs w:val="28"/>
        </w:rPr>
        <w:t>Покупатель имеет право взыскать с П</w:t>
      </w:r>
      <w:r w:rsidR="009C643C">
        <w:rPr>
          <w:rFonts w:ascii="Times New Roman" w:hAnsi="Times New Roman"/>
          <w:sz w:val="28"/>
          <w:szCs w:val="28"/>
        </w:rPr>
        <w:t>оставщика</w:t>
      </w:r>
      <w:r w:rsidR="00431AC7">
        <w:rPr>
          <w:rFonts w:ascii="Times New Roman" w:hAnsi="Times New Roman"/>
          <w:sz w:val="28"/>
          <w:szCs w:val="28"/>
        </w:rPr>
        <w:t xml:space="preserve"> пени </w:t>
      </w:r>
      <w:r w:rsidR="00431AC7" w:rsidRPr="00A8073E">
        <w:rPr>
          <w:rFonts w:ascii="Times New Roman" w:hAnsi="Times New Roman"/>
          <w:sz w:val="28"/>
          <w:szCs w:val="28"/>
        </w:rPr>
        <w:t xml:space="preserve"> в размере</w:t>
      </w:r>
      <w:r w:rsidR="00746803">
        <w:rPr>
          <w:rFonts w:ascii="Times New Roman" w:hAnsi="Times New Roman"/>
          <w:sz w:val="28"/>
          <w:szCs w:val="28"/>
        </w:rPr>
        <w:t xml:space="preserve"> </w:t>
      </w:r>
      <w:r w:rsidR="001E2B83">
        <w:rPr>
          <w:rFonts w:ascii="Times New Roman" w:hAnsi="Times New Roman"/>
          <w:sz w:val="28"/>
          <w:szCs w:val="28"/>
        </w:rPr>
        <w:t>0,1</w:t>
      </w:r>
      <w:r w:rsidR="00431AC7" w:rsidRPr="00A8073E">
        <w:rPr>
          <w:rFonts w:ascii="Times New Roman" w:hAnsi="Times New Roman"/>
          <w:sz w:val="28"/>
          <w:szCs w:val="28"/>
        </w:rPr>
        <w:t>% от недо</w:t>
      </w:r>
      <w:r w:rsidR="009C643C">
        <w:rPr>
          <w:rFonts w:ascii="Times New Roman" w:hAnsi="Times New Roman"/>
          <w:sz w:val="28"/>
          <w:szCs w:val="28"/>
        </w:rPr>
        <w:t>по</w:t>
      </w:r>
      <w:r w:rsidR="006208F3">
        <w:rPr>
          <w:rFonts w:ascii="Times New Roman" w:hAnsi="Times New Roman"/>
          <w:sz w:val="28"/>
          <w:szCs w:val="28"/>
        </w:rPr>
        <w:t xml:space="preserve">ставленного </w:t>
      </w:r>
      <w:r w:rsidR="00431AC7" w:rsidRPr="00A8073E">
        <w:rPr>
          <w:rFonts w:ascii="Times New Roman" w:hAnsi="Times New Roman"/>
          <w:sz w:val="28"/>
          <w:szCs w:val="28"/>
        </w:rPr>
        <w:t xml:space="preserve"> (несвоевременно </w:t>
      </w:r>
      <w:r w:rsidR="009C643C">
        <w:rPr>
          <w:rFonts w:ascii="Times New Roman" w:hAnsi="Times New Roman"/>
          <w:sz w:val="28"/>
          <w:szCs w:val="28"/>
        </w:rPr>
        <w:t>п</w:t>
      </w:r>
      <w:r w:rsidR="006208F3">
        <w:rPr>
          <w:rFonts w:ascii="Times New Roman" w:hAnsi="Times New Roman"/>
          <w:sz w:val="28"/>
          <w:szCs w:val="28"/>
        </w:rPr>
        <w:t>оставлен</w:t>
      </w:r>
      <w:r w:rsidR="00431AC7" w:rsidRPr="00A8073E">
        <w:rPr>
          <w:rFonts w:ascii="Times New Roman" w:hAnsi="Times New Roman"/>
          <w:sz w:val="28"/>
          <w:szCs w:val="28"/>
        </w:rPr>
        <w:t xml:space="preserve">ного) Товара за каждый день просрочки до полного исполнения обязанности по </w:t>
      </w:r>
      <w:r w:rsidR="009C643C">
        <w:rPr>
          <w:rFonts w:ascii="Times New Roman" w:hAnsi="Times New Roman"/>
          <w:sz w:val="28"/>
          <w:szCs w:val="28"/>
        </w:rPr>
        <w:t>п</w:t>
      </w:r>
      <w:r w:rsidR="006208F3">
        <w:rPr>
          <w:rFonts w:ascii="Times New Roman" w:hAnsi="Times New Roman"/>
          <w:sz w:val="28"/>
          <w:szCs w:val="28"/>
        </w:rPr>
        <w:t>о</w:t>
      </w:r>
      <w:r w:rsidR="00431AC7" w:rsidRPr="00A8073E">
        <w:rPr>
          <w:rFonts w:ascii="Times New Roman" w:hAnsi="Times New Roman"/>
          <w:sz w:val="28"/>
          <w:szCs w:val="28"/>
        </w:rPr>
        <w:t>ставке Товара.</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sidRPr="00A8073E">
        <w:rPr>
          <w:rFonts w:ascii="Times New Roman" w:hAnsi="Times New Roman"/>
          <w:sz w:val="28"/>
          <w:szCs w:val="28"/>
        </w:rPr>
        <w:t xml:space="preserve">.4. Если просрочка </w:t>
      </w:r>
      <w:r w:rsidR="009C643C">
        <w:rPr>
          <w:rFonts w:ascii="Times New Roman" w:hAnsi="Times New Roman"/>
          <w:sz w:val="28"/>
          <w:szCs w:val="28"/>
        </w:rPr>
        <w:t>п</w:t>
      </w:r>
      <w:r w:rsidR="006208F3">
        <w:rPr>
          <w:rFonts w:ascii="Times New Roman" w:hAnsi="Times New Roman"/>
          <w:sz w:val="28"/>
          <w:szCs w:val="28"/>
        </w:rPr>
        <w:t>о</w:t>
      </w:r>
      <w:r w:rsidR="00431AC7" w:rsidRPr="00A8073E">
        <w:rPr>
          <w:rFonts w:ascii="Times New Roman" w:hAnsi="Times New Roman"/>
          <w:sz w:val="28"/>
          <w:szCs w:val="28"/>
        </w:rPr>
        <w:t>ставки составляет более 15 (пятнадцати) дней с момента перечисления аванса, Покупатель вправе отказаться от исполнения данного Договора с уведомлением П</w:t>
      </w:r>
      <w:r w:rsidR="009C643C">
        <w:rPr>
          <w:rFonts w:ascii="Times New Roman" w:hAnsi="Times New Roman"/>
          <w:sz w:val="28"/>
          <w:szCs w:val="28"/>
        </w:rPr>
        <w:t>оставщика</w:t>
      </w:r>
      <w:r w:rsidR="00431AC7" w:rsidRPr="00A8073E">
        <w:rPr>
          <w:rFonts w:ascii="Times New Roman" w:hAnsi="Times New Roman"/>
          <w:sz w:val="28"/>
          <w:szCs w:val="28"/>
        </w:rPr>
        <w:t xml:space="preserve"> за 3 дня до расторжения Договора. В </w:t>
      </w:r>
      <w:proofErr w:type="gramStart"/>
      <w:r w:rsidR="00431AC7" w:rsidRPr="00A8073E">
        <w:rPr>
          <w:rFonts w:ascii="Times New Roman" w:hAnsi="Times New Roman"/>
          <w:sz w:val="28"/>
          <w:szCs w:val="28"/>
        </w:rPr>
        <w:t>этом</w:t>
      </w:r>
      <w:proofErr w:type="gramEnd"/>
      <w:r w:rsidR="00431AC7" w:rsidRPr="00A8073E">
        <w:rPr>
          <w:rFonts w:ascii="Times New Roman" w:hAnsi="Times New Roman"/>
          <w:sz w:val="28"/>
          <w:szCs w:val="28"/>
        </w:rPr>
        <w:t xml:space="preserve"> случае, По</w:t>
      </w:r>
      <w:r w:rsidR="009C643C">
        <w:rPr>
          <w:rFonts w:ascii="Times New Roman" w:hAnsi="Times New Roman"/>
          <w:sz w:val="28"/>
          <w:szCs w:val="28"/>
        </w:rPr>
        <w:t>ставщик</w:t>
      </w:r>
      <w:r w:rsidR="00431AC7" w:rsidRPr="00A8073E">
        <w:rPr>
          <w:rFonts w:ascii="Times New Roman" w:hAnsi="Times New Roman"/>
          <w:sz w:val="28"/>
          <w:szCs w:val="28"/>
        </w:rPr>
        <w:t xml:space="preserve"> обязан возвратить аванс П</w:t>
      </w:r>
      <w:r w:rsidR="009C643C">
        <w:rPr>
          <w:rFonts w:ascii="Times New Roman" w:hAnsi="Times New Roman"/>
          <w:sz w:val="28"/>
          <w:szCs w:val="28"/>
        </w:rPr>
        <w:t xml:space="preserve">окупателю </w:t>
      </w:r>
      <w:r w:rsidR="00431AC7" w:rsidRPr="00A8073E">
        <w:rPr>
          <w:rFonts w:ascii="Times New Roman" w:hAnsi="Times New Roman"/>
          <w:sz w:val="28"/>
          <w:szCs w:val="28"/>
        </w:rPr>
        <w:t xml:space="preserve">в течение 3 банковских дней с момента получения уведомления о возврате Товара и уплатить штраф в размере  </w:t>
      </w:r>
      <w:r w:rsidR="00431AC7">
        <w:rPr>
          <w:rFonts w:ascii="Times New Roman" w:hAnsi="Times New Roman"/>
          <w:sz w:val="28"/>
          <w:szCs w:val="28"/>
        </w:rPr>
        <w:t>2</w:t>
      </w:r>
      <w:r w:rsidR="00431AC7" w:rsidRPr="00A8073E">
        <w:rPr>
          <w:rFonts w:ascii="Times New Roman" w:hAnsi="Times New Roman"/>
          <w:sz w:val="28"/>
          <w:szCs w:val="28"/>
        </w:rPr>
        <w:t>0 % от стоимости Договора.</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sidRPr="00A8073E">
        <w:rPr>
          <w:rFonts w:ascii="Times New Roman" w:hAnsi="Times New Roman"/>
          <w:sz w:val="28"/>
          <w:szCs w:val="28"/>
        </w:rPr>
        <w:t xml:space="preserve">.5. В </w:t>
      </w:r>
      <w:proofErr w:type="gramStart"/>
      <w:r w:rsidR="00431AC7" w:rsidRPr="00A8073E">
        <w:rPr>
          <w:rFonts w:ascii="Times New Roman" w:hAnsi="Times New Roman"/>
          <w:sz w:val="28"/>
          <w:szCs w:val="28"/>
        </w:rPr>
        <w:t>случае</w:t>
      </w:r>
      <w:proofErr w:type="gramEnd"/>
      <w:r w:rsidR="00431AC7" w:rsidRPr="00A8073E">
        <w:rPr>
          <w:rFonts w:ascii="Times New Roman" w:hAnsi="Times New Roman"/>
          <w:sz w:val="28"/>
          <w:szCs w:val="28"/>
        </w:rPr>
        <w:t>, расторжения договора по решению суда или по соглашению сторон в силу существенного нарушения П</w:t>
      </w:r>
      <w:r w:rsidR="006D6F1E">
        <w:rPr>
          <w:rFonts w:ascii="Times New Roman" w:hAnsi="Times New Roman"/>
          <w:sz w:val="28"/>
          <w:szCs w:val="28"/>
        </w:rPr>
        <w:t>оставщиком</w:t>
      </w:r>
      <w:r w:rsidR="00431AC7" w:rsidRPr="00A8073E">
        <w:rPr>
          <w:rFonts w:ascii="Times New Roman" w:hAnsi="Times New Roman"/>
          <w:sz w:val="28"/>
          <w:szCs w:val="28"/>
        </w:rPr>
        <w:t xml:space="preserve"> условий Договора, информация о П</w:t>
      </w:r>
      <w:r w:rsidR="006D6F1E">
        <w:rPr>
          <w:rFonts w:ascii="Times New Roman" w:hAnsi="Times New Roman"/>
          <w:sz w:val="28"/>
          <w:szCs w:val="28"/>
        </w:rPr>
        <w:t>оставщике</w:t>
      </w:r>
      <w:r w:rsidR="00431AC7" w:rsidRPr="00A8073E">
        <w:rPr>
          <w:rFonts w:ascii="Times New Roman" w:hAnsi="Times New Roman"/>
          <w:sz w:val="28"/>
          <w:szCs w:val="28"/>
        </w:rPr>
        <w:t xml:space="preserve"> заносится в публичный реестр недобросовестных поставщиков атомной отрасли сроком на 2 года.</w:t>
      </w:r>
    </w:p>
    <w:p w:rsidR="00194F7E" w:rsidRDefault="00106DCF" w:rsidP="00C26C8F">
      <w:pPr>
        <w:spacing w:after="0" w:line="240" w:lineRule="auto"/>
        <w:ind w:firstLine="708"/>
        <w:jc w:val="both"/>
        <w:rPr>
          <w:rFonts w:ascii="Times New Roman" w:hAnsi="Times New Roman"/>
          <w:sz w:val="28"/>
          <w:szCs w:val="28"/>
        </w:rPr>
      </w:pPr>
      <w:r>
        <w:rPr>
          <w:rFonts w:ascii="Times New Roman" w:hAnsi="Times New Roman"/>
          <w:sz w:val="28"/>
          <w:szCs w:val="28"/>
        </w:rPr>
        <w:t>8</w:t>
      </w:r>
      <w:r w:rsidR="00431AC7">
        <w:rPr>
          <w:rFonts w:ascii="Times New Roman" w:hAnsi="Times New Roman"/>
          <w:sz w:val="28"/>
          <w:szCs w:val="28"/>
        </w:rPr>
        <w:t>.6.</w:t>
      </w:r>
      <w:r w:rsidR="00194F7E">
        <w:rPr>
          <w:rFonts w:ascii="Times New Roman" w:hAnsi="Times New Roman"/>
          <w:sz w:val="28"/>
          <w:szCs w:val="28"/>
        </w:rPr>
        <w:t xml:space="preserve"> </w:t>
      </w:r>
      <w:r w:rsidR="00431AC7">
        <w:rPr>
          <w:rFonts w:ascii="Times New Roman" w:hAnsi="Times New Roman"/>
          <w:sz w:val="28"/>
          <w:szCs w:val="28"/>
        </w:rPr>
        <w:t xml:space="preserve">В случае ненадлежащего оформления счетов-фактур, а также несвоевременного их предоставления, </w:t>
      </w:r>
      <w:proofErr w:type="gramStart"/>
      <w:r w:rsidR="00431AC7">
        <w:rPr>
          <w:rFonts w:ascii="Times New Roman" w:hAnsi="Times New Roman"/>
          <w:sz w:val="28"/>
          <w:szCs w:val="28"/>
        </w:rPr>
        <w:t>в следствие</w:t>
      </w:r>
      <w:proofErr w:type="gramEnd"/>
      <w:r w:rsidR="00431AC7">
        <w:rPr>
          <w:rFonts w:ascii="Times New Roman" w:hAnsi="Times New Roman"/>
          <w:sz w:val="28"/>
          <w:szCs w:val="28"/>
        </w:rPr>
        <w:t xml:space="preserve"> чего сумма налога на добавленную стоимость не будет принята к вычету ( возмещению) налоговыми органами из бюджета,  Покупатель вправе потребовать от Поставщика возмещения убытков, вызванных незачетом налога в бюджет.</w:t>
      </w:r>
    </w:p>
    <w:p w:rsidR="00C26C8F" w:rsidRPr="0052502C" w:rsidRDefault="00C26C8F" w:rsidP="00C26C8F">
      <w:pPr>
        <w:spacing w:after="0" w:line="240" w:lineRule="auto"/>
        <w:ind w:firstLine="708"/>
        <w:jc w:val="both"/>
        <w:rPr>
          <w:rFonts w:ascii="Times New Roman" w:hAnsi="Times New Roman"/>
          <w:sz w:val="20"/>
          <w:szCs w:val="20"/>
        </w:rPr>
      </w:pPr>
    </w:p>
    <w:p w:rsidR="00431AC7" w:rsidRPr="00A8073E" w:rsidRDefault="00106DCF" w:rsidP="00431AC7">
      <w:pPr>
        <w:jc w:val="center"/>
        <w:rPr>
          <w:rFonts w:ascii="Times New Roman" w:hAnsi="Times New Roman"/>
          <w:sz w:val="28"/>
          <w:szCs w:val="28"/>
        </w:rPr>
      </w:pPr>
      <w:r>
        <w:rPr>
          <w:rFonts w:ascii="Times New Roman" w:hAnsi="Times New Roman"/>
          <w:sz w:val="28"/>
          <w:szCs w:val="28"/>
        </w:rPr>
        <w:t>9</w:t>
      </w:r>
      <w:r w:rsidR="00431AC7" w:rsidRPr="00A8073E">
        <w:rPr>
          <w:rFonts w:ascii="Times New Roman" w:hAnsi="Times New Roman"/>
          <w:sz w:val="28"/>
          <w:szCs w:val="28"/>
        </w:rPr>
        <w:t>.Заключительные положения.</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9</w:t>
      </w:r>
      <w:r w:rsidR="00431AC7" w:rsidRPr="00A8073E">
        <w:rPr>
          <w:rFonts w:ascii="Times New Roman" w:hAnsi="Times New Roman"/>
          <w:sz w:val="28"/>
          <w:szCs w:val="28"/>
        </w:rPr>
        <w:t>.1. Вся информация, полученна</w:t>
      </w:r>
      <w:r w:rsidR="006D6F1E">
        <w:rPr>
          <w:rFonts w:ascii="Times New Roman" w:hAnsi="Times New Roman"/>
          <w:sz w:val="28"/>
          <w:szCs w:val="28"/>
        </w:rPr>
        <w:t>я в ходе реализации настоящего Д</w:t>
      </w:r>
      <w:r w:rsidR="00431AC7" w:rsidRPr="00A8073E">
        <w:rPr>
          <w:rFonts w:ascii="Times New Roman" w:hAnsi="Times New Roman"/>
          <w:sz w:val="28"/>
          <w:szCs w:val="28"/>
        </w:rPr>
        <w:t xml:space="preserve">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w:t>
      </w:r>
      <w:r w:rsidR="006208F3">
        <w:rPr>
          <w:rFonts w:ascii="Times New Roman" w:hAnsi="Times New Roman"/>
          <w:sz w:val="28"/>
          <w:szCs w:val="28"/>
        </w:rPr>
        <w:t>Д</w:t>
      </w:r>
      <w:r w:rsidR="00431AC7" w:rsidRPr="00A8073E">
        <w:rPr>
          <w:rFonts w:ascii="Times New Roman" w:hAnsi="Times New Roman"/>
          <w:sz w:val="28"/>
          <w:szCs w:val="28"/>
        </w:rPr>
        <w:t>оговора, так и по окончании его действия в течение  3-х лет.</w:t>
      </w:r>
    </w:p>
    <w:p w:rsidR="006D6F1E" w:rsidRPr="006D6F1E" w:rsidRDefault="00106DCF" w:rsidP="006D6F1E">
      <w:pPr>
        <w:pStyle w:val="af5"/>
        <w:widowControl/>
        <w:tabs>
          <w:tab w:val="left" w:pos="426"/>
        </w:tabs>
        <w:ind w:firstLine="709"/>
        <w:jc w:val="both"/>
        <w:rPr>
          <w:spacing w:val="0"/>
          <w:kern w:val="0"/>
          <w:position w:val="0"/>
          <w:sz w:val="28"/>
          <w:szCs w:val="28"/>
          <w:lang w:val="ru-RU" w:eastAsia="en-US"/>
        </w:rPr>
      </w:pPr>
      <w:r>
        <w:rPr>
          <w:spacing w:val="0"/>
          <w:kern w:val="0"/>
          <w:position w:val="0"/>
          <w:sz w:val="28"/>
          <w:szCs w:val="28"/>
          <w:lang w:val="ru-RU" w:eastAsia="en-US"/>
        </w:rPr>
        <w:lastRenderedPageBreak/>
        <w:t>9</w:t>
      </w:r>
      <w:r w:rsidR="00431AC7" w:rsidRPr="006D6F1E">
        <w:rPr>
          <w:spacing w:val="0"/>
          <w:kern w:val="0"/>
          <w:position w:val="0"/>
          <w:sz w:val="28"/>
          <w:szCs w:val="28"/>
          <w:lang w:val="ru-RU" w:eastAsia="en-US"/>
        </w:rPr>
        <w:t xml:space="preserve">.2. </w:t>
      </w:r>
      <w:r w:rsidR="006D6F1E" w:rsidRPr="006D6F1E">
        <w:rPr>
          <w:spacing w:val="0"/>
          <w:kern w:val="0"/>
          <w:position w:val="0"/>
          <w:sz w:val="28"/>
          <w:szCs w:val="28"/>
          <w:lang w:val="ru-RU" w:eastAsia="en-US"/>
        </w:rPr>
        <w:t>Все изменения и дополнения к настоящему Договору оформляются в письменной форме и подписываются уполномоченными представителями Сторон и скрепляются печатями.</w:t>
      </w:r>
    </w:p>
    <w:p w:rsidR="00431AC7" w:rsidRPr="00A8073E"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9</w:t>
      </w:r>
      <w:r w:rsidR="00431AC7" w:rsidRPr="00A8073E">
        <w:rPr>
          <w:rFonts w:ascii="Times New Roman" w:hAnsi="Times New Roman"/>
          <w:sz w:val="28"/>
          <w:szCs w:val="28"/>
        </w:rPr>
        <w:t xml:space="preserve">.3. При изменении адреса, стороны обязуются извещать друг друга о таких изменениях в  5-дневный срок. В противном </w:t>
      </w:r>
      <w:proofErr w:type="gramStart"/>
      <w:r w:rsidR="00431AC7" w:rsidRPr="00A8073E">
        <w:rPr>
          <w:rFonts w:ascii="Times New Roman" w:hAnsi="Times New Roman"/>
          <w:sz w:val="28"/>
          <w:szCs w:val="28"/>
        </w:rPr>
        <w:t>случае</w:t>
      </w:r>
      <w:proofErr w:type="gramEnd"/>
      <w:r w:rsidR="00431AC7" w:rsidRPr="00A8073E">
        <w:rPr>
          <w:rFonts w:ascii="Times New Roman" w:hAnsi="Times New Roman"/>
          <w:sz w:val="28"/>
          <w:szCs w:val="28"/>
        </w:rPr>
        <w:t xml:space="preserve"> сообщения, переданные по последнему известному адресу, считаются переданными надлежащим образом.</w:t>
      </w:r>
    </w:p>
    <w:p w:rsidR="00431AC7" w:rsidRPr="00AC1242"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9</w:t>
      </w:r>
      <w:r w:rsidR="00431AC7" w:rsidRPr="00A8073E">
        <w:rPr>
          <w:rFonts w:ascii="Times New Roman" w:hAnsi="Times New Roman"/>
          <w:sz w:val="28"/>
          <w:szCs w:val="28"/>
        </w:rPr>
        <w:t xml:space="preserve">.4. В части, не урегулированной настоящим </w:t>
      </w:r>
      <w:r w:rsidR="006208F3">
        <w:rPr>
          <w:rFonts w:ascii="Times New Roman" w:hAnsi="Times New Roman"/>
          <w:sz w:val="28"/>
          <w:szCs w:val="28"/>
        </w:rPr>
        <w:t>Д</w:t>
      </w:r>
      <w:r w:rsidR="00431AC7" w:rsidRPr="00A8073E">
        <w:rPr>
          <w:rFonts w:ascii="Times New Roman" w:hAnsi="Times New Roman"/>
          <w:sz w:val="28"/>
          <w:szCs w:val="28"/>
        </w:rPr>
        <w:t xml:space="preserve">оговором, отношения сторон регламентируются действующим законодательством Российской </w:t>
      </w:r>
      <w:r w:rsidR="00431AC7" w:rsidRPr="00AC1242">
        <w:rPr>
          <w:rFonts w:ascii="Times New Roman" w:hAnsi="Times New Roman"/>
          <w:sz w:val="28"/>
          <w:szCs w:val="28"/>
        </w:rPr>
        <w:t>Федерации.</w:t>
      </w:r>
    </w:p>
    <w:p w:rsidR="00431AC7" w:rsidRPr="00AC1242" w:rsidRDefault="00106DCF" w:rsidP="00194F7E">
      <w:pPr>
        <w:spacing w:after="0" w:line="240" w:lineRule="auto"/>
        <w:ind w:firstLine="708"/>
        <w:jc w:val="both"/>
        <w:rPr>
          <w:rFonts w:ascii="Times New Roman" w:hAnsi="Times New Roman"/>
          <w:sz w:val="28"/>
          <w:szCs w:val="28"/>
        </w:rPr>
      </w:pPr>
      <w:r>
        <w:rPr>
          <w:rFonts w:ascii="Times New Roman" w:hAnsi="Times New Roman"/>
          <w:sz w:val="28"/>
          <w:szCs w:val="28"/>
        </w:rPr>
        <w:t>9</w:t>
      </w:r>
      <w:r w:rsidR="00431AC7" w:rsidRPr="00AC1242">
        <w:rPr>
          <w:rFonts w:ascii="Times New Roman" w:hAnsi="Times New Roman"/>
          <w:sz w:val="28"/>
          <w:szCs w:val="28"/>
        </w:rPr>
        <w:t xml:space="preserve">.5. Настоящий </w:t>
      </w:r>
      <w:r w:rsidR="006208F3">
        <w:rPr>
          <w:rFonts w:ascii="Times New Roman" w:hAnsi="Times New Roman"/>
          <w:sz w:val="28"/>
          <w:szCs w:val="28"/>
        </w:rPr>
        <w:t>Д</w:t>
      </w:r>
      <w:r w:rsidR="00431AC7" w:rsidRPr="00AC1242">
        <w:rPr>
          <w:rFonts w:ascii="Times New Roman" w:hAnsi="Times New Roman"/>
          <w:sz w:val="28"/>
          <w:szCs w:val="28"/>
        </w:rPr>
        <w:t>оговор составлен в двух экземплярах каждый на __ страницах, по одному экземпляру для каждой из сторон. Все экземпляры имеют равную юридическую силу.</w:t>
      </w:r>
    </w:p>
    <w:p w:rsidR="00431AC7" w:rsidRPr="00AC1242" w:rsidRDefault="00431AC7" w:rsidP="00431AC7">
      <w:pPr>
        <w:rPr>
          <w:rFonts w:ascii="Times New Roman" w:hAnsi="Times New Roman"/>
          <w:sz w:val="28"/>
          <w:szCs w:val="28"/>
        </w:rPr>
      </w:pPr>
      <w:r w:rsidRPr="00AC1242">
        <w:rPr>
          <w:rFonts w:ascii="Times New Roman" w:hAnsi="Times New Roman"/>
          <w:sz w:val="28"/>
          <w:szCs w:val="28"/>
        </w:rPr>
        <w:t>К Договору  (на </w:t>
      </w:r>
      <w:r w:rsidR="00B7587F">
        <w:rPr>
          <w:rFonts w:ascii="Times New Roman" w:hAnsi="Times New Roman"/>
          <w:sz w:val="28"/>
          <w:szCs w:val="28"/>
        </w:rPr>
        <w:t xml:space="preserve">  </w:t>
      </w:r>
      <w:r w:rsidR="00C972DC">
        <w:rPr>
          <w:rFonts w:ascii="Times New Roman" w:hAnsi="Times New Roman"/>
          <w:sz w:val="28"/>
          <w:szCs w:val="28"/>
        </w:rPr>
        <w:t xml:space="preserve"> </w:t>
      </w:r>
      <w:r w:rsidR="00EB14C3">
        <w:rPr>
          <w:rFonts w:ascii="Times New Roman" w:hAnsi="Times New Roman"/>
          <w:sz w:val="28"/>
          <w:szCs w:val="28"/>
        </w:rPr>
        <w:t>6-ти</w:t>
      </w:r>
      <w:r w:rsidR="00C972DC">
        <w:rPr>
          <w:rFonts w:ascii="Times New Roman" w:hAnsi="Times New Roman"/>
          <w:sz w:val="28"/>
          <w:szCs w:val="28"/>
        </w:rPr>
        <w:t xml:space="preserve"> </w:t>
      </w:r>
      <w:r w:rsidR="00B7587F">
        <w:rPr>
          <w:rFonts w:ascii="Times New Roman" w:hAnsi="Times New Roman"/>
          <w:sz w:val="28"/>
          <w:szCs w:val="28"/>
        </w:rPr>
        <w:t xml:space="preserve"> </w:t>
      </w:r>
      <w:r w:rsidRPr="00AC1242">
        <w:rPr>
          <w:rFonts w:ascii="Times New Roman" w:hAnsi="Times New Roman"/>
          <w:sz w:val="28"/>
          <w:szCs w:val="28"/>
        </w:rPr>
        <w:t xml:space="preserve"> листах) прилагается:</w:t>
      </w:r>
    </w:p>
    <w:p w:rsidR="00194F7E" w:rsidRDefault="00431AC7" w:rsidP="00C26C8F">
      <w:pPr>
        <w:spacing w:after="0" w:line="240" w:lineRule="auto"/>
        <w:jc w:val="both"/>
        <w:rPr>
          <w:rFonts w:ascii="Times New Roman" w:hAnsi="Times New Roman"/>
          <w:sz w:val="28"/>
          <w:szCs w:val="28"/>
        </w:rPr>
      </w:pPr>
      <w:r w:rsidRPr="00AC1242">
        <w:rPr>
          <w:rFonts w:ascii="Times New Roman" w:hAnsi="Times New Roman"/>
          <w:sz w:val="28"/>
          <w:szCs w:val="28"/>
        </w:rPr>
        <w:t>Приложение № 1: Спецификация (</w:t>
      </w:r>
      <w:r w:rsidR="00B7587F">
        <w:rPr>
          <w:rFonts w:ascii="Times New Roman" w:hAnsi="Times New Roman"/>
          <w:sz w:val="28"/>
          <w:szCs w:val="28"/>
        </w:rPr>
        <w:t xml:space="preserve">на   </w:t>
      </w:r>
      <w:r w:rsidR="00BE1DF0">
        <w:rPr>
          <w:rFonts w:ascii="Times New Roman" w:hAnsi="Times New Roman"/>
          <w:sz w:val="28"/>
          <w:szCs w:val="28"/>
        </w:rPr>
        <w:t>______</w:t>
      </w:r>
      <w:r w:rsidR="00B7587F">
        <w:rPr>
          <w:rFonts w:ascii="Times New Roman" w:hAnsi="Times New Roman"/>
          <w:sz w:val="28"/>
          <w:szCs w:val="28"/>
        </w:rPr>
        <w:t xml:space="preserve">  </w:t>
      </w:r>
      <w:r w:rsidR="005B3A31">
        <w:rPr>
          <w:rFonts w:ascii="Times New Roman" w:hAnsi="Times New Roman"/>
          <w:sz w:val="28"/>
          <w:szCs w:val="28"/>
        </w:rPr>
        <w:t xml:space="preserve"> </w:t>
      </w:r>
      <w:r w:rsidRPr="00AC1242">
        <w:rPr>
          <w:rFonts w:ascii="Times New Roman" w:hAnsi="Times New Roman"/>
          <w:sz w:val="28"/>
          <w:szCs w:val="28"/>
        </w:rPr>
        <w:t>л</w:t>
      </w:r>
      <w:r w:rsidR="005B3A31">
        <w:rPr>
          <w:rFonts w:ascii="Times New Roman" w:hAnsi="Times New Roman"/>
          <w:sz w:val="28"/>
          <w:szCs w:val="28"/>
        </w:rPr>
        <w:t>истах</w:t>
      </w:r>
      <w:r w:rsidRPr="00AC1242">
        <w:rPr>
          <w:rFonts w:ascii="Times New Roman" w:hAnsi="Times New Roman"/>
          <w:sz w:val="28"/>
          <w:szCs w:val="28"/>
        </w:rPr>
        <w:t>).</w:t>
      </w:r>
    </w:p>
    <w:p w:rsidR="00C26C8F" w:rsidRPr="0052502C" w:rsidRDefault="00C26C8F" w:rsidP="00C26C8F">
      <w:pPr>
        <w:spacing w:after="0" w:line="240" w:lineRule="auto"/>
        <w:ind w:firstLine="708"/>
        <w:jc w:val="both"/>
        <w:rPr>
          <w:rFonts w:ascii="Times New Roman" w:hAnsi="Times New Roman"/>
          <w:sz w:val="20"/>
          <w:szCs w:val="20"/>
        </w:rPr>
      </w:pPr>
    </w:p>
    <w:p w:rsidR="00194F7E" w:rsidRDefault="00106DCF" w:rsidP="00C26C8F">
      <w:pPr>
        <w:spacing w:after="0" w:line="240" w:lineRule="auto"/>
        <w:ind w:firstLine="708"/>
        <w:jc w:val="center"/>
        <w:rPr>
          <w:rFonts w:ascii="Times New Roman" w:hAnsi="Times New Roman"/>
          <w:sz w:val="28"/>
          <w:szCs w:val="28"/>
        </w:rPr>
      </w:pPr>
      <w:r>
        <w:rPr>
          <w:rFonts w:ascii="Times New Roman" w:hAnsi="Times New Roman"/>
          <w:sz w:val="28"/>
          <w:szCs w:val="28"/>
        </w:rPr>
        <w:t>10</w:t>
      </w:r>
      <w:r w:rsidR="00431AC7" w:rsidRPr="00A8073E">
        <w:rPr>
          <w:rFonts w:ascii="Times New Roman" w:hAnsi="Times New Roman"/>
          <w:sz w:val="28"/>
          <w:szCs w:val="28"/>
        </w:rPr>
        <w:t>. Адреса, реквизиты и подписи сторон.</w:t>
      </w:r>
    </w:p>
    <w:p w:rsidR="00BE1DF0" w:rsidRDefault="00BE1DF0" w:rsidP="00C26C8F">
      <w:pPr>
        <w:spacing w:after="0" w:line="240" w:lineRule="auto"/>
        <w:ind w:firstLine="708"/>
        <w:jc w:val="center"/>
        <w:rPr>
          <w:rFonts w:ascii="Times New Roman" w:hAnsi="Times New Roman"/>
          <w:sz w:val="28"/>
          <w:szCs w:val="28"/>
        </w:rPr>
      </w:pPr>
    </w:p>
    <w:tbl>
      <w:tblPr>
        <w:tblW w:w="0" w:type="auto"/>
        <w:tblCellMar>
          <w:left w:w="0" w:type="dxa"/>
          <w:right w:w="0" w:type="dxa"/>
        </w:tblCellMar>
        <w:tblLook w:val="0000"/>
      </w:tblPr>
      <w:tblGrid>
        <w:gridCol w:w="5330"/>
        <w:gridCol w:w="4807"/>
      </w:tblGrid>
      <w:tr w:rsidR="00431AC7" w:rsidRPr="00A8073E">
        <w:tc>
          <w:tcPr>
            <w:tcW w:w="5330" w:type="dxa"/>
            <w:tcMar>
              <w:top w:w="0" w:type="dxa"/>
              <w:left w:w="108" w:type="dxa"/>
              <w:bottom w:w="0" w:type="dxa"/>
              <w:right w:w="108" w:type="dxa"/>
            </w:tcMar>
          </w:tcPr>
          <w:p w:rsidR="00431AC7" w:rsidRPr="00A8073E" w:rsidRDefault="00431AC7" w:rsidP="006D6F1E">
            <w:pPr>
              <w:spacing w:line="240" w:lineRule="auto"/>
              <w:ind w:right="36"/>
              <w:rPr>
                <w:rFonts w:ascii="Times New Roman" w:hAnsi="Times New Roman"/>
                <w:sz w:val="28"/>
                <w:szCs w:val="28"/>
              </w:rPr>
            </w:pPr>
            <w:r w:rsidRPr="00A8073E">
              <w:rPr>
                <w:rFonts w:ascii="Times New Roman" w:hAnsi="Times New Roman"/>
                <w:sz w:val="28"/>
                <w:szCs w:val="28"/>
              </w:rPr>
              <w:t>ПОКУПАТЕЛЬ:</w:t>
            </w:r>
          </w:p>
          <w:tbl>
            <w:tblPr>
              <w:tblW w:w="0" w:type="auto"/>
              <w:tblInd w:w="108" w:type="dxa"/>
              <w:tblCellMar>
                <w:left w:w="0" w:type="dxa"/>
                <w:right w:w="0" w:type="dxa"/>
              </w:tblCellMar>
              <w:tblLook w:val="0000"/>
            </w:tblPr>
            <w:tblGrid>
              <w:gridCol w:w="5006"/>
            </w:tblGrid>
            <w:tr w:rsidR="00431AC7" w:rsidRPr="00A8073E">
              <w:tc>
                <w:tcPr>
                  <w:tcW w:w="5292" w:type="dxa"/>
                  <w:tcMar>
                    <w:top w:w="0" w:type="dxa"/>
                    <w:left w:w="108" w:type="dxa"/>
                    <w:bottom w:w="0" w:type="dxa"/>
                    <w:right w:w="108" w:type="dxa"/>
                  </w:tcMar>
                </w:tcPr>
                <w:p w:rsidR="00431AC7" w:rsidRPr="00A8073E" w:rsidRDefault="00431AC7" w:rsidP="00AE0D95">
                  <w:pPr>
                    <w:spacing w:line="240" w:lineRule="auto"/>
                    <w:ind w:right="36"/>
                    <w:rPr>
                      <w:rFonts w:ascii="Times New Roman" w:hAnsi="Times New Roman"/>
                      <w:sz w:val="28"/>
                      <w:szCs w:val="28"/>
                    </w:rPr>
                  </w:pPr>
                  <w:r w:rsidRPr="00A8073E">
                    <w:rPr>
                      <w:rFonts w:ascii="Times New Roman" w:hAnsi="Times New Roman"/>
                      <w:sz w:val="28"/>
                      <w:szCs w:val="28"/>
                    </w:rPr>
                    <w:t xml:space="preserve">ОАО «Головной институт </w:t>
                  </w:r>
                  <w:r w:rsidR="004A2EF4">
                    <w:rPr>
                      <w:rFonts w:ascii="Times New Roman" w:hAnsi="Times New Roman"/>
                      <w:sz w:val="28"/>
                      <w:szCs w:val="28"/>
                    </w:rPr>
                    <w:t>«</w:t>
                  </w:r>
                  <w:r w:rsidRPr="00A8073E">
                    <w:rPr>
                      <w:rFonts w:ascii="Times New Roman" w:hAnsi="Times New Roman"/>
                      <w:sz w:val="28"/>
                      <w:szCs w:val="28"/>
                    </w:rPr>
                    <w:t>ВНИПИЭТ»</w:t>
                  </w:r>
                </w:p>
                <w:p w:rsidR="00431AC7" w:rsidRPr="00A8073E" w:rsidRDefault="00431AC7" w:rsidP="00AE0D95">
                  <w:pPr>
                    <w:spacing w:after="0" w:line="240" w:lineRule="auto"/>
                    <w:ind w:right="34"/>
                    <w:rPr>
                      <w:rFonts w:ascii="Times New Roman" w:hAnsi="Times New Roman"/>
                      <w:sz w:val="28"/>
                      <w:szCs w:val="28"/>
                    </w:rPr>
                  </w:pPr>
                  <w:r w:rsidRPr="00A8073E">
                    <w:rPr>
                      <w:rFonts w:ascii="Times New Roman" w:hAnsi="Times New Roman"/>
                      <w:sz w:val="28"/>
                      <w:szCs w:val="28"/>
                    </w:rPr>
                    <w:t>197183 Санкт-Петербург,</w:t>
                  </w:r>
                </w:p>
                <w:p w:rsidR="00431AC7" w:rsidRPr="00A8073E" w:rsidRDefault="00431AC7" w:rsidP="00AE0D95">
                  <w:pPr>
                    <w:spacing w:after="0" w:line="240" w:lineRule="auto"/>
                    <w:ind w:right="34"/>
                    <w:rPr>
                      <w:rFonts w:ascii="Times New Roman" w:hAnsi="Times New Roman"/>
                      <w:sz w:val="28"/>
                      <w:szCs w:val="28"/>
                    </w:rPr>
                  </w:pPr>
                  <w:r w:rsidRPr="00A8073E">
                    <w:rPr>
                      <w:rFonts w:ascii="Times New Roman" w:hAnsi="Times New Roman"/>
                      <w:sz w:val="28"/>
                      <w:szCs w:val="28"/>
                    </w:rPr>
                    <w:t>ул. Савушкина, 82</w:t>
                  </w:r>
                </w:p>
                <w:p w:rsidR="00431AC7" w:rsidRPr="00A8073E" w:rsidRDefault="00431AC7" w:rsidP="00AE0D95">
                  <w:pPr>
                    <w:spacing w:line="240" w:lineRule="auto"/>
                    <w:ind w:right="36"/>
                    <w:rPr>
                      <w:rFonts w:ascii="Times New Roman" w:hAnsi="Times New Roman"/>
                      <w:sz w:val="28"/>
                      <w:szCs w:val="28"/>
                    </w:rPr>
                  </w:pPr>
                  <w:r w:rsidRPr="00A8073E">
                    <w:rPr>
                      <w:rFonts w:ascii="Times New Roman" w:hAnsi="Times New Roman"/>
                      <w:sz w:val="28"/>
                      <w:szCs w:val="28"/>
                    </w:rPr>
                    <w:t>ИНН 7814417371, КПП 783450001,</w:t>
                  </w:r>
                </w:p>
              </w:tc>
            </w:tr>
            <w:tr w:rsidR="00431AC7" w:rsidRPr="00A8073E">
              <w:trPr>
                <w:trHeight w:val="357"/>
              </w:trPr>
              <w:tc>
                <w:tcPr>
                  <w:tcW w:w="5292" w:type="dxa"/>
                  <w:tcMar>
                    <w:top w:w="0" w:type="dxa"/>
                    <w:left w:w="108" w:type="dxa"/>
                    <w:bottom w:w="0" w:type="dxa"/>
                    <w:right w:w="108" w:type="dxa"/>
                  </w:tcMar>
                </w:tcPr>
                <w:p w:rsidR="00431AC7" w:rsidRPr="00A8073E" w:rsidRDefault="00431AC7" w:rsidP="00AE0D95">
                  <w:pPr>
                    <w:spacing w:after="0" w:line="240" w:lineRule="auto"/>
                    <w:ind w:right="459"/>
                    <w:rPr>
                      <w:rFonts w:ascii="Times New Roman" w:hAnsi="Times New Roman"/>
                      <w:sz w:val="28"/>
                      <w:szCs w:val="28"/>
                    </w:rPr>
                  </w:pPr>
                  <w:proofErr w:type="spellStart"/>
                  <w:proofErr w:type="gramStart"/>
                  <w:r w:rsidRPr="00A8073E">
                    <w:rPr>
                      <w:rFonts w:ascii="Times New Roman" w:hAnsi="Times New Roman"/>
                      <w:sz w:val="28"/>
                      <w:szCs w:val="28"/>
                    </w:rPr>
                    <w:t>р</w:t>
                  </w:r>
                  <w:proofErr w:type="spellEnd"/>
                  <w:proofErr w:type="gramEnd"/>
                  <w:r w:rsidRPr="00A8073E">
                    <w:rPr>
                      <w:rFonts w:ascii="Times New Roman" w:hAnsi="Times New Roman"/>
                      <w:sz w:val="28"/>
                      <w:szCs w:val="28"/>
                    </w:rPr>
                    <w:t xml:space="preserve">/с </w:t>
                  </w:r>
                  <w:r w:rsidR="00A35733">
                    <w:rPr>
                      <w:rFonts w:ascii="Times New Roman" w:hAnsi="Times New Roman"/>
                      <w:sz w:val="28"/>
                      <w:szCs w:val="28"/>
                    </w:rPr>
                    <w:t>40702810839040002061</w:t>
                  </w:r>
                  <w:r w:rsidRPr="00A8073E">
                    <w:rPr>
                      <w:rFonts w:ascii="Times New Roman" w:hAnsi="Times New Roman"/>
                      <w:sz w:val="28"/>
                      <w:szCs w:val="28"/>
                    </w:rPr>
                    <w:t xml:space="preserve"> </w:t>
                  </w:r>
                  <w:r w:rsidR="00A35733">
                    <w:rPr>
                      <w:rFonts w:ascii="Times New Roman" w:hAnsi="Times New Roman"/>
                      <w:sz w:val="28"/>
                      <w:szCs w:val="28"/>
                    </w:rPr>
                    <w:t>Филиал ОПЕРУ-5</w:t>
                  </w:r>
                  <w:r w:rsidR="004A2EF4">
                    <w:rPr>
                      <w:rFonts w:ascii="Times New Roman" w:hAnsi="Times New Roman"/>
                      <w:sz w:val="28"/>
                      <w:szCs w:val="28"/>
                    </w:rPr>
                    <w:t xml:space="preserve">  ОАО </w:t>
                  </w:r>
                  <w:r w:rsidRPr="00A8073E">
                    <w:rPr>
                      <w:rFonts w:ascii="Times New Roman" w:hAnsi="Times New Roman"/>
                      <w:sz w:val="28"/>
                      <w:szCs w:val="28"/>
                    </w:rPr>
                    <w:t xml:space="preserve">Банк ВТБ </w:t>
                  </w:r>
                  <w:r w:rsidR="004A2EF4">
                    <w:rPr>
                      <w:rFonts w:ascii="Times New Roman" w:hAnsi="Times New Roman"/>
                      <w:sz w:val="28"/>
                      <w:szCs w:val="28"/>
                    </w:rPr>
                    <w:t xml:space="preserve">в  Санкт-Петербурге, </w:t>
                  </w:r>
                  <w:r w:rsidRPr="00A8073E">
                    <w:rPr>
                      <w:rFonts w:ascii="Times New Roman" w:hAnsi="Times New Roman"/>
                      <w:sz w:val="28"/>
                      <w:szCs w:val="28"/>
                    </w:rPr>
                    <w:t>г. Санкт-Петербург,</w:t>
                  </w:r>
                </w:p>
                <w:p w:rsidR="00431AC7" w:rsidRPr="00A8073E" w:rsidRDefault="00431AC7" w:rsidP="00AE0D95">
                  <w:pPr>
                    <w:spacing w:after="0" w:line="240" w:lineRule="auto"/>
                    <w:ind w:right="36"/>
                    <w:rPr>
                      <w:rFonts w:ascii="Times New Roman" w:hAnsi="Times New Roman"/>
                      <w:sz w:val="28"/>
                      <w:szCs w:val="28"/>
                    </w:rPr>
                  </w:pPr>
                  <w:r w:rsidRPr="00A8073E">
                    <w:rPr>
                      <w:rFonts w:ascii="Times New Roman" w:hAnsi="Times New Roman"/>
                      <w:sz w:val="28"/>
                      <w:szCs w:val="28"/>
                    </w:rPr>
                    <w:t xml:space="preserve">к/с  </w:t>
                  </w:r>
                  <w:r w:rsidR="00A35733">
                    <w:rPr>
                      <w:rFonts w:ascii="Times New Roman" w:hAnsi="Times New Roman"/>
                      <w:sz w:val="28"/>
                      <w:szCs w:val="28"/>
                    </w:rPr>
                    <w:t>30101810200000000704</w:t>
                  </w:r>
                  <w:r w:rsidRPr="00A8073E">
                    <w:rPr>
                      <w:rFonts w:ascii="Times New Roman" w:hAnsi="Times New Roman"/>
                      <w:sz w:val="28"/>
                      <w:szCs w:val="28"/>
                    </w:rPr>
                    <w:t>,</w:t>
                  </w:r>
                </w:p>
                <w:p w:rsidR="00431AC7" w:rsidRPr="00A8073E" w:rsidRDefault="00431AC7" w:rsidP="00AE0D95">
                  <w:pPr>
                    <w:spacing w:after="0" w:line="240" w:lineRule="auto"/>
                    <w:ind w:right="36"/>
                    <w:rPr>
                      <w:rFonts w:ascii="Times New Roman" w:hAnsi="Times New Roman"/>
                      <w:sz w:val="28"/>
                      <w:szCs w:val="28"/>
                    </w:rPr>
                  </w:pPr>
                  <w:r w:rsidRPr="00A8073E">
                    <w:rPr>
                      <w:rFonts w:ascii="Times New Roman" w:hAnsi="Times New Roman"/>
                      <w:sz w:val="28"/>
                      <w:szCs w:val="28"/>
                    </w:rPr>
                    <w:t>БИК 0440307</w:t>
                  </w:r>
                  <w:r w:rsidR="00A35733">
                    <w:rPr>
                      <w:rFonts w:ascii="Times New Roman" w:hAnsi="Times New Roman"/>
                      <w:sz w:val="28"/>
                      <w:szCs w:val="28"/>
                    </w:rPr>
                    <w:t>04</w:t>
                  </w:r>
                  <w:r w:rsidRPr="00A8073E">
                    <w:rPr>
                      <w:rFonts w:ascii="Times New Roman" w:hAnsi="Times New Roman"/>
                      <w:sz w:val="28"/>
                      <w:szCs w:val="28"/>
                    </w:rPr>
                    <w:t>, ОКВЭД 73.10.00,</w:t>
                  </w:r>
                </w:p>
                <w:p w:rsidR="00431AC7" w:rsidRPr="00A8073E" w:rsidRDefault="00431AC7" w:rsidP="00AE0D95">
                  <w:pPr>
                    <w:spacing w:line="240" w:lineRule="auto"/>
                    <w:ind w:right="36"/>
                    <w:rPr>
                      <w:rFonts w:ascii="Times New Roman" w:hAnsi="Times New Roman"/>
                      <w:sz w:val="28"/>
                      <w:szCs w:val="28"/>
                    </w:rPr>
                  </w:pPr>
                  <w:r w:rsidRPr="00A8073E">
                    <w:rPr>
                      <w:rFonts w:ascii="Times New Roman" w:hAnsi="Times New Roman"/>
                      <w:sz w:val="28"/>
                      <w:szCs w:val="28"/>
                    </w:rPr>
                    <w:t>ОКПО 07626010,</w:t>
                  </w:r>
                  <w:r w:rsidR="00A35733">
                    <w:rPr>
                      <w:rFonts w:ascii="Times New Roman" w:hAnsi="Times New Roman"/>
                      <w:sz w:val="28"/>
                      <w:szCs w:val="28"/>
                    </w:rPr>
                    <w:t xml:space="preserve"> ОГРН 1089847342001</w:t>
                  </w:r>
                </w:p>
              </w:tc>
            </w:tr>
          </w:tbl>
          <w:p w:rsidR="00AE0D95" w:rsidRPr="00AE0D95" w:rsidRDefault="00AE0D95" w:rsidP="00AE0D95">
            <w:pPr>
              <w:spacing w:after="0" w:line="240" w:lineRule="auto"/>
              <w:ind w:left="284" w:right="36"/>
              <w:rPr>
                <w:rFonts w:ascii="Times New Roman" w:hAnsi="Times New Roman"/>
                <w:sz w:val="28"/>
                <w:szCs w:val="28"/>
              </w:rPr>
            </w:pPr>
            <w:r w:rsidRPr="00AE0D95">
              <w:rPr>
                <w:rFonts w:ascii="Times New Roman" w:hAnsi="Times New Roman"/>
                <w:sz w:val="28"/>
                <w:szCs w:val="28"/>
              </w:rPr>
              <w:t>Тел. 8 (812) 430-01-34</w:t>
            </w:r>
          </w:p>
          <w:p w:rsidR="00AE0D95" w:rsidRPr="00AE0D95" w:rsidRDefault="00AE0D95" w:rsidP="00AE0D95">
            <w:pPr>
              <w:spacing w:after="0" w:line="240" w:lineRule="auto"/>
              <w:ind w:left="284" w:right="36"/>
              <w:rPr>
                <w:rFonts w:ascii="Times New Roman" w:hAnsi="Times New Roman"/>
                <w:sz w:val="28"/>
                <w:szCs w:val="28"/>
              </w:rPr>
            </w:pPr>
            <w:r w:rsidRPr="00AE0D95">
              <w:rPr>
                <w:rFonts w:ascii="Times New Roman" w:hAnsi="Times New Roman"/>
                <w:sz w:val="28"/>
                <w:szCs w:val="28"/>
              </w:rPr>
              <w:t>Факс 8 (812) 430-03-93</w:t>
            </w:r>
          </w:p>
          <w:p w:rsidR="00431AC7" w:rsidRPr="00AE0D95" w:rsidRDefault="00AE0D95" w:rsidP="00AE0D95">
            <w:pPr>
              <w:spacing w:after="0" w:line="240" w:lineRule="auto"/>
              <w:ind w:left="284" w:right="36"/>
              <w:rPr>
                <w:rFonts w:ascii="Times New Roman" w:hAnsi="Times New Roman"/>
                <w:sz w:val="28"/>
                <w:szCs w:val="28"/>
                <w:lang w:val="en-US"/>
              </w:rPr>
            </w:pPr>
            <w:proofErr w:type="spellStart"/>
            <w:r w:rsidRPr="00AE0D95">
              <w:rPr>
                <w:rFonts w:ascii="Times New Roman" w:hAnsi="Times New Roman"/>
                <w:sz w:val="28"/>
                <w:szCs w:val="28"/>
              </w:rPr>
              <w:t>e-mail</w:t>
            </w:r>
            <w:proofErr w:type="spellEnd"/>
            <w:r w:rsidRPr="00AE0D95">
              <w:rPr>
                <w:rFonts w:ascii="Times New Roman" w:hAnsi="Times New Roman"/>
                <w:sz w:val="28"/>
                <w:szCs w:val="28"/>
              </w:rPr>
              <w:t>: email@givnipiet.ru</w:t>
            </w:r>
          </w:p>
        </w:tc>
        <w:tc>
          <w:tcPr>
            <w:tcW w:w="4807" w:type="dxa"/>
            <w:tcMar>
              <w:top w:w="0" w:type="dxa"/>
              <w:left w:w="108" w:type="dxa"/>
              <w:bottom w:w="0" w:type="dxa"/>
              <w:right w:w="108" w:type="dxa"/>
            </w:tcMar>
          </w:tcPr>
          <w:p w:rsidR="006D6F1E" w:rsidRDefault="00431AC7" w:rsidP="006D6F1E">
            <w:pPr>
              <w:spacing w:line="240" w:lineRule="auto"/>
              <w:rPr>
                <w:rFonts w:ascii="Times New Roman" w:hAnsi="Times New Roman"/>
                <w:sz w:val="28"/>
                <w:szCs w:val="28"/>
              </w:rPr>
            </w:pPr>
            <w:r w:rsidRPr="00A8073E">
              <w:rPr>
                <w:rFonts w:ascii="Times New Roman" w:hAnsi="Times New Roman"/>
                <w:sz w:val="28"/>
                <w:szCs w:val="28"/>
              </w:rPr>
              <w:t>П</w:t>
            </w:r>
            <w:r w:rsidR="006D6F1E">
              <w:rPr>
                <w:rFonts w:ascii="Times New Roman" w:hAnsi="Times New Roman"/>
                <w:sz w:val="28"/>
                <w:szCs w:val="28"/>
              </w:rPr>
              <w:t>ОСТАВЩИК</w:t>
            </w:r>
            <w:r w:rsidRPr="00A8073E">
              <w:rPr>
                <w:rFonts w:ascii="Times New Roman" w:hAnsi="Times New Roman"/>
                <w:sz w:val="28"/>
                <w:szCs w:val="28"/>
              </w:rPr>
              <w:t>:</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 xml:space="preserve"> Название фирмы:</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 _____________________________</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 xml:space="preserve">Юридический адрес: </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Почтовый адрес:</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ИНН _________________</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ОГРН: ________________</w:t>
            </w:r>
          </w:p>
          <w:p w:rsidR="00431AC7" w:rsidRPr="00A8073E" w:rsidRDefault="00431AC7" w:rsidP="006D6F1E">
            <w:pPr>
              <w:spacing w:line="240" w:lineRule="auto"/>
              <w:rPr>
                <w:rFonts w:ascii="Times New Roman" w:hAnsi="Times New Roman"/>
                <w:sz w:val="28"/>
                <w:szCs w:val="28"/>
              </w:rPr>
            </w:pPr>
            <w:proofErr w:type="spellStart"/>
            <w:proofErr w:type="gramStart"/>
            <w:r w:rsidRPr="00A8073E">
              <w:rPr>
                <w:rFonts w:ascii="Times New Roman" w:hAnsi="Times New Roman"/>
                <w:sz w:val="28"/>
                <w:szCs w:val="28"/>
              </w:rPr>
              <w:t>р</w:t>
            </w:r>
            <w:proofErr w:type="spellEnd"/>
            <w:proofErr w:type="gramEnd"/>
            <w:r w:rsidRPr="00A8073E">
              <w:rPr>
                <w:rFonts w:ascii="Times New Roman" w:hAnsi="Times New Roman"/>
                <w:sz w:val="28"/>
                <w:szCs w:val="28"/>
              </w:rPr>
              <w:t>/с ______________________</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в __________ ___________________, к/с ________________________</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БИК: ____________________</w:t>
            </w:r>
          </w:p>
          <w:p w:rsidR="00431AC7" w:rsidRPr="00A8073E" w:rsidRDefault="00431AC7" w:rsidP="006D6F1E">
            <w:pPr>
              <w:spacing w:line="240" w:lineRule="auto"/>
              <w:rPr>
                <w:rFonts w:ascii="Times New Roman" w:hAnsi="Times New Roman"/>
                <w:sz w:val="28"/>
                <w:szCs w:val="28"/>
              </w:rPr>
            </w:pPr>
            <w:r w:rsidRPr="00A8073E">
              <w:rPr>
                <w:rFonts w:ascii="Times New Roman" w:hAnsi="Times New Roman"/>
                <w:sz w:val="28"/>
                <w:szCs w:val="28"/>
              </w:rPr>
              <w:t>Коды: _____________________</w:t>
            </w:r>
          </w:p>
          <w:p w:rsidR="00431AC7" w:rsidRDefault="00431AC7" w:rsidP="006D6F1E">
            <w:pPr>
              <w:spacing w:line="240" w:lineRule="auto"/>
              <w:rPr>
                <w:rFonts w:ascii="Times New Roman" w:hAnsi="Times New Roman"/>
                <w:sz w:val="28"/>
                <w:szCs w:val="28"/>
              </w:rPr>
            </w:pPr>
            <w:r w:rsidRPr="00A8073E">
              <w:rPr>
                <w:rFonts w:ascii="Times New Roman" w:hAnsi="Times New Roman"/>
                <w:sz w:val="28"/>
                <w:szCs w:val="28"/>
              </w:rPr>
              <w:t>Тел/факс: ____________________</w:t>
            </w:r>
          </w:p>
          <w:p w:rsidR="00AE0D95" w:rsidRPr="00A8073E" w:rsidRDefault="00AE0D95" w:rsidP="006D6F1E">
            <w:pPr>
              <w:spacing w:line="240" w:lineRule="auto"/>
              <w:rPr>
                <w:rFonts w:ascii="Times New Roman" w:hAnsi="Times New Roman"/>
                <w:sz w:val="28"/>
                <w:szCs w:val="28"/>
              </w:rPr>
            </w:pPr>
            <w:proofErr w:type="spellStart"/>
            <w:r w:rsidRPr="00AE0D95">
              <w:rPr>
                <w:rFonts w:ascii="Times New Roman" w:hAnsi="Times New Roman"/>
                <w:sz w:val="28"/>
                <w:szCs w:val="28"/>
              </w:rPr>
              <w:t>e-mail</w:t>
            </w:r>
            <w:proofErr w:type="spellEnd"/>
            <w:r w:rsidRPr="00AE0D95">
              <w:rPr>
                <w:rFonts w:ascii="Times New Roman" w:hAnsi="Times New Roman"/>
                <w:sz w:val="28"/>
                <w:szCs w:val="28"/>
              </w:rPr>
              <w:t>:</w:t>
            </w:r>
            <w:r>
              <w:rPr>
                <w:rFonts w:ascii="Times New Roman" w:hAnsi="Times New Roman"/>
                <w:sz w:val="28"/>
                <w:szCs w:val="28"/>
              </w:rPr>
              <w:t xml:space="preserve"> __________</w:t>
            </w:r>
          </w:p>
        </w:tc>
      </w:tr>
      <w:tr w:rsidR="004A2EF4" w:rsidRPr="00A8073E">
        <w:tc>
          <w:tcPr>
            <w:tcW w:w="5330" w:type="dxa"/>
            <w:tcMar>
              <w:top w:w="0" w:type="dxa"/>
              <w:left w:w="108" w:type="dxa"/>
              <w:bottom w:w="0" w:type="dxa"/>
              <w:right w:w="108" w:type="dxa"/>
            </w:tcMar>
          </w:tcPr>
          <w:p w:rsidR="004A2EF4" w:rsidRDefault="004A2EF4" w:rsidP="004A2EF4">
            <w:pPr>
              <w:spacing w:after="0" w:line="240" w:lineRule="auto"/>
              <w:ind w:right="34"/>
              <w:rPr>
                <w:rFonts w:ascii="Times New Roman" w:hAnsi="Times New Roman"/>
                <w:sz w:val="28"/>
                <w:szCs w:val="28"/>
              </w:rPr>
            </w:pPr>
            <w:r w:rsidRPr="004A2EF4">
              <w:rPr>
                <w:rFonts w:ascii="Times New Roman" w:hAnsi="Times New Roman"/>
                <w:sz w:val="28"/>
                <w:szCs w:val="28"/>
              </w:rPr>
              <w:t xml:space="preserve">Заместитель </w:t>
            </w:r>
            <w:proofErr w:type="gramStart"/>
            <w:r w:rsidRPr="004A2EF4">
              <w:rPr>
                <w:rFonts w:ascii="Times New Roman" w:hAnsi="Times New Roman"/>
                <w:sz w:val="28"/>
                <w:szCs w:val="28"/>
              </w:rPr>
              <w:t>Генерального</w:t>
            </w:r>
            <w:proofErr w:type="gramEnd"/>
          </w:p>
          <w:p w:rsidR="004A2EF4" w:rsidRDefault="004A2EF4" w:rsidP="004A2EF4">
            <w:pPr>
              <w:spacing w:after="0" w:line="240" w:lineRule="auto"/>
              <w:ind w:right="34"/>
              <w:rPr>
                <w:rFonts w:ascii="Times New Roman" w:hAnsi="Times New Roman"/>
                <w:sz w:val="28"/>
                <w:szCs w:val="28"/>
              </w:rPr>
            </w:pPr>
            <w:r>
              <w:rPr>
                <w:rFonts w:ascii="Times New Roman" w:hAnsi="Times New Roman"/>
                <w:sz w:val="28"/>
                <w:szCs w:val="28"/>
              </w:rPr>
              <w:t>д</w:t>
            </w:r>
            <w:r w:rsidRPr="004A2EF4">
              <w:rPr>
                <w:rFonts w:ascii="Times New Roman" w:hAnsi="Times New Roman"/>
                <w:sz w:val="28"/>
                <w:szCs w:val="28"/>
              </w:rPr>
              <w:t>иректора</w:t>
            </w:r>
            <w:r>
              <w:rPr>
                <w:rFonts w:ascii="Times New Roman" w:hAnsi="Times New Roman"/>
                <w:sz w:val="28"/>
                <w:szCs w:val="28"/>
              </w:rPr>
              <w:t xml:space="preserve"> по экономике и финансам </w:t>
            </w:r>
          </w:p>
          <w:p w:rsidR="004A2EF4" w:rsidRDefault="004A2EF4" w:rsidP="004A2EF4">
            <w:pPr>
              <w:spacing w:after="0" w:line="240" w:lineRule="auto"/>
              <w:ind w:right="34"/>
              <w:rPr>
                <w:rFonts w:ascii="Times New Roman" w:hAnsi="Times New Roman"/>
                <w:sz w:val="28"/>
                <w:szCs w:val="28"/>
              </w:rPr>
            </w:pPr>
          </w:p>
          <w:p w:rsidR="004A2EF4" w:rsidRPr="004A2EF4" w:rsidRDefault="004A2EF4" w:rsidP="004A2EF4">
            <w:pPr>
              <w:spacing w:after="0" w:line="240" w:lineRule="auto"/>
              <w:ind w:right="34"/>
              <w:rPr>
                <w:rFonts w:ascii="Times New Roman" w:hAnsi="Times New Roman"/>
                <w:sz w:val="28"/>
                <w:szCs w:val="28"/>
              </w:rPr>
            </w:pPr>
            <w:r>
              <w:rPr>
                <w:rFonts w:ascii="Times New Roman" w:hAnsi="Times New Roman"/>
                <w:sz w:val="28"/>
                <w:szCs w:val="28"/>
              </w:rPr>
              <w:t>______</w:t>
            </w:r>
            <w:r w:rsidRPr="004A2EF4">
              <w:rPr>
                <w:rFonts w:ascii="Times New Roman" w:hAnsi="Times New Roman"/>
                <w:sz w:val="28"/>
                <w:szCs w:val="28"/>
              </w:rPr>
              <w:t>_________ С.</w:t>
            </w:r>
            <w:r>
              <w:rPr>
                <w:rFonts w:ascii="Times New Roman" w:hAnsi="Times New Roman"/>
                <w:sz w:val="28"/>
                <w:szCs w:val="28"/>
              </w:rPr>
              <w:t>А</w:t>
            </w:r>
            <w:r w:rsidRPr="004A2EF4">
              <w:rPr>
                <w:rFonts w:ascii="Times New Roman" w:hAnsi="Times New Roman"/>
                <w:sz w:val="28"/>
                <w:szCs w:val="28"/>
              </w:rPr>
              <w:t>.</w:t>
            </w:r>
            <w:r>
              <w:rPr>
                <w:rFonts w:ascii="Times New Roman" w:hAnsi="Times New Roman"/>
                <w:sz w:val="28"/>
                <w:szCs w:val="28"/>
              </w:rPr>
              <w:t xml:space="preserve"> Петров</w:t>
            </w:r>
            <w:r w:rsidRPr="004A2EF4">
              <w:rPr>
                <w:rFonts w:ascii="Times New Roman" w:hAnsi="Times New Roman"/>
                <w:sz w:val="28"/>
                <w:szCs w:val="28"/>
              </w:rPr>
              <w:t xml:space="preserve">         </w:t>
            </w:r>
          </w:p>
        </w:tc>
        <w:tc>
          <w:tcPr>
            <w:tcW w:w="4807" w:type="dxa"/>
            <w:tcMar>
              <w:top w:w="0" w:type="dxa"/>
              <w:left w:w="108" w:type="dxa"/>
              <w:bottom w:w="0" w:type="dxa"/>
              <w:right w:w="108" w:type="dxa"/>
            </w:tcMar>
          </w:tcPr>
          <w:p w:rsidR="004A2EF4" w:rsidRDefault="004A2EF4" w:rsidP="004A2EF4">
            <w:pPr>
              <w:spacing w:after="0"/>
              <w:rPr>
                <w:rFonts w:ascii="Times New Roman" w:hAnsi="Times New Roman"/>
                <w:sz w:val="28"/>
                <w:szCs w:val="28"/>
              </w:rPr>
            </w:pPr>
          </w:p>
          <w:p w:rsidR="004A2EF4" w:rsidRDefault="004A2EF4" w:rsidP="004A2EF4">
            <w:pPr>
              <w:spacing w:after="0"/>
              <w:rPr>
                <w:rFonts w:ascii="Times New Roman" w:hAnsi="Times New Roman"/>
                <w:sz w:val="28"/>
                <w:szCs w:val="28"/>
              </w:rPr>
            </w:pPr>
          </w:p>
          <w:p w:rsidR="004A2EF4" w:rsidRDefault="004A2EF4" w:rsidP="004A2EF4">
            <w:pPr>
              <w:spacing w:after="0"/>
              <w:rPr>
                <w:rFonts w:ascii="Times New Roman" w:hAnsi="Times New Roman"/>
                <w:sz w:val="28"/>
                <w:szCs w:val="28"/>
              </w:rPr>
            </w:pPr>
          </w:p>
          <w:p w:rsidR="004A2EF4" w:rsidRPr="00A8073E" w:rsidRDefault="004A2EF4" w:rsidP="004A2EF4">
            <w:pPr>
              <w:spacing w:after="0"/>
              <w:rPr>
                <w:rFonts w:ascii="Times New Roman" w:hAnsi="Times New Roman"/>
                <w:sz w:val="28"/>
                <w:szCs w:val="28"/>
              </w:rPr>
            </w:pPr>
            <w:r w:rsidRPr="00A8073E">
              <w:rPr>
                <w:rFonts w:ascii="Times New Roman" w:hAnsi="Times New Roman"/>
                <w:sz w:val="28"/>
                <w:szCs w:val="28"/>
              </w:rPr>
              <w:t>__________ Руководитель</w:t>
            </w:r>
          </w:p>
          <w:p w:rsidR="004A2EF4" w:rsidRPr="00A8073E" w:rsidRDefault="004A2EF4" w:rsidP="004A2EF4">
            <w:pPr>
              <w:spacing w:after="0" w:line="240" w:lineRule="auto"/>
              <w:rPr>
                <w:rFonts w:ascii="Times New Roman" w:hAnsi="Times New Roman"/>
                <w:sz w:val="28"/>
                <w:szCs w:val="28"/>
              </w:rPr>
            </w:pPr>
          </w:p>
        </w:tc>
      </w:tr>
    </w:tbl>
    <w:p w:rsidR="00180724" w:rsidRDefault="00180724" w:rsidP="00A06732">
      <w:pPr>
        <w:rPr>
          <w:rFonts w:ascii="Times New Roman" w:hAnsi="Times New Roman"/>
          <w:sz w:val="28"/>
          <w:szCs w:val="28"/>
          <w:highlight w:val="yellow"/>
        </w:rPr>
      </w:pPr>
    </w:p>
    <w:p w:rsidR="00431AC7" w:rsidRPr="005D5B90" w:rsidRDefault="00431AC7" w:rsidP="00AE0D95">
      <w:pPr>
        <w:ind w:left="708"/>
        <w:jc w:val="right"/>
        <w:outlineLvl w:val="0"/>
        <w:rPr>
          <w:rFonts w:ascii="Times New Roman" w:hAnsi="Times New Roman"/>
          <w:sz w:val="24"/>
          <w:szCs w:val="24"/>
        </w:rPr>
      </w:pPr>
      <w:r w:rsidRPr="005D5B90">
        <w:rPr>
          <w:rFonts w:ascii="Times New Roman" w:hAnsi="Times New Roman"/>
          <w:sz w:val="24"/>
          <w:szCs w:val="24"/>
        </w:rPr>
        <w:lastRenderedPageBreak/>
        <w:t xml:space="preserve">   Приложение №1  </w:t>
      </w:r>
    </w:p>
    <w:p w:rsidR="00431AC7" w:rsidRPr="005D5B90" w:rsidRDefault="00431AC7" w:rsidP="004C4BB6">
      <w:pPr>
        <w:pStyle w:val="af5"/>
        <w:widowControl/>
        <w:spacing w:after="120"/>
        <w:ind w:left="357" w:hanging="357"/>
        <w:jc w:val="right"/>
        <w:rPr>
          <w:spacing w:val="0"/>
          <w:kern w:val="0"/>
          <w:position w:val="0"/>
          <w:lang w:val="ru-RU"/>
        </w:rPr>
      </w:pPr>
      <w:r w:rsidRPr="005D5B90">
        <w:rPr>
          <w:lang w:val="ru-RU"/>
        </w:rPr>
        <w:t xml:space="preserve">к Договору поставки № </w:t>
      </w:r>
      <w:r w:rsidRPr="005D5B90">
        <w:rPr>
          <w:spacing w:val="0"/>
          <w:kern w:val="0"/>
          <w:position w:val="0"/>
          <w:lang w:val="ru-RU"/>
        </w:rPr>
        <w:t xml:space="preserve"> «____»____________2011_ г.                    </w:t>
      </w:r>
    </w:p>
    <w:p w:rsidR="001213BB" w:rsidRDefault="001213BB" w:rsidP="00AE0D95">
      <w:pPr>
        <w:jc w:val="center"/>
        <w:outlineLvl w:val="0"/>
        <w:rPr>
          <w:rFonts w:ascii="Times New Roman" w:hAnsi="Times New Roman"/>
          <w:b/>
          <w:sz w:val="28"/>
          <w:szCs w:val="28"/>
        </w:rPr>
      </w:pPr>
      <w:r w:rsidRPr="004D1898">
        <w:rPr>
          <w:rFonts w:ascii="Times New Roman" w:hAnsi="Times New Roman"/>
          <w:b/>
          <w:sz w:val="28"/>
          <w:szCs w:val="28"/>
        </w:rPr>
        <w:t>Спецификация</w:t>
      </w:r>
    </w:p>
    <w:p w:rsidR="001213BB" w:rsidRDefault="001213BB" w:rsidP="001213BB">
      <w:pPr>
        <w:pStyle w:val="af"/>
        <w:spacing w:before="0" w:beforeAutospacing="0" w:after="0" w:afterAutospacing="0"/>
        <w:contextualSpacing/>
        <w:jc w:val="center"/>
        <w:rPr>
          <w:b/>
          <w:sz w:val="28"/>
          <w:szCs w:val="28"/>
        </w:rPr>
      </w:pPr>
      <w:r>
        <w:rPr>
          <w:b/>
          <w:sz w:val="28"/>
          <w:szCs w:val="28"/>
        </w:rPr>
        <w:t>ОБОРУДОВАНИЯ, ИНВЕНТАРЯ И ПОСУДЫ ДЛЯ  СТОЛОВОЙ</w:t>
      </w:r>
    </w:p>
    <w:tbl>
      <w:tblPr>
        <w:tblW w:w="10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
        <w:gridCol w:w="2089"/>
        <w:gridCol w:w="1070"/>
        <w:gridCol w:w="1789"/>
        <w:gridCol w:w="1654"/>
        <w:gridCol w:w="660"/>
        <w:gridCol w:w="1319"/>
        <w:gridCol w:w="1319"/>
      </w:tblGrid>
      <w:tr w:rsidR="00C972DC" w:rsidRPr="001756BC">
        <w:tc>
          <w:tcPr>
            <w:tcW w:w="548"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w:t>
            </w:r>
          </w:p>
        </w:tc>
        <w:tc>
          <w:tcPr>
            <w:tcW w:w="209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Наименование</w:t>
            </w:r>
          </w:p>
        </w:tc>
        <w:tc>
          <w:tcPr>
            <w:tcW w:w="107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Модель</w:t>
            </w:r>
          </w:p>
        </w:tc>
        <w:tc>
          <w:tcPr>
            <w:tcW w:w="179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Примечание/</w:t>
            </w:r>
          </w:p>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Материал</w:t>
            </w:r>
          </w:p>
        </w:tc>
        <w:tc>
          <w:tcPr>
            <w:tcW w:w="1650" w:type="dxa"/>
            <w:vAlign w:val="center"/>
          </w:tcPr>
          <w:p w:rsidR="00C972DC" w:rsidRDefault="00C972DC" w:rsidP="00981D29">
            <w:pPr>
              <w:spacing w:after="0"/>
              <w:jc w:val="center"/>
              <w:rPr>
                <w:rFonts w:ascii="Times New Roman" w:hAnsi="Times New Roman"/>
                <w:b/>
                <w:sz w:val="18"/>
                <w:szCs w:val="18"/>
              </w:rPr>
            </w:pPr>
            <w:r w:rsidRPr="001756BC">
              <w:rPr>
                <w:rFonts w:ascii="Times New Roman" w:hAnsi="Times New Roman"/>
                <w:b/>
                <w:sz w:val="18"/>
                <w:szCs w:val="18"/>
              </w:rPr>
              <w:t xml:space="preserve">Размеры </w:t>
            </w:r>
            <w:proofErr w:type="spellStart"/>
            <w:r w:rsidRPr="001756BC">
              <w:rPr>
                <w:rFonts w:ascii="Times New Roman" w:hAnsi="Times New Roman"/>
                <w:b/>
                <w:sz w:val="18"/>
                <w:szCs w:val="18"/>
              </w:rPr>
              <w:t>ДхШхВ</w:t>
            </w:r>
            <w:proofErr w:type="spellEnd"/>
          </w:p>
          <w:p w:rsidR="00981D29" w:rsidRPr="001756BC" w:rsidRDefault="00981D29" w:rsidP="00981D29">
            <w:pPr>
              <w:spacing w:after="0"/>
              <w:jc w:val="center"/>
              <w:rPr>
                <w:rFonts w:ascii="Times New Roman" w:hAnsi="Times New Roman"/>
                <w:b/>
                <w:sz w:val="18"/>
                <w:szCs w:val="18"/>
              </w:rPr>
            </w:pPr>
            <w:r>
              <w:rPr>
                <w:rFonts w:ascii="Times New Roman" w:hAnsi="Times New Roman"/>
                <w:b/>
                <w:sz w:val="18"/>
                <w:szCs w:val="18"/>
              </w:rPr>
              <w:t>и другие характеристики</w:t>
            </w:r>
          </w:p>
        </w:tc>
        <w:tc>
          <w:tcPr>
            <w:tcW w:w="66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Кол-во (</w:t>
            </w:r>
            <w:proofErr w:type="spellStart"/>
            <w:proofErr w:type="gramStart"/>
            <w:r w:rsidRPr="001756BC">
              <w:rPr>
                <w:rFonts w:ascii="Times New Roman" w:hAnsi="Times New Roman"/>
                <w:b/>
                <w:sz w:val="18"/>
                <w:szCs w:val="18"/>
              </w:rPr>
              <w:t>шт</w:t>
            </w:r>
            <w:proofErr w:type="spellEnd"/>
            <w:proofErr w:type="gramEnd"/>
            <w:r w:rsidRPr="001756BC">
              <w:rPr>
                <w:rFonts w:ascii="Times New Roman" w:hAnsi="Times New Roman"/>
                <w:b/>
                <w:sz w:val="18"/>
                <w:szCs w:val="18"/>
              </w:rPr>
              <w:t>)</w:t>
            </w:r>
          </w:p>
        </w:tc>
        <w:tc>
          <w:tcPr>
            <w:tcW w:w="132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 xml:space="preserve">Цена за </w:t>
            </w:r>
            <w:proofErr w:type="spellStart"/>
            <w:r w:rsidRPr="001756BC">
              <w:rPr>
                <w:rFonts w:ascii="Times New Roman" w:hAnsi="Times New Roman"/>
                <w:b/>
                <w:sz w:val="18"/>
                <w:szCs w:val="18"/>
              </w:rPr>
              <w:t>ед.</w:t>
            </w:r>
            <w:proofErr w:type="gramStart"/>
            <w:r w:rsidRPr="001756BC">
              <w:rPr>
                <w:rFonts w:ascii="Times New Roman" w:hAnsi="Times New Roman"/>
                <w:b/>
                <w:sz w:val="18"/>
                <w:szCs w:val="18"/>
              </w:rPr>
              <w:t>,в</w:t>
            </w:r>
            <w:proofErr w:type="spellEnd"/>
            <w:proofErr w:type="gramEnd"/>
            <w:r w:rsidRPr="001756BC">
              <w:rPr>
                <w:rFonts w:ascii="Times New Roman" w:hAnsi="Times New Roman"/>
                <w:b/>
                <w:sz w:val="18"/>
                <w:szCs w:val="18"/>
              </w:rPr>
              <w:t xml:space="preserve"> руб., </w:t>
            </w:r>
            <w:proofErr w:type="spellStart"/>
            <w:r w:rsidRPr="001756BC">
              <w:rPr>
                <w:rFonts w:ascii="Times New Roman" w:hAnsi="Times New Roman"/>
                <w:b/>
                <w:sz w:val="18"/>
                <w:szCs w:val="18"/>
              </w:rPr>
              <w:t>вкл</w:t>
            </w:r>
            <w:proofErr w:type="spellEnd"/>
            <w:r w:rsidRPr="001756BC">
              <w:rPr>
                <w:rFonts w:ascii="Times New Roman" w:hAnsi="Times New Roman"/>
                <w:b/>
                <w:sz w:val="18"/>
                <w:szCs w:val="18"/>
              </w:rPr>
              <w:t>. НДС</w:t>
            </w:r>
          </w:p>
        </w:tc>
        <w:tc>
          <w:tcPr>
            <w:tcW w:w="132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 xml:space="preserve">Сумма в руб. </w:t>
            </w:r>
            <w:proofErr w:type="spellStart"/>
            <w:r w:rsidRPr="001756BC">
              <w:rPr>
                <w:rFonts w:ascii="Times New Roman" w:hAnsi="Times New Roman"/>
                <w:b/>
                <w:sz w:val="18"/>
                <w:szCs w:val="18"/>
              </w:rPr>
              <w:t>вкл</w:t>
            </w:r>
            <w:proofErr w:type="spellEnd"/>
            <w:r w:rsidRPr="001756BC">
              <w:rPr>
                <w:rFonts w:ascii="Times New Roman" w:hAnsi="Times New Roman"/>
                <w:b/>
                <w:sz w:val="18"/>
                <w:szCs w:val="18"/>
              </w:rPr>
              <w:t>. НДС</w:t>
            </w:r>
          </w:p>
        </w:tc>
      </w:tr>
      <w:tr w:rsidR="00C972DC" w:rsidRPr="001756BC">
        <w:tc>
          <w:tcPr>
            <w:tcW w:w="548" w:type="dxa"/>
            <w:vAlign w:val="center"/>
          </w:tcPr>
          <w:p w:rsidR="00C972DC" w:rsidRPr="001756BC" w:rsidRDefault="00C972DC" w:rsidP="003C053F">
            <w:pPr>
              <w:jc w:val="center"/>
              <w:rPr>
                <w:rFonts w:ascii="Times New Roman" w:hAnsi="Times New Roman"/>
                <w:sz w:val="18"/>
                <w:szCs w:val="18"/>
              </w:rPr>
            </w:pPr>
            <w:r>
              <w:rPr>
                <w:rFonts w:ascii="Times New Roman" w:hAnsi="Times New Roman"/>
                <w:sz w:val="18"/>
                <w:szCs w:val="18"/>
              </w:rPr>
              <w:t>1</w:t>
            </w:r>
          </w:p>
        </w:tc>
        <w:tc>
          <w:tcPr>
            <w:tcW w:w="2090" w:type="dxa"/>
            <w:vAlign w:val="center"/>
          </w:tcPr>
          <w:p w:rsidR="00C972DC" w:rsidRPr="001756BC" w:rsidRDefault="00C972DC" w:rsidP="00BE1DF0">
            <w:pPr>
              <w:jc w:val="center"/>
              <w:rPr>
                <w:rFonts w:ascii="Times New Roman" w:hAnsi="Times New Roman"/>
                <w:b/>
                <w:bCs/>
                <w:sz w:val="18"/>
                <w:szCs w:val="18"/>
              </w:rPr>
            </w:pPr>
            <w:r w:rsidRPr="001756BC">
              <w:rPr>
                <w:rFonts w:ascii="Times New Roman" w:hAnsi="Times New Roman"/>
                <w:b/>
                <w:bCs/>
                <w:sz w:val="18"/>
                <w:szCs w:val="18"/>
              </w:rPr>
              <w:t xml:space="preserve">Транспортёр для грязной посуды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A41BB5"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1.1</w:t>
            </w:r>
          </w:p>
        </w:tc>
        <w:tc>
          <w:tcPr>
            <w:tcW w:w="2090" w:type="dxa"/>
            <w:vAlign w:val="center"/>
          </w:tcPr>
          <w:p w:rsidR="00C972DC" w:rsidRPr="001756BC" w:rsidRDefault="00C972DC" w:rsidP="003C053F">
            <w:pPr>
              <w:jc w:val="center"/>
              <w:rPr>
                <w:rFonts w:ascii="Times New Roman" w:hAnsi="Times New Roman"/>
                <w:sz w:val="18"/>
                <w:szCs w:val="18"/>
              </w:rPr>
            </w:pPr>
            <w:r w:rsidRPr="001756BC">
              <w:rPr>
                <w:rFonts w:ascii="Times New Roman" w:hAnsi="Times New Roman"/>
                <w:sz w:val="18"/>
                <w:szCs w:val="18"/>
              </w:rPr>
              <w:t xml:space="preserve">Ведущий модуль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1.2</w:t>
            </w:r>
          </w:p>
        </w:tc>
        <w:tc>
          <w:tcPr>
            <w:tcW w:w="2090" w:type="dxa"/>
            <w:vAlign w:val="center"/>
          </w:tcPr>
          <w:p w:rsidR="00C972DC" w:rsidRPr="001756BC" w:rsidRDefault="00C972DC" w:rsidP="003C053F">
            <w:pPr>
              <w:jc w:val="center"/>
              <w:rPr>
                <w:rFonts w:ascii="Times New Roman" w:hAnsi="Times New Roman"/>
                <w:sz w:val="18"/>
                <w:szCs w:val="18"/>
              </w:rPr>
            </w:pPr>
            <w:r w:rsidRPr="001756BC">
              <w:rPr>
                <w:rFonts w:ascii="Times New Roman" w:hAnsi="Times New Roman"/>
                <w:sz w:val="18"/>
                <w:szCs w:val="18"/>
              </w:rPr>
              <w:t xml:space="preserve">Натяжной модуль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rsidTr="00A405FC">
        <w:trPr>
          <w:trHeight w:val="621"/>
        </w:trPr>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1.3</w:t>
            </w:r>
          </w:p>
        </w:tc>
        <w:tc>
          <w:tcPr>
            <w:tcW w:w="2090" w:type="dxa"/>
            <w:vAlign w:val="center"/>
          </w:tcPr>
          <w:p w:rsidR="00C972DC" w:rsidRPr="001756BC" w:rsidRDefault="00C972DC" w:rsidP="00A405FC">
            <w:pPr>
              <w:jc w:val="center"/>
              <w:rPr>
                <w:rFonts w:ascii="Times New Roman" w:hAnsi="Times New Roman"/>
                <w:sz w:val="18"/>
                <w:szCs w:val="18"/>
              </w:rPr>
            </w:pPr>
            <w:r w:rsidRPr="001756BC">
              <w:rPr>
                <w:rFonts w:ascii="Times New Roman" w:hAnsi="Times New Roman"/>
                <w:sz w:val="18"/>
                <w:szCs w:val="18"/>
              </w:rPr>
              <w:t xml:space="preserve">Промежуточный модуль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1.4</w:t>
            </w:r>
          </w:p>
        </w:tc>
        <w:tc>
          <w:tcPr>
            <w:tcW w:w="2090" w:type="dxa"/>
            <w:vAlign w:val="center"/>
          </w:tcPr>
          <w:p w:rsidR="00C972DC" w:rsidRPr="001756BC" w:rsidRDefault="00C972DC" w:rsidP="003C053F">
            <w:pPr>
              <w:jc w:val="center"/>
              <w:rPr>
                <w:rFonts w:ascii="Times New Roman" w:hAnsi="Times New Roman"/>
                <w:sz w:val="18"/>
                <w:szCs w:val="18"/>
              </w:rPr>
            </w:pPr>
            <w:r w:rsidRPr="001756BC">
              <w:rPr>
                <w:rFonts w:ascii="Times New Roman" w:hAnsi="Times New Roman"/>
                <w:sz w:val="18"/>
                <w:szCs w:val="18"/>
              </w:rPr>
              <w:t>Комплект транспортёрной ленты для 4 метра</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w:t>
            </w:r>
          </w:p>
        </w:tc>
        <w:tc>
          <w:tcPr>
            <w:tcW w:w="2090" w:type="dxa"/>
            <w:vAlign w:val="center"/>
          </w:tcPr>
          <w:p w:rsidR="00C972DC" w:rsidRPr="00A405FC" w:rsidRDefault="00C972DC" w:rsidP="003C053F">
            <w:pPr>
              <w:jc w:val="center"/>
              <w:rPr>
                <w:rFonts w:ascii="Times New Roman" w:hAnsi="Times New Roman"/>
                <w:b/>
                <w:bCs/>
                <w:sz w:val="18"/>
                <w:szCs w:val="18"/>
              </w:rPr>
            </w:pPr>
            <w:proofErr w:type="spellStart"/>
            <w:r w:rsidRPr="00A405FC">
              <w:rPr>
                <w:rFonts w:ascii="Times New Roman" w:hAnsi="Times New Roman"/>
                <w:b/>
                <w:bCs/>
                <w:sz w:val="18"/>
                <w:szCs w:val="18"/>
              </w:rPr>
              <w:t>Тестоделитель</w:t>
            </w:r>
            <w:proofErr w:type="spellEnd"/>
            <w:r w:rsidRPr="00A405FC">
              <w:rPr>
                <w:rFonts w:ascii="Times New Roman" w:hAnsi="Times New Roman"/>
                <w:b/>
                <w:bCs/>
                <w:sz w:val="18"/>
                <w:szCs w:val="18"/>
              </w:rPr>
              <w:t xml:space="preserve"> ручной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3</w:t>
            </w:r>
          </w:p>
        </w:tc>
        <w:tc>
          <w:tcPr>
            <w:tcW w:w="2090" w:type="dxa"/>
            <w:vAlign w:val="center"/>
          </w:tcPr>
          <w:p w:rsidR="00C972DC" w:rsidRPr="00A405FC" w:rsidRDefault="00C972DC" w:rsidP="003C053F">
            <w:pPr>
              <w:jc w:val="center"/>
              <w:rPr>
                <w:rFonts w:ascii="Times New Roman" w:hAnsi="Times New Roman"/>
                <w:b/>
                <w:sz w:val="18"/>
                <w:szCs w:val="18"/>
              </w:rPr>
            </w:pPr>
            <w:r w:rsidRPr="00A405FC">
              <w:rPr>
                <w:rFonts w:ascii="Times New Roman" w:hAnsi="Times New Roman"/>
                <w:b/>
              </w:rPr>
              <w:t xml:space="preserve">Шкаф </w:t>
            </w:r>
            <w:r w:rsidRPr="00A405FC">
              <w:rPr>
                <w:rFonts w:ascii="Times New Roman" w:hAnsi="Times New Roman"/>
                <w:b/>
                <w:sz w:val="18"/>
                <w:szCs w:val="18"/>
              </w:rPr>
              <w:t xml:space="preserve">холодильный среднетемпературный </w:t>
            </w:r>
          </w:p>
          <w:p w:rsidR="00C972DC" w:rsidRPr="001756BC" w:rsidRDefault="00C972DC" w:rsidP="003C053F">
            <w:pPr>
              <w:jc w:val="center"/>
              <w:rPr>
                <w:rFonts w:ascii="Times New Roman" w:hAnsi="Times New Roman"/>
                <w:bCs/>
                <w:sz w:val="18"/>
                <w:szCs w:val="18"/>
              </w:rPr>
            </w:pP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B177A5" w:rsidRDefault="00C972DC" w:rsidP="003C053F">
            <w:pPr>
              <w:jc w:val="center"/>
              <w:rPr>
                <w:rFonts w:ascii="Times New Roman" w:hAnsi="Times New Roman"/>
                <w:sz w:val="18"/>
                <w:szCs w:val="18"/>
              </w:rPr>
            </w:pPr>
          </w:p>
        </w:tc>
        <w:tc>
          <w:tcPr>
            <w:tcW w:w="1650" w:type="dxa"/>
            <w:vAlign w:val="center"/>
          </w:tcPr>
          <w:p w:rsidR="00C972DC" w:rsidRPr="00963A2D"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BE1DF0" w:rsidRPr="001756BC" w:rsidTr="00BE1DF0">
        <w:tc>
          <w:tcPr>
            <w:tcW w:w="548" w:type="dxa"/>
            <w:vAlign w:val="center"/>
          </w:tcPr>
          <w:p w:rsidR="00BE1DF0"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4</w:t>
            </w:r>
          </w:p>
        </w:tc>
        <w:tc>
          <w:tcPr>
            <w:tcW w:w="2090" w:type="dxa"/>
            <w:vAlign w:val="center"/>
          </w:tcPr>
          <w:p w:rsidR="00BE1DF0" w:rsidRPr="00A405FC" w:rsidRDefault="00BE1DF0" w:rsidP="00A405FC">
            <w:pPr>
              <w:jc w:val="center"/>
              <w:rPr>
                <w:rFonts w:ascii="Times New Roman" w:hAnsi="Times New Roman"/>
                <w:b/>
                <w:sz w:val="18"/>
                <w:szCs w:val="18"/>
              </w:rPr>
            </w:pPr>
            <w:r w:rsidRPr="00A405FC">
              <w:rPr>
                <w:rFonts w:ascii="Times New Roman" w:hAnsi="Times New Roman"/>
                <w:b/>
                <w:sz w:val="18"/>
                <w:szCs w:val="18"/>
              </w:rPr>
              <w:t xml:space="preserve">Универсальная кухонная машина </w:t>
            </w:r>
          </w:p>
        </w:tc>
        <w:tc>
          <w:tcPr>
            <w:tcW w:w="1070" w:type="dxa"/>
            <w:vAlign w:val="center"/>
          </w:tcPr>
          <w:p w:rsidR="00BE1DF0" w:rsidRPr="00E46438" w:rsidRDefault="00BE1DF0" w:rsidP="003C053F">
            <w:pPr>
              <w:jc w:val="center"/>
              <w:rPr>
                <w:rFonts w:ascii="Times New Roman" w:hAnsi="Times New Roman"/>
                <w:sz w:val="18"/>
                <w:szCs w:val="18"/>
              </w:rPr>
            </w:pPr>
          </w:p>
        </w:tc>
        <w:tc>
          <w:tcPr>
            <w:tcW w:w="1785" w:type="dxa"/>
            <w:vAlign w:val="center"/>
          </w:tcPr>
          <w:p w:rsidR="00BE1DF0" w:rsidRPr="001756BC" w:rsidRDefault="00BE1DF0" w:rsidP="003C053F">
            <w:pPr>
              <w:rPr>
                <w:rFonts w:ascii="Times New Roman" w:hAnsi="Times New Roman"/>
                <w:sz w:val="18"/>
                <w:szCs w:val="18"/>
              </w:rPr>
            </w:pPr>
          </w:p>
        </w:tc>
        <w:tc>
          <w:tcPr>
            <w:tcW w:w="1655" w:type="dxa"/>
            <w:vAlign w:val="center"/>
          </w:tcPr>
          <w:p w:rsidR="00BE1DF0" w:rsidRPr="001756BC" w:rsidRDefault="00BE1DF0" w:rsidP="003C053F">
            <w:pPr>
              <w:rPr>
                <w:rFonts w:ascii="Times New Roman" w:hAnsi="Times New Roman"/>
                <w:sz w:val="18"/>
                <w:szCs w:val="18"/>
              </w:rPr>
            </w:pPr>
          </w:p>
        </w:tc>
        <w:tc>
          <w:tcPr>
            <w:tcW w:w="660" w:type="dxa"/>
            <w:vAlign w:val="center"/>
          </w:tcPr>
          <w:p w:rsidR="00BE1DF0" w:rsidRPr="001756BC" w:rsidRDefault="00BE1DF0" w:rsidP="003C053F">
            <w:pPr>
              <w:jc w:val="center"/>
              <w:rPr>
                <w:rFonts w:ascii="Times New Roman" w:hAnsi="Times New Roman"/>
                <w:sz w:val="18"/>
                <w:szCs w:val="18"/>
              </w:rPr>
            </w:pPr>
          </w:p>
        </w:tc>
        <w:tc>
          <w:tcPr>
            <w:tcW w:w="1320" w:type="dxa"/>
            <w:vAlign w:val="center"/>
          </w:tcPr>
          <w:p w:rsidR="00BE1DF0" w:rsidRPr="001756BC" w:rsidRDefault="00BE1DF0" w:rsidP="003C053F">
            <w:pPr>
              <w:jc w:val="center"/>
              <w:rPr>
                <w:rFonts w:ascii="Times New Roman" w:hAnsi="Times New Roman"/>
                <w:sz w:val="18"/>
                <w:szCs w:val="18"/>
              </w:rPr>
            </w:pPr>
          </w:p>
        </w:tc>
        <w:tc>
          <w:tcPr>
            <w:tcW w:w="1320" w:type="dxa"/>
            <w:vAlign w:val="center"/>
          </w:tcPr>
          <w:p w:rsidR="00BE1DF0" w:rsidRPr="001756BC" w:rsidRDefault="00BE1DF0" w:rsidP="003C053F">
            <w:pPr>
              <w:jc w:val="center"/>
              <w:rPr>
                <w:rFonts w:ascii="Times New Roman" w:hAnsi="Times New Roman"/>
                <w:sz w:val="18"/>
                <w:szCs w:val="18"/>
              </w:rPr>
            </w:pPr>
          </w:p>
        </w:tc>
      </w:tr>
      <w:tr w:rsidR="00C972DC" w:rsidRPr="001756BC">
        <w:trPr>
          <w:trHeight w:val="785"/>
        </w:trPr>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5</w:t>
            </w:r>
          </w:p>
        </w:tc>
        <w:tc>
          <w:tcPr>
            <w:tcW w:w="2090" w:type="dxa"/>
            <w:vAlign w:val="center"/>
          </w:tcPr>
          <w:p w:rsidR="00C972DC" w:rsidRPr="00A405FC" w:rsidRDefault="00C972DC" w:rsidP="00A405FC">
            <w:pPr>
              <w:jc w:val="center"/>
              <w:rPr>
                <w:rFonts w:ascii="Times New Roman" w:hAnsi="Times New Roman"/>
                <w:b/>
                <w:sz w:val="18"/>
                <w:szCs w:val="18"/>
              </w:rPr>
            </w:pPr>
            <w:proofErr w:type="spellStart"/>
            <w:r w:rsidRPr="00A405FC">
              <w:rPr>
                <w:rFonts w:ascii="Times New Roman" w:hAnsi="Times New Roman"/>
                <w:b/>
                <w:sz w:val="18"/>
                <w:szCs w:val="18"/>
              </w:rPr>
              <w:t>Пароконвектомат</w:t>
            </w:r>
            <w:proofErr w:type="spellEnd"/>
            <w:r w:rsidR="00A405FC" w:rsidRPr="00A405FC">
              <w:rPr>
                <w:rFonts w:ascii="Times New Roman" w:hAnsi="Times New Roman"/>
                <w:b/>
                <w:sz w:val="18"/>
                <w:szCs w:val="18"/>
              </w:rPr>
              <w:t xml:space="preserve"> </w:t>
            </w:r>
            <w:r w:rsidRPr="00A405FC">
              <w:rPr>
                <w:rFonts w:ascii="Times New Roman" w:hAnsi="Times New Roman"/>
                <w:b/>
                <w:sz w:val="18"/>
                <w:szCs w:val="18"/>
              </w:rPr>
              <w:t>инжекционный</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7462C2" w:rsidRDefault="00C972DC" w:rsidP="003C053F">
            <w:pPr>
              <w:jc w:val="center"/>
              <w:rPr>
                <w:rFonts w:ascii="Times New Roman" w:hAnsi="Times New Roman"/>
                <w:sz w:val="18"/>
                <w:szCs w:val="18"/>
              </w:rPr>
            </w:pPr>
          </w:p>
        </w:tc>
        <w:tc>
          <w:tcPr>
            <w:tcW w:w="1650" w:type="dxa"/>
            <w:vAlign w:val="center"/>
          </w:tcPr>
          <w:p w:rsidR="00C972DC" w:rsidRPr="007462C2"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1756BC" w:rsidRDefault="00C972DC" w:rsidP="003C053F">
            <w:pPr>
              <w:jc w:val="center"/>
              <w:rPr>
                <w:rFonts w:ascii="Times New Roman" w:hAnsi="Times New Roman"/>
                <w:sz w:val="18"/>
                <w:szCs w:val="18"/>
              </w:rPr>
            </w:pPr>
          </w:p>
        </w:tc>
        <w:tc>
          <w:tcPr>
            <w:tcW w:w="2090" w:type="dxa"/>
            <w:vAlign w:val="center"/>
          </w:tcPr>
          <w:p w:rsidR="00C972DC" w:rsidRPr="001756BC" w:rsidRDefault="00C972DC" w:rsidP="003C053F">
            <w:pPr>
              <w:jc w:val="center"/>
              <w:rPr>
                <w:rFonts w:ascii="Times New Roman" w:hAnsi="Times New Roman"/>
                <w:b/>
                <w:bCs/>
                <w:sz w:val="18"/>
                <w:szCs w:val="18"/>
              </w:rPr>
            </w:pPr>
            <w:r w:rsidRPr="001756BC">
              <w:rPr>
                <w:rFonts w:ascii="Times New Roman" w:hAnsi="Times New Roman"/>
                <w:b/>
                <w:bCs/>
                <w:sz w:val="18"/>
                <w:szCs w:val="18"/>
              </w:rPr>
              <w:t xml:space="preserve">В </w:t>
            </w:r>
            <w:proofErr w:type="gramStart"/>
            <w:r w:rsidRPr="001756BC">
              <w:rPr>
                <w:rFonts w:ascii="Times New Roman" w:hAnsi="Times New Roman"/>
                <w:b/>
                <w:bCs/>
                <w:sz w:val="18"/>
                <w:szCs w:val="18"/>
              </w:rPr>
              <w:t>составе</w:t>
            </w:r>
            <w:proofErr w:type="gramEnd"/>
            <w:r w:rsidRPr="001756BC">
              <w:rPr>
                <w:rFonts w:ascii="Times New Roman" w:hAnsi="Times New Roman"/>
                <w:b/>
                <w:bCs/>
                <w:sz w:val="18"/>
                <w:szCs w:val="18"/>
              </w:rPr>
              <w:t>:</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pStyle w:val="1"/>
              <w:jc w:val="center"/>
              <w:rPr>
                <w:b w:val="0"/>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5.1</w:t>
            </w:r>
          </w:p>
        </w:tc>
        <w:tc>
          <w:tcPr>
            <w:tcW w:w="2090" w:type="dxa"/>
            <w:vAlign w:val="center"/>
          </w:tcPr>
          <w:p w:rsidR="00C972DC" w:rsidRPr="001756BC" w:rsidRDefault="00C972DC" w:rsidP="00BE1DF0">
            <w:pPr>
              <w:rPr>
                <w:rFonts w:ascii="Times New Roman" w:hAnsi="Times New Roman"/>
                <w:sz w:val="18"/>
                <w:szCs w:val="18"/>
              </w:rPr>
            </w:pPr>
            <w:r w:rsidRPr="001756BC">
              <w:rPr>
                <w:rFonts w:ascii="Times New Roman" w:hAnsi="Times New Roman"/>
                <w:b/>
                <w:sz w:val="18"/>
                <w:szCs w:val="18"/>
              </w:rPr>
              <w:t>1</w:t>
            </w:r>
            <w:r w:rsidRPr="001756BC">
              <w:rPr>
                <w:rFonts w:ascii="Times New Roman" w:hAnsi="Times New Roman"/>
                <w:sz w:val="18"/>
                <w:szCs w:val="18"/>
              </w:rPr>
              <w:t>.)</w:t>
            </w:r>
            <w:proofErr w:type="spellStart"/>
            <w:r w:rsidRPr="001756BC">
              <w:rPr>
                <w:rFonts w:ascii="Times New Roman" w:hAnsi="Times New Roman"/>
                <w:sz w:val="18"/>
                <w:szCs w:val="18"/>
              </w:rPr>
              <w:t>Пароконвектомат</w:t>
            </w:r>
            <w:proofErr w:type="gramStart"/>
            <w:r w:rsidRPr="001756BC">
              <w:rPr>
                <w:rFonts w:ascii="Times New Roman" w:hAnsi="Times New Roman"/>
                <w:sz w:val="18"/>
                <w:szCs w:val="18"/>
              </w:rPr>
              <w:t>,и</w:t>
            </w:r>
            <w:proofErr w:type="gramEnd"/>
            <w:r w:rsidRPr="001756BC">
              <w:rPr>
                <w:rFonts w:ascii="Times New Roman" w:hAnsi="Times New Roman"/>
                <w:sz w:val="18"/>
                <w:szCs w:val="18"/>
              </w:rPr>
              <w:t>нжекционный</w:t>
            </w:r>
            <w:proofErr w:type="spellEnd"/>
            <w:r w:rsidRPr="001756BC">
              <w:rPr>
                <w:rFonts w:ascii="Times New Roman" w:hAnsi="Times New Roman"/>
                <w:sz w:val="18"/>
                <w:szCs w:val="18"/>
              </w:rPr>
              <w:t xml:space="preserve">,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5.2</w:t>
            </w:r>
          </w:p>
        </w:tc>
        <w:tc>
          <w:tcPr>
            <w:tcW w:w="2090" w:type="dxa"/>
            <w:vAlign w:val="center"/>
          </w:tcPr>
          <w:p w:rsidR="00C972DC" w:rsidRPr="001756BC" w:rsidRDefault="00C972DC" w:rsidP="00A405FC">
            <w:pPr>
              <w:rPr>
                <w:rFonts w:ascii="Times New Roman" w:hAnsi="Times New Roman"/>
                <w:sz w:val="18"/>
                <w:szCs w:val="18"/>
              </w:rPr>
            </w:pPr>
            <w:r w:rsidRPr="001756BC">
              <w:rPr>
                <w:rFonts w:ascii="Times New Roman" w:hAnsi="Times New Roman"/>
                <w:b/>
                <w:sz w:val="18"/>
                <w:szCs w:val="18"/>
              </w:rPr>
              <w:t>2.</w:t>
            </w:r>
            <w:proofErr w:type="gramStart"/>
            <w:r w:rsidRPr="001756BC">
              <w:rPr>
                <w:rFonts w:ascii="Times New Roman" w:hAnsi="Times New Roman"/>
                <w:sz w:val="18"/>
                <w:szCs w:val="18"/>
              </w:rPr>
              <w:t xml:space="preserve"> )</w:t>
            </w:r>
            <w:proofErr w:type="gramEnd"/>
            <w:r w:rsidRPr="001756BC">
              <w:rPr>
                <w:rFonts w:ascii="Times New Roman" w:hAnsi="Times New Roman"/>
                <w:sz w:val="18"/>
                <w:szCs w:val="18"/>
              </w:rPr>
              <w:t xml:space="preserve">Камера </w:t>
            </w:r>
            <w:proofErr w:type="spellStart"/>
            <w:r w:rsidRPr="001756BC">
              <w:rPr>
                <w:rFonts w:ascii="Times New Roman" w:hAnsi="Times New Roman"/>
                <w:sz w:val="18"/>
                <w:szCs w:val="18"/>
              </w:rPr>
              <w:t>расстоечная</w:t>
            </w:r>
            <w:proofErr w:type="spellEnd"/>
            <w:r w:rsidRPr="001756BC">
              <w:rPr>
                <w:rFonts w:ascii="Times New Roman" w:hAnsi="Times New Roman"/>
                <w:sz w:val="18"/>
                <w:szCs w:val="18"/>
              </w:rPr>
              <w:t xml:space="preserve"> 10-ти уровн</w:t>
            </w:r>
            <w:r>
              <w:rPr>
                <w:rFonts w:ascii="Times New Roman" w:hAnsi="Times New Roman"/>
                <w:sz w:val="18"/>
                <w:szCs w:val="18"/>
              </w:rPr>
              <w:t>евая</w:t>
            </w:r>
            <w:r w:rsidRPr="001756BC">
              <w:rPr>
                <w:rFonts w:ascii="Times New Roman" w:hAnsi="Times New Roman"/>
                <w:sz w:val="18"/>
                <w:szCs w:val="18"/>
              </w:rPr>
              <w:t xml:space="preserve">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D079A3"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spacing w:after="0" w:line="240" w:lineRule="auto"/>
              <w:rPr>
                <w:rFonts w:ascii="Times New Roman" w:hAnsi="Times New Roman"/>
                <w:sz w:val="18"/>
                <w:szCs w:val="18"/>
                <w:lang w:eastAsia="ru-RU"/>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5.3</w:t>
            </w:r>
          </w:p>
        </w:tc>
        <w:tc>
          <w:tcPr>
            <w:tcW w:w="2090" w:type="dxa"/>
            <w:vAlign w:val="center"/>
          </w:tcPr>
          <w:p w:rsidR="00C972DC" w:rsidRPr="001756BC" w:rsidRDefault="00C972DC" w:rsidP="00A405FC">
            <w:pPr>
              <w:rPr>
                <w:rFonts w:ascii="Times New Roman" w:hAnsi="Times New Roman"/>
                <w:sz w:val="18"/>
                <w:szCs w:val="18"/>
              </w:rPr>
            </w:pPr>
            <w:r w:rsidRPr="001756BC">
              <w:rPr>
                <w:rFonts w:ascii="Times New Roman" w:hAnsi="Times New Roman"/>
                <w:b/>
                <w:sz w:val="18"/>
                <w:szCs w:val="18"/>
              </w:rPr>
              <w:t>3</w:t>
            </w:r>
            <w:r w:rsidRPr="001756BC">
              <w:rPr>
                <w:rFonts w:ascii="Times New Roman" w:hAnsi="Times New Roman"/>
                <w:sz w:val="18"/>
                <w:szCs w:val="18"/>
              </w:rPr>
              <w:t xml:space="preserve">.)Тележка-шпилька для </w:t>
            </w:r>
            <w:proofErr w:type="spellStart"/>
            <w:r w:rsidRPr="001756BC">
              <w:rPr>
                <w:rFonts w:ascii="Times New Roman" w:hAnsi="Times New Roman"/>
                <w:sz w:val="18"/>
                <w:szCs w:val="18"/>
              </w:rPr>
              <w:t>гастроемкостей</w:t>
            </w:r>
            <w:proofErr w:type="spellEnd"/>
            <w:r w:rsidRPr="001756BC">
              <w:rPr>
                <w:rFonts w:ascii="Times New Roman" w:hAnsi="Times New Roman"/>
                <w:sz w:val="18"/>
                <w:szCs w:val="18"/>
              </w:rPr>
              <w:t xml:space="preserve">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CF051A" w:rsidRDefault="00C972DC" w:rsidP="003C053F">
            <w:pPr>
              <w:pStyle w:val="af"/>
              <w:jc w:val="center"/>
              <w:rPr>
                <w:sz w:val="18"/>
                <w:szCs w:val="18"/>
              </w:rPr>
            </w:pPr>
          </w:p>
        </w:tc>
        <w:tc>
          <w:tcPr>
            <w:tcW w:w="1650" w:type="dxa"/>
            <w:vAlign w:val="bottom"/>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5.4</w:t>
            </w:r>
          </w:p>
        </w:tc>
        <w:tc>
          <w:tcPr>
            <w:tcW w:w="2090" w:type="dxa"/>
            <w:vAlign w:val="center"/>
          </w:tcPr>
          <w:p w:rsidR="00C972DC" w:rsidRPr="001756BC" w:rsidRDefault="00C972DC" w:rsidP="00A405FC">
            <w:pPr>
              <w:rPr>
                <w:rFonts w:ascii="Times New Roman" w:hAnsi="Times New Roman"/>
                <w:sz w:val="18"/>
                <w:szCs w:val="18"/>
              </w:rPr>
            </w:pPr>
            <w:r w:rsidRPr="001756BC">
              <w:rPr>
                <w:rFonts w:ascii="Times New Roman" w:hAnsi="Times New Roman"/>
                <w:b/>
                <w:sz w:val="18"/>
                <w:szCs w:val="18"/>
              </w:rPr>
              <w:t>4.)</w:t>
            </w:r>
            <w:proofErr w:type="spellStart"/>
            <w:r w:rsidRPr="001756BC">
              <w:rPr>
                <w:rFonts w:ascii="Times New Roman" w:hAnsi="Times New Roman"/>
                <w:sz w:val="18"/>
                <w:szCs w:val="18"/>
              </w:rPr>
              <w:t>Гастроемкость</w:t>
            </w:r>
            <w:proofErr w:type="spellEnd"/>
            <w:r w:rsidRPr="001756BC">
              <w:rPr>
                <w:rFonts w:ascii="Times New Roman" w:hAnsi="Times New Roman"/>
                <w:sz w:val="18"/>
                <w:szCs w:val="18"/>
              </w:rPr>
              <w:t xml:space="preserve">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6</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Блюдце-тазик 140мм (салатник)</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7</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Весы электронные до  5кг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8</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Вилка столовая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9</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Кастрюля 10,0л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C972DC" w:rsidP="000055E2">
            <w:pPr>
              <w:jc w:val="center"/>
              <w:rPr>
                <w:rFonts w:ascii="Times New Roman" w:hAnsi="Times New Roman"/>
                <w:sz w:val="18"/>
                <w:szCs w:val="18"/>
                <w:lang w:val="en-US"/>
              </w:rPr>
            </w:pPr>
            <w:r>
              <w:rPr>
                <w:rFonts w:ascii="Times New Roman" w:hAnsi="Times New Roman"/>
                <w:sz w:val="18"/>
                <w:szCs w:val="18"/>
              </w:rPr>
              <w:lastRenderedPageBreak/>
              <w:t>1</w:t>
            </w:r>
            <w:r w:rsidR="000055E2">
              <w:rPr>
                <w:rFonts w:ascii="Times New Roman" w:hAnsi="Times New Roman"/>
                <w:sz w:val="18"/>
                <w:szCs w:val="18"/>
                <w:lang w:val="en-US"/>
              </w:rPr>
              <w:t>0</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Котел </w:t>
            </w:r>
            <w:proofErr w:type="spellStart"/>
            <w:r w:rsidRPr="00A405FC">
              <w:rPr>
                <w:rFonts w:ascii="Times New Roman" w:hAnsi="Times New Roman"/>
                <w:b/>
                <w:sz w:val="18"/>
                <w:szCs w:val="18"/>
              </w:rPr>
              <w:t>алюм</w:t>
            </w:r>
            <w:proofErr w:type="spellEnd"/>
            <w:r w:rsidRPr="00A405FC">
              <w:rPr>
                <w:rFonts w:ascii="Times New Roman" w:hAnsi="Times New Roman"/>
                <w:b/>
                <w:sz w:val="18"/>
                <w:szCs w:val="18"/>
              </w:rPr>
              <w:t xml:space="preserve">. 40,0л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C972DC" w:rsidP="000055E2">
            <w:pPr>
              <w:jc w:val="center"/>
              <w:rPr>
                <w:rFonts w:ascii="Times New Roman" w:hAnsi="Times New Roman"/>
                <w:sz w:val="18"/>
                <w:szCs w:val="18"/>
                <w:lang w:val="en-US"/>
              </w:rPr>
            </w:pPr>
            <w:r>
              <w:rPr>
                <w:rFonts w:ascii="Times New Roman" w:hAnsi="Times New Roman"/>
                <w:sz w:val="18"/>
                <w:szCs w:val="18"/>
              </w:rPr>
              <w:t>1</w:t>
            </w:r>
            <w:proofErr w:type="spellStart"/>
            <w:r w:rsidR="000055E2">
              <w:rPr>
                <w:rFonts w:ascii="Times New Roman" w:hAnsi="Times New Roman"/>
                <w:sz w:val="18"/>
                <w:szCs w:val="18"/>
                <w:lang w:val="en-US"/>
              </w:rPr>
              <w:t>1</w:t>
            </w:r>
            <w:proofErr w:type="spellEnd"/>
          </w:p>
        </w:tc>
        <w:tc>
          <w:tcPr>
            <w:tcW w:w="2090" w:type="dxa"/>
            <w:vAlign w:val="center"/>
          </w:tcPr>
          <w:p w:rsidR="00C972DC" w:rsidRPr="00A405FC" w:rsidRDefault="00C972DC" w:rsidP="00BE1DF0">
            <w:pPr>
              <w:jc w:val="center"/>
              <w:rPr>
                <w:rFonts w:ascii="Times New Roman" w:hAnsi="Times New Roman"/>
                <w:b/>
                <w:sz w:val="18"/>
                <w:szCs w:val="18"/>
              </w:rPr>
            </w:pPr>
            <w:proofErr w:type="spellStart"/>
            <w:r w:rsidRPr="00A405FC">
              <w:rPr>
                <w:rFonts w:ascii="Times New Roman" w:hAnsi="Times New Roman"/>
                <w:b/>
                <w:sz w:val="18"/>
                <w:szCs w:val="18"/>
              </w:rPr>
              <w:t>Креманка</w:t>
            </w:r>
            <w:proofErr w:type="spellEnd"/>
            <w:r w:rsidRPr="00A405FC">
              <w:rPr>
                <w:rFonts w:ascii="Times New Roman" w:hAnsi="Times New Roman"/>
                <w:b/>
                <w:sz w:val="18"/>
                <w:szCs w:val="18"/>
              </w:rPr>
              <w:t xml:space="preserve"> стекло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12</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Ложка столовая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13</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Ложка чайная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14</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Лоток кондитерский с крышкой</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15</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Нож столовый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16</w:t>
            </w:r>
          </w:p>
        </w:tc>
        <w:tc>
          <w:tcPr>
            <w:tcW w:w="2090" w:type="dxa"/>
            <w:vAlign w:val="center"/>
          </w:tcPr>
          <w:p w:rsidR="00C972DC" w:rsidRPr="00A405FC" w:rsidRDefault="00C972DC" w:rsidP="00BE1DF0">
            <w:pPr>
              <w:jc w:val="center"/>
              <w:rPr>
                <w:rFonts w:ascii="Times New Roman" w:hAnsi="Times New Roman"/>
                <w:b/>
                <w:sz w:val="18"/>
                <w:szCs w:val="18"/>
              </w:rPr>
            </w:pPr>
            <w:r w:rsidRPr="00A405FC">
              <w:rPr>
                <w:rFonts w:ascii="Times New Roman" w:hAnsi="Times New Roman"/>
                <w:b/>
                <w:sz w:val="18"/>
                <w:szCs w:val="18"/>
              </w:rPr>
              <w:t xml:space="preserve">Противень (лоток)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17</w:t>
            </w:r>
          </w:p>
        </w:tc>
        <w:tc>
          <w:tcPr>
            <w:tcW w:w="2090" w:type="dxa"/>
            <w:vAlign w:val="center"/>
          </w:tcPr>
          <w:p w:rsidR="00C972DC" w:rsidRPr="00A405FC" w:rsidRDefault="00C972DC" w:rsidP="003C053F">
            <w:pPr>
              <w:jc w:val="center"/>
              <w:rPr>
                <w:rFonts w:ascii="Times New Roman" w:hAnsi="Times New Roman"/>
                <w:b/>
                <w:sz w:val="18"/>
                <w:szCs w:val="18"/>
              </w:rPr>
            </w:pPr>
            <w:r w:rsidRPr="00A405FC">
              <w:rPr>
                <w:rFonts w:ascii="Times New Roman" w:hAnsi="Times New Roman"/>
                <w:b/>
                <w:sz w:val="18"/>
                <w:szCs w:val="18"/>
              </w:rPr>
              <w:t>Противень нержавеющий (лоток)</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18</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Салфетки бумажные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19</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Печь микроволновая </w:t>
            </w:r>
          </w:p>
        </w:tc>
        <w:tc>
          <w:tcPr>
            <w:tcW w:w="1070" w:type="dxa"/>
            <w:vAlign w:val="center"/>
          </w:tcPr>
          <w:p w:rsidR="00C972DC" w:rsidRPr="007C158A" w:rsidRDefault="00C972DC" w:rsidP="003C053F">
            <w:pPr>
              <w:jc w:val="center"/>
              <w:rPr>
                <w:rFonts w:ascii="Times New Roman" w:hAnsi="Times New Roman"/>
                <w:bCs/>
                <w:sz w:val="18"/>
                <w:szCs w:val="18"/>
                <w:bdr w:val="none" w:sz="0" w:space="0" w:color="auto" w:frame="1"/>
              </w:rPr>
            </w:pPr>
          </w:p>
        </w:tc>
        <w:tc>
          <w:tcPr>
            <w:tcW w:w="1790" w:type="dxa"/>
            <w:vAlign w:val="center"/>
          </w:tcPr>
          <w:p w:rsidR="00C972DC" w:rsidRPr="001756BC" w:rsidRDefault="00C972DC" w:rsidP="003C053F">
            <w:pPr>
              <w:jc w:val="center"/>
              <w:rPr>
                <w:rFonts w:ascii="Times New Roman" w:hAnsi="Times New Roman"/>
                <w:b/>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20</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Тарелка </w:t>
            </w:r>
            <w:proofErr w:type="spellStart"/>
            <w:proofErr w:type="gramStart"/>
            <w:r w:rsidRPr="00A405FC">
              <w:rPr>
                <w:rFonts w:ascii="Times New Roman" w:hAnsi="Times New Roman"/>
                <w:b/>
                <w:sz w:val="18"/>
                <w:szCs w:val="18"/>
              </w:rPr>
              <w:t>глубокая-белье</w:t>
            </w:r>
            <w:proofErr w:type="spellEnd"/>
            <w:proofErr w:type="gramEnd"/>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C972DC" w:rsidP="000055E2">
            <w:pPr>
              <w:jc w:val="center"/>
              <w:rPr>
                <w:rFonts w:ascii="Times New Roman" w:hAnsi="Times New Roman"/>
                <w:sz w:val="18"/>
                <w:szCs w:val="18"/>
                <w:lang w:val="en-US"/>
              </w:rPr>
            </w:pPr>
            <w:r>
              <w:rPr>
                <w:rFonts w:ascii="Times New Roman" w:hAnsi="Times New Roman"/>
                <w:sz w:val="18"/>
                <w:szCs w:val="18"/>
              </w:rPr>
              <w:t>2</w:t>
            </w:r>
            <w:r w:rsidR="000055E2">
              <w:rPr>
                <w:rFonts w:ascii="Times New Roman" w:hAnsi="Times New Roman"/>
                <w:sz w:val="18"/>
                <w:szCs w:val="18"/>
                <w:lang w:val="en-US"/>
              </w:rPr>
              <w:t>1</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Тележка офиц. 2-х ярус.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0055E2">
            <w:pPr>
              <w:jc w:val="center"/>
              <w:rPr>
                <w:rFonts w:ascii="Times New Roman" w:hAnsi="Times New Roman"/>
                <w:sz w:val="18"/>
                <w:szCs w:val="18"/>
                <w:lang w:val="en-US"/>
              </w:rPr>
            </w:pPr>
            <w:r>
              <w:rPr>
                <w:rFonts w:ascii="Times New Roman" w:hAnsi="Times New Roman"/>
                <w:sz w:val="18"/>
                <w:szCs w:val="18"/>
                <w:lang w:val="en-US"/>
              </w:rPr>
              <w:t>22</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Тележка офиц. 3-х ярус.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23</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Термос армейский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24</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Чайник электрический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25</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Тарелка глубокая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26</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Тарелка мелкая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27</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Тарелка мелкая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29</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Тарелка пирожковая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rPr>
          <w:trHeight w:val="689"/>
        </w:trPr>
        <w:tc>
          <w:tcPr>
            <w:tcW w:w="548" w:type="dxa"/>
            <w:vAlign w:val="center"/>
          </w:tcPr>
          <w:p w:rsidR="00C972DC" w:rsidRPr="000055E2" w:rsidRDefault="000055E2" w:rsidP="003C053F">
            <w:pPr>
              <w:jc w:val="center"/>
              <w:rPr>
                <w:rFonts w:ascii="Times New Roman" w:hAnsi="Times New Roman"/>
                <w:sz w:val="18"/>
                <w:szCs w:val="18"/>
                <w:lang w:val="en-US"/>
              </w:rPr>
            </w:pPr>
            <w:r>
              <w:rPr>
                <w:rFonts w:ascii="Times New Roman" w:hAnsi="Times New Roman"/>
                <w:sz w:val="18"/>
                <w:szCs w:val="18"/>
                <w:lang w:val="en-US"/>
              </w:rPr>
              <w:t>29</w:t>
            </w:r>
          </w:p>
        </w:tc>
        <w:tc>
          <w:tcPr>
            <w:tcW w:w="2090" w:type="dxa"/>
            <w:vAlign w:val="center"/>
          </w:tcPr>
          <w:p w:rsidR="00C972DC" w:rsidRPr="00A405FC" w:rsidRDefault="00C972DC" w:rsidP="00A405FC">
            <w:pPr>
              <w:jc w:val="center"/>
              <w:rPr>
                <w:rFonts w:ascii="Times New Roman" w:hAnsi="Times New Roman"/>
                <w:b/>
                <w:sz w:val="18"/>
                <w:szCs w:val="18"/>
              </w:rPr>
            </w:pPr>
            <w:r w:rsidRPr="00A405FC">
              <w:rPr>
                <w:rFonts w:ascii="Times New Roman" w:hAnsi="Times New Roman"/>
                <w:b/>
                <w:sz w:val="18"/>
                <w:szCs w:val="18"/>
              </w:rPr>
              <w:t xml:space="preserve">Бак пластиковый  </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0055E2" w:rsidRDefault="00C972DC" w:rsidP="000055E2">
            <w:pPr>
              <w:jc w:val="center"/>
              <w:rPr>
                <w:rFonts w:ascii="Times New Roman" w:hAnsi="Times New Roman"/>
                <w:sz w:val="18"/>
                <w:szCs w:val="18"/>
                <w:lang w:val="en-US"/>
              </w:rPr>
            </w:pPr>
            <w:r>
              <w:rPr>
                <w:rFonts w:ascii="Times New Roman" w:hAnsi="Times New Roman"/>
                <w:sz w:val="18"/>
                <w:szCs w:val="18"/>
              </w:rPr>
              <w:t>3</w:t>
            </w:r>
            <w:r w:rsidR="000055E2">
              <w:rPr>
                <w:rFonts w:ascii="Times New Roman" w:hAnsi="Times New Roman"/>
                <w:sz w:val="18"/>
                <w:szCs w:val="18"/>
                <w:lang w:val="en-US"/>
              </w:rPr>
              <w:t>0</w:t>
            </w:r>
          </w:p>
        </w:tc>
        <w:tc>
          <w:tcPr>
            <w:tcW w:w="2090" w:type="dxa"/>
            <w:vAlign w:val="center"/>
          </w:tcPr>
          <w:p w:rsidR="00C972DC" w:rsidRPr="00A405FC" w:rsidRDefault="00C972DC" w:rsidP="003C053F">
            <w:pPr>
              <w:jc w:val="center"/>
              <w:rPr>
                <w:rFonts w:ascii="Times New Roman" w:hAnsi="Times New Roman"/>
                <w:b/>
                <w:sz w:val="18"/>
                <w:szCs w:val="18"/>
              </w:rPr>
            </w:pPr>
            <w:r w:rsidRPr="00A405FC">
              <w:rPr>
                <w:rFonts w:ascii="Times New Roman" w:hAnsi="Times New Roman"/>
                <w:b/>
                <w:sz w:val="18"/>
                <w:szCs w:val="18"/>
              </w:rPr>
              <w:t>Шпилька КШ-4 для пекарских листов  12 уровней</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c>
          <w:tcPr>
            <w:tcW w:w="1320" w:type="dxa"/>
            <w:vAlign w:val="center"/>
          </w:tcPr>
          <w:p w:rsidR="00C972DC" w:rsidRPr="001756BC" w:rsidRDefault="00C972DC" w:rsidP="003C053F">
            <w:pPr>
              <w:jc w:val="center"/>
              <w:rPr>
                <w:rFonts w:ascii="Times New Roman" w:hAnsi="Times New Roman"/>
                <w:sz w:val="18"/>
                <w:szCs w:val="18"/>
              </w:rPr>
            </w:pPr>
          </w:p>
        </w:tc>
      </w:tr>
      <w:tr w:rsidR="00C972DC" w:rsidRPr="001756BC">
        <w:tc>
          <w:tcPr>
            <w:tcW w:w="548" w:type="dxa"/>
            <w:vAlign w:val="center"/>
          </w:tcPr>
          <w:p w:rsidR="00C972DC" w:rsidRPr="001756BC" w:rsidRDefault="00C972DC" w:rsidP="003C053F">
            <w:pPr>
              <w:jc w:val="center"/>
              <w:rPr>
                <w:rFonts w:ascii="Times New Roman" w:hAnsi="Times New Roman"/>
                <w:sz w:val="18"/>
                <w:szCs w:val="18"/>
              </w:rPr>
            </w:pPr>
          </w:p>
        </w:tc>
        <w:tc>
          <w:tcPr>
            <w:tcW w:w="2090" w:type="dxa"/>
            <w:vAlign w:val="center"/>
          </w:tcPr>
          <w:p w:rsidR="00C972DC" w:rsidRPr="001756BC" w:rsidRDefault="00C972DC" w:rsidP="003C053F">
            <w:pPr>
              <w:jc w:val="center"/>
              <w:rPr>
                <w:rFonts w:ascii="Times New Roman" w:hAnsi="Times New Roman"/>
                <w:b/>
                <w:sz w:val="18"/>
                <w:szCs w:val="18"/>
              </w:rPr>
            </w:pPr>
            <w:r w:rsidRPr="001756BC">
              <w:rPr>
                <w:rFonts w:ascii="Times New Roman" w:hAnsi="Times New Roman"/>
                <w:b/>
                <w:sz w:val="18"/>
                <w:szCs w:val="18"/>
              </w:rPr>
              <w:t>ИТОГО:</w:t>
            </w:r>
          </w:p>
        </w:tc>
        <w:tc>
          <w:tcPr>
            <w:tcW w:w="1070" w:type="dxa"/>
            <w:vAlign w:val="center"/>
          </w:tcPr>
          <w:p w:rsidR="00C972DC" w:rsidRPr="001756BC" w:rsidRDefault="00C972DC" w:rsidP="003C053F">
            <w:pPr>
              <w:jc w:val="center"/>
              <w:rPr>
                <w:rFonts w:ascii="Times New Roman" w:hAnsi="Times New Roman"/>
                <w:sz w:val="18"/>
                <w:szCs w:val="18"/>
              </w:rPr>
            </w:pPr>
          </w:p>
        </w:tc>
        <w:tc>
          <w:tcPr>
            <w:tcW w:w="1790" w:type="dxa"/>
            <w:vAlign w:val="center"/>
          </w:tcPr>
          <w:p w:rsidR="00C972DC" w:rsidRPr="001756BC" w:rsidRDefault="00C972DC" w:rsidP="003C053F">
            <w:pPr>
              <w:jc w:val="center"/>
              <w:rPr>
                <w:rFonts w:ascii="Times New Roman" w:hAnsi="Times New Roman"/>
                <w:sz w:val="18"/>
                <w:szCs w:val="18"/>
              </w:rPr>
            </w:pPr>
          </w:p>
        </w:tc>
        <w:tc>
          <w:tcPr>
            <w:tcW w:w="1650" w:type="dxa"/>
            <w:vAlign w:val="center"/>
          </w:tcPr>
          <w:p w:rsidR="00C972DC" w:rsidRPr="001756BC" w:rsidRDefault="00C972DC" w:rsidP="003C053F">
            <w:pPr>
              <w:jc w:val="center"/>
              <w:rPr>
                <w:rFonts w:ascii="Times New Roman" w:hAnsi="Times New Roman"/>
                <w:sz w:val="18"/>
                <w:szCs w:val="18"/>
              </w:rPr>
            </w:pPr>
          </w:p>
        </w:tc>
        <w:tc>
          <w:tcPr>
            <w:tcW w:w="660" w:type="dxa"/>
            <w:vAlign w:val="center"/>
          </w:tcPr>
          <w:p w:rsidR="00C972DC" w:rsidRPr="001756BC" w:rsidRDefault="00C972DC" w:rsidP="003C053F">
            <w:pPr>
              <w:jc w:val="center"/>
              <w:rPr>
                <w:rFonts w:ascii="Times New Roman" w:hAnsi="Times New Roman"/>
                <w:b/>
                <w:bCs/>
                <w:sz w:val="18"/>
                <w:szCs w:val="18"/>
              </w:rPr>
            </w:pPr>
          </w:p>
        </w:tc>
        <w:tc>
          <w:tcPr>
            <w:tcW w:w="1320" w:type="dxa"/>
            <w:vAlign w:val="center"/>
          </w:tcPr>
          <w:p w:rsidR="00C972DC" w:rsidRPr="001756BC" w:rsidRDefault="00C972DC" w:rsidP="003C053F">
            <w:pPr>
              <w:jc w:val="center"/>
              <w:rPr>
                <w:rFonts w:ascii="Times New Roman" w:hAnsi="Times New Roman"/>
                <w:b/>
                <w:sz w:val="18"/>
                <w:szCs w:val="18"/>
              </w:rPr>
            </w:pPr>
          </w:p>
        </w:tc>
        <w:tc>
          <w:tcPr>
            <w:tcW w:w="1320" w:type="dxa"/>
            <w:vAlign w:val="center"/>
          </w:tcPr>
          <w:p w:rsidR="00C972DC" w:rsidRPr="001756BC" w:rsidRDefault="00C972DC" w:rsidP="003C053F">
            <w:pPr>
              <w:jc w:val="center"/>
              <w:rPr>
                <w:rFonts w:ascii="Times New Roman" w:hAnsi="Times New Roman"/>
                <w:b/>
                <w:sz w:val="18"/>
                <w:szCs w:val="18"/>
              </w:rPr>
            </w:pPr>
          </w:p>
        </w:tc>
      </w:tr>
      <w:tr w:rsidR="00C972DC" w:rsidRPr="001756BC">
        <w:tc>
          <w:tcPr>
            <w:tcW w:w="548" w:type="dxa"/>
            <w:vAlign w:val="center"/>
          </w:tcPr>
          <w:p w:rsidR="00C972DC" w:rsidRPr="001756BC" w:rsidRDefault="00C972DC" w:rsidP="003C053F">
            <w:pPr>
              <w:jc w:val="center"/>
              <w:rPr>
                <w:rFonts w:ascii="Times New Roman" w:hAnsi="Times New Roman"/>
                <w:sz w:val="18"/>
                <w:szCs w:val="18"/>
              </w:rPr>
            </w:pPr>
          </w:p>
        </w:tc>
        <w:tc>
          <w:tcPr>
            <w:tcW w:w="9900" w:type="dxa"/>
            <w:gridSpan w:val="7"/>
            <w:vAlign w:val="center"/>
          </w:tcPr>
          <w:p w:rsidR="00C972DC" w:rsidRPr="001756BC" w:rsidRDefault="00C972DC" w:rsidP="00BB5C74">
            <w:pPr>
              <w:rPr>
                <w:rFonts w:ascii="Times New Roman" w:hAnsi="Times New Roman"/>
                <w:b/>
                <w:sz w:val="18"/>
                <w:szCs w:val="18"/>
              </w:rPr>
            </w:pPr>
            <w:r w:rsidRPr="009C1784">
              <w:rPr>
                <w:rFonts w:ascii="Times New Roman" w:hAnsi="Times New Roman"/>
                <w:b/>
                <w:sz w:val="28"/>
                <w:szCs w:val="28"/>
              </w:rPr>
              <w:t>ИТОГО</w:t>
            </w:r>
            <w:proofErr w:type="gramStart"/>
            <w:r w:rsidRPr="009C1784">
              <w:rPr>
                <w:rFonts w:ascii="Times New Roman" w:hAnsi="Times New Roman"/>
                <w:b/>
                <w:sz w:val="28"/>
                <w:szCs w:val="28"/>
              </w:rPr>
              <w:t>:</w:t>
            </w:r>
            <w:r w:rsidRPr="009C1784">
              <w:rPr>
                <w:rFonts w:ascii="Times New Roman" w:hAnsi="Times New Roman"/>
                <w:sz w:val="28"/>
                <w:szCs w:val="28"/>
              </w:rPr>
              <w:t xml:space="preserve"> </w:t>
            </w:r>
            <w:r w:rsidR="00BB5C74" w:rsidRPr="00BB5C74">
              <w:rPr>
                <w:rFonts w:ascii="Times New Roman" w:hAnsi="Times New Roman"/>
                <w:sz w:val="28"/>
                <w:szCs w:val="28"/>
              </w:rPr>
              <w:t>_________</w:t>
            </w:r>
            <w:r w:rsidRPr="009C1784">
              <w:rPr>
                <w:rFonts w:ascii="Times New Roman" w:hAnsi="Times New Roman"/>
                <w:sz w:val="28"/>
                <w:szCs w:val="28"/>
              </w:rPr>
              <w:t xml:space="preserve">  </w:t>
            </w:r>
            <w:r w:rsidR="00BB5C74" w:rsidRPr="009C1784">
              <w:rPr>
                <w:rFonts w:ascii="Times New Roman" w:hAnsi="Times New Roman"/>
                <w:sz w:val="28"/>
                <w:szCs w:val="28"/>
              </w:rPr>
              <w:t>(</w:t>
            </w:r>
            <w:r w:rsidR="00BB5C74">
              <w:rPr>
                <w:rFonts w:ascii="Times New Roman" w:hAnsi="Times New Roman"/>
                <w:sz w:val="28"/>
                <w:szCs w:val="28"/>
                <w:lang w:val="en-US"/>
              </w:rPr>
              <w:t>_____________</w:t>
            </w:r>
            <w:r w:rsidR="00BB5C74" w:rsidRPr="009C1784">
              <w:rPr>
                <w:rFonts w:ascii="Times New Roman" w:hAnsi="Times New Roman"/>
                <w:sz w:val="28"/>
                <w:szCs w:val="28"/>
              </w:rPr>
              <w:t>)</w:t>
            </w:r>
            <w:r w:rsidR="00BB5C74">
              <w:rPr>
                <w:rFonts w:ascii="Times New Roman" w:hAnsi="Times New Roman"/>
                <w:sz w:val="28"/>
                <w:szCs w:val="28"/>
                <w:lang w:val="en-US"/>
              </w:rPr>
              <w:t xml:space="preserve"> </w:t>
            </w:r>
            <w:proofErr w:type="gramEnd"/>
            <w:r w:rsidRPr="009C1784">
              <w:rPr>
                <w:rFonts w:ascii="Times New Roman" w:hAnsi="Times New Roman"/>
                <w:sz w:val="28"/>
                <w:szCs w:val="28"/>
              </w:rPr>
              <w:t xml:space="preserve">единиц </w:t>
            </w:r>
          </w:p>
        </w:tc>
      </w:tr>
    </w:tbl>
    <w:p w:rsidR="00C972DC" w:rsidRPr="00A06732" w:rsidRDefault="00C972DC" w:rsidP="001213BB">
      <w:pPr>
        <w:pStyle w:val="af"/>
        <w:spacing w:before="0" w:beforeAutospacing="0" w:after="0" w:afterAutospacing="0"/>
        <w:contextualSpacing/>
        <w:jc w:val="center"/>
        <w:rPr>
          <w:b/>
        </w:rPr>
      </w:pPr>
    </w:p>
    <w:p w:rsidR="00F271A0" w:rsidRPr="00A06732" w:rsidRDefault="00F271A0" w:rsidP="00AE0D95">
      <w:pPr>
        <w:outlineLvl w:val="0"/>
        <w:rPr>
          <w:rFonts w:ascii="Times New Roman" w:hAnsi="Times New Roman"/>
          <w:b/>
          <w:sz w:val="24"/>
          <w:szCs w:val="24"/>
        </w:rPr>
      </w:pPr>
      <w:r w:rsidRPr="00A06732">
        <w:rPr>
          <w:rFonts w:ascii="Times New Roman" w:hAnsi="Times New Roman"/>
          <w:b/>
          <w:sz w:val="24"/>
          <w:szCs w:val="24"/>
        </w:rPr>
        <w:t>Итого:</w:t>
      </w:r>
    </w:p>
    <w:p w:rsidR="00F271A0" w:rsidRPr="0026505D" w:rsidRDefault="00F271A0" w:rsidP="00F271A0">
      <w:pPr>
        <w:rPr>
          <w:rFonts w:ascii="Times New Roman" w:hAnsi="Times New Roman"/>
          <w:sz w:val="26"/>
          <w:szCs w:val="26"/>
        </w:rPr>
      </w:pPr>
      <w:r>
        <w:tab/>
      </w:r>
      <w:r>
        <w:tab/>
      </w:r>
      <w:r>
        <w:tab/>
      </w:r>
      <w:r>
        <w:tab/>
      </w:r>
      <w:r>
        <w:tab/>
      </w:r>
      <w:r>
        <w:tab/>
      </w:r>
      <w:r>
        <w:tab/>
      </w:r>
      <w:r w:rsidRPr="0026505D">
        <w:rPr>
          <w:rFonts w:ascii="Times New Roman" w:hAnsi="Times New Roman"/>
          <w:sz w:val="26"/>
          <w:szCs w:val="26"/>
        </w:rPr>
        <w:t xml:space="preserve">Сумма без </w:t>
      </w:r>
      <w:proofErr w:type="spellStart"/>
      <w:r w:rsidRPr="0026505D">
        <w:rPr>
          <w:rFonts w:ascii="Times New Roman" w:hAnsi="Times New Roman"/>
          <w:sz w:val="26"/>
          <w:szCs w:val="26"/>
        </w:rPr>
        <w:t>НДС,</w:t>
      </w:r>
      <w:r w:rsidR="00C972DC">
        <w:rPr>
          <w:rFonts w:ascii="Times New Roman" w:hAnsi="Times New Roman"/>
          <w:sz w:val="26"/>
          <w:szCs w:val="26"/>
        </w:rPr>
        <w:t>__________</w:t>
      </w:r>
      <w:r>
        <w:rPr>
          <w:rFonts w:ascii="Times New Roman" w:hAnsi="Times New Roman"/>
          <w:sz w:val="26"/>
          <w:szCs w:val="26"/>
        </w:rPr>
        <w:t>руб</w:t>
      </w:r>
      <w:proofErr w:type="spellEnd"/>
      <w:r w:rsidR="00C972DC">
        <w:rPr>
          <w:rFonts w:ascii="Times New Roman" w:hAnsi="Times New Roman"/>
          <w:sz w:val="26"/>
          <w:szCs w:val="26"/>
        </w:rPr>
        <w:t>___</w:t>
      </w:r>
      <w:r w:rsidRPr="0026505D">
        <w:rPr>
          <w:rFonts w:ascii="Times New Roman" w:hAnsi="Times New Roman"/>
          <w:sz w:val="26"/>
          <w:szCs w:val="26"/>
        </w:rPr>
        <w:t xml:space="preserve"> коп.</w:t>
      </w:r>
    </w:p>
    <w:p w:rsidR="00F271A0" w:rsidRPr="0026505D" w:rsidRDefault="00F271A0" w:rsidP="00F271A0">
      <w:pPr>
        <w:rPr>
          <w:rFonts w:ascii="Times New Roman" w:hAnsi="Times New Roman"/>
          <w:sz w:val="26"/>
          <w:szCs w:val="26"/>
        </w:rPr>
      </w:pP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t xml:space="preserve">Сумма НДС, </w:t>
      </w:r>
      <w:r w:rsidR="00C972DC">
        <w:rPr>
          <w:rFonts w:ascii="Times New Roman" w:hAnsi="Times New Roman"/>
          <w:sz w:val="26"/>
          <w:szCs w:val="26"/>
        </w:rPr>
        <w:t>__________</w:t>
      </w:r>
      <w:r w:rsidRPr="0026505D">
        <w:rPr>
          <w:rFonts w:ascii="Times New Roman" w:hAnsi="Times New Roman"/>
          <w:sz w:val="26"/>
          <w:szCs w:val="26"/>
        </w:rPr>
        <w:t xml:space="preserve"> руб.</w:t>
      </w:r>
      <w:r w:rsidR="00C972DC">
        <w:rPr>
          <w:rFonts w:ascii="Times New Roman" w:hAnsi="Times New Roman"/>
          <w:sz w:val="26"/>
          <w:szCs w:val="26"/>
        </w:rPr>
        <w:t>___</w:t>
      </w:r>
      <w:r w:rsidRPr="0026505D">
        <w:rPr>
          <w:rFonts w:ascii="Times New Roman" w:hAnsi="Times New Roman"/>
          <w:sz w:val="26"/>
          <w:szCs w:val="26"/>
        </w:rPr>
        <w:t xml:space="preserve"> коп.</w:t>
      </w:r>
    </w:p>
    <w:p w:rsidR="00F271A0" w:rsidRPr="0026505D" w:rsidRDefault="00F271A0" w:rsidP="00F271A0">
      <w:pPr>
        <w:rPr>
          <w:rFonts w:ascii="Times New Roman" w:hAnsi="Times New Roman"/>
          <w:sz w:val="26"/>
          <w:szCs w:val="26"/>
        </w:rPr>
      </w:pP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r>
      <w:r w:rsidRPr="0026505D">
        <w:rPr>
          <w:rFonts w:ascii="Times New Roman" w:hAnsi="Times New Roman"/>
          <w:sz w:val="26"/>
          <w:szCs w:val="26"/>
        </w:rPr>
        <w:tab/>
        <w:t xml:space="preserve">Сумма, в т.ч. НДС, </w:t>
      </w:r>
      <w:r w:rsidR="00C972DC">
        <w:rPr>
          <w:rFonts w:ascii="Times New Roman" w:hAnsi="Times New Roman"/>
          <w:sz w:val="26"/>
          <w:szCs w:val="26"/>
        </w:rPr>
        <w:t>________</w:t>
      </w:r>
      <w:r>
        <w:rPr>
          <w:rFonts w:ascii="Times New Roman" w:hAnsi="Times New Roman"/>
          <w:sz w:val="26"/>
          <w:szCs w:val="26"/>
        </w:rPr>
        <w:t xml:space="preserve"> </w:t>
      </w:r>
      <w:proofErr w:type="spellStart"/>
      <w:r>
        <w:rPr>
          <w:rFonts w:ascii="Times New Roman" w:hAnsi="Times New Roman"/>
          <w:sz w:val="26"/>
          <w:szCs w:val="26"/>
        </w:rPr>
        <w:t>руб.</w:t>
      </w:r>
      <w:r w:rsidR="00C972DC">
        <w:rPr>
          <w:rFonts w:ascii="Times New Roman" w:hAnsi="Times New Roman"/>
          <w:sz w:val="26"/>
          <w:szCs w:val="26"/>
        </w:rPr>
        <w:t>___</w:t>
      </w:r>
      <w:r w:rsidRPr="0026505D">
        <w:rPr>
          <w:rFonts w:ascii="Times New Roman" w:hAnsi="Times New Roman"/>
          <w:sz w:val="26"/>
          <w:szCs w:val="26"/>
        </w:rPr>
        <w:t>коп</w:t>
      </w:r>
      <w:proofErr w:type="spellEnd"/>
      <w:r w:rsidRPr="0026505D">
        <w:rPr>
          <w:rFonts w:ascii="Times New Roman" w:hAnsi="Times New Roman"/>
          <w:sz w:val="26"/>
          <w:szCs w:val="26"/>
        </w:rPr>
        <w:t>.</w:t>
      </w:r>
    </w:p>
    <w:p w:rsidR="00431AC7" w:rsidRPr="001E241D" w:rsidRDefault="00431AC7" w:rsidP="00431AC7">
      <w:pPr>
        <w:pStyle w:val="af5"/>
        <w:widowControl/>
        <w:ind w:left="-180" w:right="-261"/>
        <w:rPr>
          <w:b/>
          <w:bCs/>
          <w:lang w:val="ru-RU"/>
        </w:rPr>
      </w:pPr>
    </w:p>
    <w:tbl>
      <w:tblPr>
        <w:tblW w:w="10368" w:type="dxa"/>
        <w:tblLayout w:type="fixed"/>
        <w:tblLook w:val="0000"/>
      </w:tblPr>
      <w:tblGrid>
        <w:gridCol w:w="4732"/>
        <w:gridCol w:w="596"/>
        <w:gridCol w:w="5040"/>
      </w:tblGrid>
      <w:tr w:rsidR="00431AC7" w:rsidRPr="001E241D">
        <w:tc>
          <w:tcPr>
            <w:tcW w:w="4732" w:type="dxa"/>
          </w:tcPr>
          <w:p w:rsidR="00431AC7" w:rsidRPr="001E241D" w:rsidRDefault="00431AC7" w:rsidP="00431AC7">
            <w:pPr>
              <w:pStyle w:val="af5"/>
              <w:ind w:left="360" w:hanging="360"/>
              <w:jc w:val="both"/>
              <w:rPr>
                <w:b/>
                <w:bCs/>
                <w:lang w:val="ru-RU"/>
              </w:rPr>
            </w:pPr>
            <w:r w:rsidRPr="001E241D">
              <w:rPr>
                <w:b/>
                <w:bCs/>
                <w:lang w:val="ru-RU"/>
              </w:rPr>
              <w:t>Покупатель</w:t>
            </w:r>
          </w:p>
        </w:tc>
        <w:tc>
          <w:tcPr>
            <w:tcW w:w="596" w:type="dxa"/>
          </w:tcPr>
          <w:p w:rsidR="00431AC7" w:rsidRPr="001E241D" w:rsidRDefault="00431AC7" w:rsidP="00431AC7">
            <w:pPr>
              <w:pStyle w:val="af5"/>
              <w:ind w:left="360" w:hanging="360"/>
              <w:jc w:val="both"/>
              <w:rPr>
                <w:b/>
                <w:bCs/>
                <w:lang w:val="ru-RU"/>
              </w:rPr>
            </w:pPr>
          </w:p>
        </w:tc>
        <w:tc>
          <w:tcPr>
            <w:tcW w:w="5040" w:type="dxa"/>
          </w:tcPr>
          <w:p w:rsidR="00431AC7" w:rsidRPr="001E241D" w:rsidRDefault="00431AC7" w:rsidP="00431AC7">
            <w:pPr>
              <w:pStyle w:val="a"/>
              <w:numPr>
                <w:ilvl w:val="0"/>
                <w:numId w:val="0"/>
              </w:numPr>
              <w:ind w:left="360" w:hanging="360"/>
              <w:jc w:val="both"/>
              <w:rPr>
                <w:rFonts w:ascii="Times New Roman" w:hAnsi="Times New Roman" w:cs="Times New Roman"/>
                <w:sz w:val="24"/>
                <w:szCs w:val="24"/>
              </w:rPr>
            </w:pPr>
            <w:r w:rsidRPr="001E241D">
              <w:rPr>
                <w:rFonts w:ascii="Times New Roman" w:hAnsi="Times New Roman" w:cs="Times New Roman"/>
                <w:sz w:val="24"/>
                <w:szCs w:val="24"/>
              </w:rPr>
              <w:t>Поставщик</w:t>
            </w:r>
          </w:p>
        </w:tc>
      </w:tr>
      <w:tr w:rsidR="00431AC7" w:rsidRPr="001E241D">
        <w:tc>
          <w:tcPr>
            <w:tcW w:w="4732" w:type="dxa"/>
          </w:tcPr>
          <w:p w:rsidR="00431AC7" w:rsidRPr="001E241D" w:rsidRDefault="00431AC7" w:rsidP="00431AC7">
            <w:pPr>
              <w:pStyle w:val="a"/>
              <w:numPr>
                <w:ilvl w:val="0"/>
                <w:numId w:val="0"/>
              </w:numPr>
              <w:ind w:left="360" w:hanging="360"/>
              <w:jc w:val="both"/>
              <w:rPr>
                <w:rFonts w:ascii="Times New Roman" w:hAnsi="Times New Roman" w:cs="Times New Roman"/>
                <w:b w:val="0"/>
                <w:bCs w:val="0"/>
                <w:sz w:val="24"/>
                <w:szCs w:val="24"/>
              </w:rPr>
            </w:pPr>
          </w:p>
        </w:tc>
        <w:tc>
          <w:tcPr>
            <w:tcW w:w="596" w:type="dxa"/>
          </w:tcPr>
          <w:p w:rsidR="00431AC7" w:rsidRPr="001E241D" w:rsidRDefault="00431AC7" w:rsidP="00431AC7">
            <w:pPr>
              <w:pStyle w:val="af5"/>
              <w:ind w:left="360" w:hanging="360"/>
              <w:jc w:val="both"/>
              <w:rPr>
                <w:b/>
                <w:bCs/>
                <w:lang w:val="ru-RU"/>
              </w:rPr>
            </w:pPr>
          </w:p>
        </w:tc>
        <w:tc>
          <w:tcPr>
            <w:tcW w:w="5040" w:type="dxa"/>
          </w:tcPr>
          <w:p w:rsidR="00431AC7" w:rsidRPr="001E241D" w:rsidRDefault="00431AC7" w:rsidP="00431AC7">
            <w:pPr>
              <w:pStyle w:val="Iauiue"/>
              <w:ind w:left="360" w:hanging="360"/>
              <w:rPr>
                <w:sz w:val="24"/>
                <w:szCs w:val="24"/>
              </w:rPr>
            </w:pPr>
          </w:p>
        </w:tc>
      </w:tr>
      <w:tr w:rsidR="00431AC7" w:rsidRPr="001E241D">
        <w:tc>
          <w:tcPr>
            <w:tcW w:w="4732" w:type="dxa"/>
          </w:tcPr>
          <w:p w:rsidR="00431AC7" w:rsidRPr="001E241D" w:rsidRDefault="00431AC7" w:rsidP="00431AC7">
            <w:pPr>
              <w:tabs>
                <w:tab w:val="left" w:pos="3544"/>
              </w:tabs>
              <w:autoSpaceDE w:val="0"/>
              <w:autoSpaceDN w:val="0"/>
              <w:spacing w:before="120"/>
              <w:rPr>
                <w:rFonts w:ascii="Times New Roman" w:hAnsi="Times New Roman"/>
                <w:sz w:val="24"/>
                <w:szCs w:val="24"/>
              </w:rPr>
            </w:pPr>
            <w:r w:rsidRPr="001E241D">
              <w:rPr>
                <w:rFonts w:ascii="Times New Roman" w:hAnsi="Times New Roman"/>
                <w:sz w:val="24"/>
                <w:szCs w:val="24"/>
              </w:rPr>
              <w:t>«________________________»</w:t>
            </w:r>
          </w:p>
          <w:p w:rsidR="00431AC7" w:rsidRDefault="00431AC7" w:rsidP="00431AC7">
            <w:pPr>
              <w:pStyle w:val="Normal1"/>
              <w:spacing w:before="60" w:after="60"/>
              <w:ind w:left="360" w:hanging="360"/>
              <w:jc w:val="center"/>
              <w:rPr>
                <w:b/>
                <w:bCs/>
                <w:sz w:val="24"/>
                <w:szCs w:val="24"/>
                <w:lang w:val="ru-RU"/>
              </w:rPr>
            </w:pPr>
          </w:p>
          <w:p w:rsidR="00431AC7" w:rsidRPr="001E241D" w:rsidRDefault="00431AC7" w:rsidP="00431AC7">
            <w:pPr>
              <w:pStyle w:val="Normal1"/>
              <w:spacing w:before="60" w:after="60"/>
              <w:ind w:left="360" w:hanging="360"/>
              <w:jc w:val="center"/>
              <w:rPr>
                <w:b/>
                <w:bCs/>
                <w:sz w:val="24"/>
                <w:szCs w:val="24"/>
                <w:lang w:val="ru-RU"/>
              </w:rPr>
            </w:pPr>
          </w:p>
          <w:p w:rsidR="00431AC7" w:rsidRPr="001E241D" w:rsidRDefault="00431AC7" w:rsidP="00431AC7">
            <w:pPr>
              <w:pStyle w:val="Normal1"/>
              <w:pBdr>
                <w:bottom w:val="single" w:sz="12" w:space="1" w:color="auto"/>
              </w:pBdr>
              <w:spacing w:before="60" w:after="60"/>
              <w:ind w:left="360" w:hanging="360"/>
              <w:jc w:val="center"/>
              <w:rPr>
                <w:b/>
                <w:bCs/>
                <w:sz w:val="24"/>
                <w:szCs w:val="24"/>
                <w:lang w:val="ru-RU"/>
              </w:rPr>
            </w:pPr>
          </w:p>
          <w:p w:rsidR="00431AC7" w:rsidRPr="001E241D" w:rsidRDefault="00431AC7" w:rsidP="00431AC7">
            <w:pPr>
              <w:pStyle w:val="Iauiue"/>
              <w:ind w:left="360" w:hanging="360"/>
              <w:jc w:val="center"/>
              <w:rPr>
                <w:b/>
                <w:bCs/>
                <w:sz w:val="24"/>
                <w:szCs w:val="24"/>
              </w:rPr>
            </w:pPr>
            <w:r w:rsidRPr="001E241D">
              <w:rPr>
                <w:b/>
                <w:bCs/>
                <w:sz w:val="24"/>
                <w:szCs w:val="24"/>
              </w:rPr>
              <w:t>/ФИО/</w:t>
            </w:r>
          </w:p>
          <w:p w:rsidR="00431AC7" w:rsidRPr="001E241D" w:rsidRDefault="00431AC7" w:rsidP="00431AC7">
            <w:pPr>
              <w:pStyle w:val="Normal1"/>
              <w:spacing w:before="60" w:after="60"/>
              <w:ind w:left="360" w:hanging="360"/>
              <w:rPr>
                <w:b/>
                <w:bCs/>
                <w:sz w:val="24"/>
                <w:szCs w:val="24"/>
                <w:lang w:val="ru-RU"/>
              </w:rPr>
            </w:pPr>
            <w:r w:rsidRPr="001E241D">
              <w:rPr>
                <w:b/>
                <w:bCs/>
                <w:sz w:val="24"/>
                <w:szCs w:val="24"/>
                <w:lang w:val="ru-RU"/>
              </w:rPr>
              <w:t xml:space="preserve"> «     » ____________  201</w:t>
            </w:r>
            <w:r>
              <w:rPr>
                <w:b/>
                <w:bCs/>
                <w:sz w:val="24"/>
                <w:szCs w:val="24"/>
                <w:lang w:val="ru-RU"/>
              </w:rPr>
              <w:t>1_</w:t>
            </w:r>
            <w:r w:rsidRPr="001E241D">
              <w:rPr>
                <w:b/>
                <w:bCs/>
                <w:sz w:val="24"/>
                <w:szCs w:val="24"/>
                <w:lang w:val="ru-RU"/>
              </w:rPr>
              <w:t xml:space="preserve"> года </w:t>
            </w:r>
          </w:p>
        </w:tc>
        <w:tc>
          <w:tcPr>
            <w:tcW w:w="596" w:type="dxa"/>
          </w:tcPr>
          <w:p w:rsidR="00431AC7" w:rsidRPr="001E241D" w:rsidRDefault="00431AC7" w:rsidP="00431AC7">
            <w:pPr>
              <w:pStyle w:val="Iauiue"/>
              <w:ind w:left="360" w:hanging="360"/>
              <w:jc w:val="both"/>
              <w:rPr>
                <w:b/>
                <w:bCs/>
                <w:sz w:val="24"/>
                <w:szCs w:val="24"/>
              </w:rPr>
            </w:pPr>
          </w:p>
        </w:tc>
        <w:tc>
          <w:tcPr>
            <w:tcW w:w="5040" w:type="dxa"/>
          </w:tcPr>
          <w:p w:rsidR="00431AC7" w:rsidRPr="001E241D" w:rsidRDefault="00431AC7" w:rsidP="00431AC7">
            <w:pPr>
              <w:tabs>
                <w:tab w:val="left" w:pos="3544"/>
              </w:tabs>
              <w:autoSpaceDE w:val="0"/>
              <w:autoSpaceDN w:val="0"/>
              <w:spacing w:before="120"/>
              <w:rPr>
                <w:rFonts w:ascii="Times New Roman" w:hAnsi="Times New Roman"/>
                <w:sz w:val="24"/>
                <w:szCs w:val="24"/>
              </w:rPr>
            </w:pPr>
            <w:r w:rsidRPr="001E241D">
              <w:rPr>
                <w:rFonts w:ascii="Times New Roman" w:hAnsi="Times New Roman"/>
                <w:sz w:val="24"/>
                <w:szCs w:val="24"/>
              </w:rPr>
              <w:t>«________________________»</w:t>
            </w:r>
          </w:p>
          <w:p w:rsidR="00431AC7" w:rsidRPr="001E241D" w:rsidRDefault="00431AC7" w:rsidP="00431AC7">
            <w:pPr>
              <w:pStyle w:val="Normal1"/>
              <w:spacing w:before="60" w:after="60"/>
              <w:ind w:left="360" w:hanging="360"/>
              <w:jc w:val="center"/>
              <w:rPr>
                <w:b/>
                <w:bCs/>
                <w:sz w:val="24"/>
                <w:szCs w:val="24"/>
                <w:lang w:val="ru-RU"/>
              </w:rPr>
            </w:pPr>
            <w:r w:rsidRPr="001E241D">
              <w:rPr>
                <w:b/>
                <w:bCs/>
                <w:sz w:val="24"/>
                <w:szCs w:val="24"/>
                <w:lang w:val="ru-RU"/>
              </w:rPr>
              <w:br/>
            </w:r>
          </w:p>
          <w:p w:rsidR="00431AC7" w:rsidRPr="001E241D" w:rsidRDefault="00431AC7" w:rsidP="00431AC7">
            <w:pPr>
              <w:pStyle w:val="Normal1"/>
              <w:pBdr>
                <w:bottom w:val="single" w:sz="12" w:space="1" w:color="auto"/>
              </w:pBdr>
              <w:spacing w:before="60" w:after="60"/>
              <w:ind w:left="360" w:hanging="360"/>
              <w:jc w:val="center"/>
              <w:rPr>
                <w:b/>
                <w:bCs/>
                <w:sz w:val="24"/>
                <w:szCs w:val="24"/>
                <w:lang w:val="ru-RU"/>
              </w:rPr>
            </w:pPr>
          </w:p>
          <w:p w:rsidR="00431AC7" w:rsidRPr="001E241D" w:rsidRDefault="00431AC7" w:rsidP="00431AC7">
            <w:pPr>
              <w:pStyle w:val="Iauiue"/>
              <w:ind w:left="360" w:hanging="360"/>
              <w:jc w:val="center"/>
              <w:rPr>
                <w:b/>
                <w:bCs/>
                <w:sz w:val="24"/>
                <w:szCs w:val="24"/>
              </w:rPr>
            </w:pPr>
            <w:r w:rsidRPr="001E241D">
              <w:rPr>
                <w:b/>
                <w:bCs/>
                <w:sz w:val="24"/>
                <w:szCs w:val="24"/>
              </w:rPr>
              <w:t>/ФИО/</w:t>
            </w:r>
          </w:p>
          <w:p w:rsidR="00431AC7" w:rsidRPr="001E241D" w:rsidRDefault="00431AC7" w:rsidP="00431AC7">
            <w:pPr>
              <w:pStyle w:val="Normal1"/>
              <w:ind w:left="360" w:hanging="360"/>
              <w:rPr>
                <w:sz w:val="24"/>
                <w:szCs w:val="24"/>
              </w:rPr>
            </w:pPr>
            <w:r w:rsidRPr="001E241D">
              <w:rPr>
                <w:b/>
                <w:bCs/>
                <w:sz w:val="24"/>
                <w:szCs w:val="24"/>
                <w:lang w:val="ru-RU"/>
              </w:rPr>
              <w:t>«     » ____________201</w:t>
            </w:r>
            <w:r>
              <w:rPr>
                <w:b/>
                <w:bCs/>
                <w:sz w:val="24"/>
                <w:szCs w:val="24"/>
                <w:lang w:val="ru-RU"/>
              </w:rPr>
              <w:t>1_</w:t>
            </w:r>
            <w:r w:rsidRPr="001E241D">
              <w:rPr>
                <w:b/>
                <w:bCs/>
                <w:sz w:val="24"/>
                <w:szCs w:val="24"/>
                <w:lang w:val="ru-RU"/>
              </w:rPr>
              <w:t xml:space="preserve"> года </w:t>
            </w:r>
          </w:p>
        </w:tc>
      </w:tr>
    </w:tbl>
    <w:p w:rsidR="003C4530" w:rsidRPr="003C4530" w:rsidRDefault="003C4530" w:rsidP="003C4530">
      <w:pPr>
        <w:rPr>
          <w:rFonts w:ascii="Times New Roman" w:hAnsi="Times New Roman"/>
          <w:sz w:val="28"/>
          <w:szCs w:val="28"/>
        </w:rPr>
        <w:sectPr w:rsidR="003C4530" w:rsidRPr="003C4530" w:rsidSect="00D93E6C">
          <w:footerReference w:type="even" r:id="rId19"/>
          <w:footerReference w:type="default" r:id="rId20"/>
          <w:footerReference w:type="first" r:id="rId21"/>
          <w:pgSz w:w="11906" w:h="16838"/>
          <w:pgMar w:top="851" w:right="851" w:bottom="851" w:left="1134" w:header="709" w:footer="709" w:gutter="0"/>
          <w:pgNumType w:start="1"/>
          <w:cols w:space="708"/>
          <w:titlePg/>
          <w:docGrid w:linePitch="360"/>
        </w:sectPr>
      </w:pPr>
    </w:p>
    <w:p w:rsidR="00B579AC" w:rsidRPr="001666F1" w:rsidRDefault="004329BF" w:rsidP="001666F1">
      <w:pPr>
        <w:spacing w:line="240" w:lineRule="auto"/>
        <w:contextualSpacing/>
        <w:jc w:val="right"/>
        <w:rPr>
          <w:rFonts w:ascii="Times New Roman" w:hAnsi="Times New Roman"/>
          <w:sz w:val="28"/>
          <w:szCs w:val="28"/>
        </w:rPr>
      </w:pPr>
      <w:r w:rsidRPr="001666F1">
        <w:rPr>
          <w:rFonts w:ascii="Times New Roman" w:hAnsi="Times New Roman"/>
          <w:sz w:val="28"/>
          <w:szCs w:val="28"/>
        </w:rPr>
        <w:lastRenderedPageBreak/>
        <w:t xml:space="preserve">Приложение № 1 к </w:t>
      </w:r>
      <w:r w:rsidR="00B579AC" w:rsidRPr="001666F1">
        <w:rPr>
          <w:rFonts w:ascii="Times New Roman" w:hAnsi="Times New Roman"/>
          <w:sz w:val="28"/>
          <w:szCs w:val="28"/>
        </w:rPr>
        <w:t xml:space="preserve">Извещению </w:t>
      </w:r>
    </w:p>
    <w:p w:rsidR="004329BF" w:rsidRPr="001666F1" w:rsidRDefault="00B579AC" w:rsidP="001666F1">
      <w:pPr>
        <w:spacing w:line="240" w:lineRule="auto"/>
        <w:contextualSpacing/>
        <w:jc w:val="right"/>
        <w:rPr>
          <w:rFonts w:ascii="Times New Roman" w:hAnsi="Times New Roman"/>
          <w:sz w:val="28"/>
          <w:szCs w:val="28"/>
        </w:rPr>
      </w:pPr>
      <w:r w:rsidRPr="001666F1">
        <w:rPr>
          <w:rFonts w:ascii="Times New Roman" w:hAnsi="Times New Roman"/>
          <w:sz w:val="28"/>
          <w:szCs w:val="28"/>
        </w:rPr>
        <w:t>о проведении з</w:t>
      </w:r>
      <w:r w:rsidR="004329BF" w:rsidRPr="001666F1">
        <w:rPr>
          <w:rFonts w:ascii="Times New Roman" w:hAnsi="Times New Roman"/>
          <w:sz w:val="28"/>
          <w:szCs w:val="28"/>
        </w:rPr>
        <w:t>апрос</w:t>
      </w:r>
      <w:r w:rsidRPr="001666F1">
        <w:rPr>
          <w:rFonts w:ascii="Times New Roman" w:hAnsi="Times New Roman"/>
          <w:sz w:val="28"/>
          <w:szCs w:val="28"/>
        </w:rPr>
        <w:t>а</w:t>
      </w:r>
      <w:r w:rsidR="004329BF" w:rsidRPr="001666F1">
        <w:rPr>
          <w:rFonts w:ascii="Times New Roman" w:hAnsi="Times New Roman"/>
          <w:sz w:val="28"/>
          <w:szCs w:val="28"/>
        </w:rPr>
        <w:t xml:space="preserve"> цен</w:t>
      </w:r>
      <w:r w:rsidR="00813EF2" w:rsidRPr="001666F1">
        <w:rPr>
          <w:rFonts w:ascii="Times New Roman" w:hAnsi="Times New Roman"/>
          <w:sz w:val="28"/>
          <w:szCs w:val="28"/>
        </w:rPr>
        <w:t>овых котировок</w:t>
      </w:r>
      <w:r w:rsidR="003B23C0" w:rsidRPr="001666F1">
        <w:rPr>
          <w:rFonts w:ascii="Times New Roman" w:hAnsi="Times New Roman"/>
          <w:sz w:val="28"/>
          <w:szCs w:val="28"/>
        </w:rPr>
        <w:t xml:space="preserve"> </w:t>
      </w:r>
      <w:r w:rsidR="003B23C0" w:rsidRPr="00E064FC">
        <w:rPr>
          <w:rFonts w:ascii="Times New Roman" w:hAnsi="Times New Roman"/>
          <w:sz w:val="28"/>
          <w:szCs w:val="28"/>
        </w:rPr>
        <w:t>№</w:t>
      </w:r>
      <w:r w:rsidR="0017485A" w:rsidRPr="00E064FC">
        <w:rPr>
          <w:rFonts w:ascii="Times New Roman" w:hAnsi="Times New Roman"/>
          <w:sz w:val="28"/>
          <w:szCs w:val="28"/>
        </w:rPr>
        <w:t xml:space="preserve"> </w:t>
      </w:r>
      <w:r w:rsidR="00E064FC">
        <w:rPr>
          <w:rFonts w:ascii="Times New Roman" w:hAnsi="Times New Roman"/>
          <w:sz w:val="28"/>
          <w:szCs w:val="28"/>
        </w:rPr>
        <w:t>1</w:t>
      </w:r>
      <w:r w:rsidR="002518EB">
        <w:rPr>
          <w:rFonts w:ascii="Times New Roman" w:hAnsi="Times New Roman"/>
          <w:sz w:val="28"/>
          <w:szCs w:val="28"/>
        </w:rPr>
        <w:t>1</w:t>
      </w:r>
      <w:r w:rsidR="00E064FC">
        <w:rPr>
          <w:rFonts w:ascii="Times New Roman" w:hAnsi="Times New Roman"/>
          <w:sz w:val="28"/>
          <w:szCs w:val="28"/>
        </w:rPr>
        <w:t>/</w:t>
      </w:r>
      <w:r w:rsidR="00A06732">
        <w:rPr>
          <w:rFonts w:ascii="Times New Roman" w:hAnsi="Times New Roman"/>
          <w:sz w:val="28"/>
          <w:szCs w:val="28"/>
        </w:rPr>
        <w:t>702-</w:t>
      </w:r>
      <w:r w:rsidR="00142BF6" w:rsidRPr="00142BF6">
        <w:rPr>
          <w:rFonts w:ascii="Times New Roman" w:hAnsi="Times New Roman"/>
          <w:sz w:val="28"/>
          <w:szCs w:val="28"/>
        </w:rPr>
        <w:t>8</w:t>
      </w:r>
      <w:r w:rsidR="00A06732">
        <w:rPr>
          <w:rFonts w:ascii="Times New Roman" w:hAnsi="Times New Roman"/>
          <w:sz w:val="28"/>
          <w:szCs w:val="28"/>
        </w:rPr>
        <w:t>10</w:t>
      </w:r>
    </w:p>
    <w:p w:rsidR="003B23C0" w:rsidRPr="001666F1" w:rsidRDefault="003B23C0" w:rsidP="001666F1">
      <w:pPr>
        <w:spacing w:line="240" w:lineRule="auto"/>
        <w:contextualSpacing/>
        <w:jc w:val="right"/>
        <w:rPr>
          <w:rFonts w:ascii="Times New Roman" w:hAnsi="Times New Roman"/>
          <w:sz w:val="28"/>
          <w:szCs w:val="28"/>
        </w:rPr>
      </w:pPr>
    </w:p>
    <w:p w:rsidR="003B23C0" w:rsidRPr="001666F1" w:rsidRDefault="003B23C0" w:rsidP="001666F1">
      <w:pPr>
        <w:spacing w:line="240" w:lineRule="auto"/>
        <w:contextualSpacing/>
        <w:jc w:val="right"/>
        <w:rPr>
          <w:rFonts w:ascii="Times New Roman" w:hAnsi="Times New Roman"/>
          <w:sz w:val="28"/>
          <w:szCs w:val="28"/>
        </w:rPr>
      </w:pPr>
    </w:p>
    <w:p w:rsidR="00AB4439" w:rsidRPr="001666F1" w:rsidRDefault="00AB4439" w:rsidP="00AE0D95">
      <w:pPr>
        <w:spacing w:after="0" w:line="240" w:lineRule="auto"/>
        <w:contextualSpacing/>
        <w:jc w:val="both"/>
        <w:outlineLvl w:val="0"/>
        <w:rPr>
          <w:rFonts w:ascii="Times New Roman" w:hAnsi="Times New Roman"/>
          <w:i/>
          <w:sz w:val="28"/>
          <w:szCs w:val="28"/>
        </w:rPr>
      </w:pPr>
      <w:r w:rsidRPr="001666F1">
        <w:rPr>
          <w:rFonts w:ascii="Times New Roman" w:hAnsi="Times New Roman"/>
          <w:i/>
          <w:sz w:val="28"/>
          <w:szCs w:val="28"/>
        </w:rPr>
        <w:t>На фирменном бланке</w:t>
      </w:r>
    </w:p>
    <w:p w:rsidR="00AB4439" w:rsidRPr="001666F1" w:rsidRDefault="00AB4439" w:rsidP="001666F1">
      <w:pPr>
        <w:spacing w:after="0" w:line="240" w:lineRule="auto"/>
        <w:contextualSpacing/>
        <w:jc w:val="both"/>
        <w:rPr>
          <w:rFonts w:ascii="Times New Roman" w:hAnsi="Times New Roman"/>
          <w:i/>
          <w:sz w:val="28"/>
          <w:szCs w:val="28"/>
        </w:rPr>
      </w:pPr>
      <w:r w:rsidRPr="001666F1">
        <w:rPr>
          <w:rFonts w:ascii="Times New Roman" w:hAnsi="Times New Roman"/>
          <w:i/>
          <w:sz w:val="28"/>
          <w:szCs w:val="28"/>
        </w:rPr>
        <w:t>Исх. №, дата</w:t>
      </w:r>
    </w:p>
    <w:p w:rsidR="00D06C5F" w:rsidRPr="001666F1" w:rsidRDefault="00AB4439" w:rsidP="001666F1">
      <w:pPr>
        <w:spacing w:after="0" w:line="240" w:lineRule="auto"/>
        <w:contextualSpacing/>
        <w:jc w:val="right"/>
        <w:rPr>
          <w:rFonts w:ascii="Times New Roman" w:hAnsi="Times New Roman"/>
          <w:i/>
          <w:sz w:val="28"/>
          <w:szCs w:val="28"/>
        </w:rPr>
      </w:pPr>
      <w:r w:rsidRPr="001666F1">
        <w:rPr>
          <w:rFonts w:ascii="Times New Roman" w:hAnsi="Times New Roman"/>
          <w:i/>
          <w:sz w:val="28"/>
          <w:szCs w:val="28"/>
        </w:rPr>
        <w:t xml:space="preserve">Наименование </w:t>
      </w:r>
      <w:r w:rsidR="00EB050E" w:rsidRPr="001666F1">
        <w:rPr>
          <w:rFonts w:ascii="Times New Roman" w:hAnsi="Times New Roman"/>
          <w:i/>
          <w:sz w:val="28"/>
          <w:szCs w:val="28"/>
        </w:rPr>
        <w:t xml:space="preserve">Заказчика, </w:t>
      </w:r>
    </w:p>
    <w:p w:rsidR="00AB4439" w:rsidRPr="001666F1" w:rsidRDefault="00AB4439" w:rsidP="001666F1">
      <w:pPr>
        <w:spacing w:after="0" w:line="240" w:lineRule="auto"/>
        <w:contextualSpacing/>
        <w:jc w:val="right"/>
        <w:rPr>
          <w:rFonts w:ascii="Times New Roman" w:hAnsi="Times New Roman"/>
          <w:i/>
          <w:sz w:val="28"/>
          <w:szCs w:val="28"/>
        </w:rPr>
      </w:pPr>
      <w:r w:rsidRPr="001666F1">
        <w:rPr>
          <w:rFonts w:ascii="Times New Roman" w:hAnsi="Times New Roman"/>
          <w:i/>
          <w:sz w:val="28"/>
          <w:szCs w:val="28"/>
        </w:rPr>
        <w:t xml:space="preserve">Организатора закупки </w:t>
      </w:r>
    </w:p>
    <w:p w:rsidR="00AB4439" w:rsidRPr="001666F1" w:rsidRDefault="00AB4439" w:rsidP="001666F1">
      <w:pPr>
        <w:spacing w:after="0" w:line="240" w:lineRule="auto"/>
        <w:contextualSpacing/>
        <w:jc w:val="right"/>
        <w:rPr>
          <w:rFonts w:ascii="Times New Roman" w:hAnsi="Times New Roman"/>
          <w:i/>
          <w:sz w:val="28"/>
          <w:szCs w:val="28"/>
        </w:rPr>
      </w:pPr>
    </w:p>
    <w:p w:rsidR="00FB6953" w:rsidRPr="001666F1" w:rsidRDefault="00FB6953" w:rsidP="001666F1">
      <w:pPr>
        <w:spacing w:after="0" w:line="240" w:lineRule="auto"/>
        <w:contextualSpacing/>
        <w:jc w:val="right"/>
        <w:rPr>
          <w:rFonts w:ascii="Times New Roman" w:hAnsi="Times New Roman"/>
          <w:i/>
          <w:sz w:val="28"/>
          <w:szCs w:val="28"/>
        </w:rPr>
      </w:pPr>
    </w:p>
    <w:p w:rsidR="004329BF" w:rsidRPr="001666F1" w:rsidRDefault="001B1F9A" w:rsidP="00AE0D95">
      <w:pPr>
        <w:spacing w:line="240" w:lineRule="auto"/>
        <w:contextualSpacing/>
        <w:jc w:val="center"/>
        <w:outlineLvl w:val="0"/>
        <w:rPr>
          <w:rFonts w:ascii="Times New Roman" w:hAnsi="Times New Roman"/>
          <w:b/>
          <w:sz w:val="28"/>
          <w:szCs w:val="28"/>
        </w:rPr>
      </w:pPr>
      <w:r>
        <w:rPr>
          <w:rFonts w:ascii="Times New Roman" w:hAnsi="Times New Roman"/>
          <w:b/>
          <w:sz w:val="28"/>
          <w:szCs w:val="28"/>
        </w:rPr>
        <w:t xml:space="preserve">КОТИРОВОЧНАЯ </w:t>
      </w:r>
      <w:r w:rsidR="004329BF" w:rsidRPr="001666F1">
        <w:rPr>
          <w:rFonts w:ascii="Times New Roman" w:hAnsi="Times New Roman"/>
          <w:b/>
          <w:sz w:val="28"/>
          <w:szCs w:val="28"/>
        </w:rPr>
        <w:t xml:space="preserve">ЗАЯВКА </w:t>
      </w:r>
    </w:p>
    <w:p w:rsidR="00AB4439" w:rsidRPr="001666F1" w:rsidRDefault="00AB4439" w:rsidP="001666F1">
      <w:pPr>
        <w:pStyle w:val="21"/>
        <w:spacing w:after="0" w:line="240" w:lineRule="auto"/>
        <w:contextualSpacing/>
        <w:jc w:val="center"/>
        <w:rPr>
          <w:sz w:val="28"/>
          <w:szCs w:val="28"/>
        </w:rPr>
      </w:pPr>
      <w:r w:rsidRPr="001666F1">
        <w:rPr>
          <w:b/>
          <w:sz w:val="28"/>
          <w:szCs w:val="28"/>
        </w:rPr>
        <w:t xml:space="preserve">на </w:t>
      </w:r>
      <w:r w:rsidRPr="001666F1">
        <w:rPr>
          <w:sz w:val="28"/>
          <w:szCs w:val="28"/>
        </w:rPr>
        <w:t>___________________________________________________________</w:t>
      </w:r>
    </w:p>
    <w:p w:rsidR="00AB4439" w:rsidRPr="001666F1" w:rsidRDefault="00AB4439" w:rsidP="001666F1">
      <w:pPr>
        <w:pStyle w:val="21"/>
        <w:spacing w:after="0" w:line="240" w:lineRule="auto"/>
        <w:contextualSpacing/>
        <w:jc w:val="center"/>
        <w:rPr>
          <w:bCs/>
          <w:i/>
          <w:iCs/>
          <w:sz w:val="28"/>
          <w:szCs w:val="28"/>
        </w:rPr>
      </w:pPr>
      <w:r w:rsidRPr="001666F1">
        <w:rPr>
          <w:bCs/>
          <w:i/>
          <w:iCs/>
          <w:sz w:val="28"/>
          <w:szCs w:val="28"/>
        </w:rPr>
        <w:t>(Необходимо указать предмет закупки)</w:t>
      </w:r>
    </w:p>
    <w:p w:rsidR="004329BF" w:rsidRPr="001666F1" w:rsidRDefault="004329BF" w:rsidP="001666F1">
      <w:pPr>
        <w:spacing w:after="0" w:line="240" w:lineRule="auto"/>
        <w:contextualSpacing/>
        <w:jc w:val="center"/>
        <w:rPr>
          <w:rFonts w:ascii="Times New Roman" w:hAnsi="Times New Roman"/>
          <w:sz w:val="28"/>
          <w:szCs w:val="28"/>
        </w:rPr>
      </w:pPr>
    </w:p>
    <w:p w:rsidR="004329BF" w:rsidRDefault="004329BF" w:rsidP="00AE0D95">
      <w:pPr>
        <w:spacing w:line="240" w:lineRule="auto"/>
        <w:contextualSpacing/>
        <w:jc w:val="center"/>
        <w:outlineLvl w:val="0"/>
        <w:rPr>
          <w:rFonts w:ascii="Times New Roman" w:hAnsi="Times New Roman"/>
          <w:b/>
          <w:sz w:val="28"/>
          <w:szCs w:val="28"/>
        </w:rPr>
      </w:pPr>
      <w:r w:rsidRPr="001666F1">
        <w:rPr>
          <w:rFonts w:ascii="Times New Roman" w:hAnsi="Times New Roman"/>
          <w:b/>
          <w:sz w:val="28"/>
          <w:szCs w:val="28"/>
        </w:rPr>
        <w:t>Уважаемые господа!</w:t>
      </w:r>
    </w:p>
    <w:p w:rsidR="001666F1" w:rsidRPr="001666F1" w:rsidRDefault="001666F1" w:rsidP="001666F1">
      <w:pPr>
        <w:spacing w:line="240" w:lineRule="auto"/>
        <w:contextualSpacing/>
        <w:jc w:val="center"/>
        <w:rPr>
          <w:rFonts w:ascii="Times New Roman" w:hAnsi="Times New Roman"/>
          <w:b/>
          <w:sz w:val="28"/>
          <w:szCs w:val="28"/>
        </w:rPr>
      </w:pPr>
    </w:p>
    <w:p w:rsidR="004329BF" w:rsidRPr="001666F1" w:rsidRDefault="00AB4439" w:rsidP="001666F1">
      <w:pPr>
        <w:spacing w:line="240" w:lineRule="auto"/>
        <w:contextualSpacing/>
        <w:jc w:val="both"/>
        <w:rPr>
          <w:rFonts w:ascii="Times New Roman" w:hAnsi="Times New Roman"/>
          <w:sz w:val="28"/>
          <w:szCs w:val="28"/>
        </w:rPr>
      </w:pPr>
      <w:r w:rsidRPr="001666F1">
        <w:rPr>
          <w:rFonts w:ascii="Times New Roman" w:hAnsi="Times New Roman"/>
          <w:sz w:val="28"/>
          <w:szCs w:val="28"/>
        </w:rPr>
        <w:tab/>
      </w:r>
      <w:proofErr w:type="gramStart"/>
      <w:r w:rsidRPr="001666F1">
        <w:rPr>
          <w:rFonts w:ascii="Times New Roman" w:hAnsi="Times New Roman"/>
          <w:sz w:val="28"/>
          <w:szCs w:val="28"/>
        </w:rPr>
        <w:t xml:space="preserve">Изучив, условия и требования </w:t>
      </w:r>
      <w:r w:rsidR="00D06C5F" w:rsidRPr="001666F1">
        <w:rPr>
          <w:rFonts w:ascii="Times New Roman" w:hAnsi="Times New Roman"/>
          <w:sz w:val="28"/>
          <w:szCs w:val="28"/>
        </w:rPr>
        <w:t>извещения о проведении з</w:t>
      </w:r>
      <w:r w:rsidR="004329BF" w:rsidRPr="001666F1">
        <w:rPr>
          <w:rFonts w:ascii="Times New Roman" w:hAnsi="Times New Roman"/>
          <w:sz w:val="28"/>
          <w:szCs w:val="28"/>
        </w:rPr>
        <w:t>апроса цен</w:t>
      </w:r>
      <w:r w:rsidR="00D06C5F" w:rsidRPr="001666F1">
        <w:rPr>
          <w:rFonts w:ascii="Times New Roman" w:hAnsi="Times New Roman"/>
          <w:sz w:val="28"/>
          <w:szCs w:val="28"/>
        </w:rPr>
        <w:t>овых котировок</w:t>
      </w:r>
      <w:r w:rsidR="004329BF" w:rsidRPr="001666F1">
        <w:rPr>
          <w:rFonts w:ascii="Times New Roman" w:hAnsi="Times New Roman"/>
          <w:sz w:val="28"/>
          <w:szCs w:val="28"/>
        </w:rPr>
        <w:t xml:space="preserve">, мы, ________ </w:t>
      </w:r>
      <w:r w:rsidR="004329BF" w:rsidRPr="001666F1">
        <w:rPr>
          <w:rFonts w:ascii="Times New Roman" w:hAnsi="Times New Roman"/>
          <w:i/>
          <w:sz w:val="28"/>
          <w:szCs w:val="28"/>
        </w:rPr>
        <w:t>(полное наименование</w:t>
      </w:r>
      <w:r w:rsidR="008572E2" w:rsidRPr="001666F1">
        <w:rPr>
          <w:rFonts w:ascii="Times New Roman" w:hAnsi="Times New Roman"/>
          <w:i/>
          <w:sz w:val="28"/>
          <w:szCs w:val="28"/>
        </w:rPr>
        <w:t xml:space="preserve"> и сокращенное наименование (для юридического лица)</w:t>
      </w:r>
      <w:r w:rsidR="004329BF" w:rsidRPr="001666F1">
        <w:rPr>
          <w:rFonts w:ascii="Times New Roman" w:hAnsi="Times New Roman"/>
          <w:i/>
          <w:sz w:val="28"/>
          <w:szCs w:val="28"/>
        </w:rPr>
        <w:t>/ФИО</w:t>
      </w:r>
      <w:r w:rsidR="008572E2" w:rsidRPr="001666F1">
        <w:rPr>
          <w:rFonts w:ascii="Times New Roman" w:hAnsi="Times New Roman"/>
          <w:i/>
          <w:sz w:val="28"/>
          <w:szCs w:val="28"/>
        </w:rPr>
        <w:t xml:space="preserve"> (для физического лица)</w:t>
      </w:r>
      <w:r w:rsidR="004329BF" w:rsidRPr="001666F1">
        <w:rPr>
          <w:rFonts w:ascii="Times New Roman" w:hAnsi="Times New Roman"/>
          <w:i/>
          <w:sz w:val="28"/>
          <w:szCs w:val="28"/>
        </w:rPr>
        <w:t xml:space="preserve"> участника, м</w:t>
      </w:r>
      <w:r w:rsidR="004A2DC5" w:rsidRPr="001666F1">
        <w:rPr>
          <w:rFonts w:ascii="Times New Roman" w:hAnsi="Times New Roman"/>
          <w:i/>
          <w:sz w:val="28"/>
          <w:szCs w:val="28"/>
        </w:rPr>
        <w:t>есто нахождения</w:t>
      </w:r>
      <w:r w:rsidR="008572E2" w:rsidRPr="001666F1">
        <w:rPr>
          <w:rFonts w:ascii="Times New Roman" w:hAnsi="Times New Roman"/>
          <w:i/>
          <w:sz w:val="28"/>
          <w:szCs w:val="28"/>
        </w:rPr>
        <w:t xml:space="preserve"> (для юридического лица)</w:t>
      </w:r>
      <w:r w:rsidR="004A2DC5" w:rsidRPr="001666F1">
        <w:rPr>
          <w:rFonts w:ascii="Times New Roman" w:hAnsi="Times New Roman"/>
          <w:i/>
          <w:sz w:val="28"/>
          <w:szCs w:val="28"/>
        </w:rPr>
        <w:t>/место регистрации</w:t>
      </w:r>
      <w:r w:rsidR="008572E2" w:rsidRPr="001666F1">
        <w:rPr>
          <w:rFonts w:ascii="Times New Roman" w:hAnsi="Times New Roman"/>
          <w:i/>
          <w:sz w:val="28"/>
          <w:szCs w:val="28"/>
        </w:rPr>
        <w:t xml:space="preserve"> (место жительства) (для физического лица)</w:t>
      </w:r>
      <w:r w:rsidR="004329BF" w:rsidRPr="001666F1">
        <w:rPr>
          <w:rFonts w:ascii="Times New Roman" w:hAnsi="Times New Roman"/>
          <w:i/>
          <w:sz w:val="28"/>
          <w:szCs w:val="28"/>
        </w:rPr>
        <w:t xml:space="preserve">, почтовый адрес </w:t>
      </w:r>
      <w:r w:rsidR="008572E2" w:rsidRPr="001666F1">
        <w:rPr>
          <w:rFonts w:ascii="Times New Roman" w:hAnsi="Times New Roman"/>
          <w:i/>
          <w:sz w:val="28"/>
          <w:szCs w:val="28"/>
        </w:rPr>
        <w:t xml:space="preserve">участника, банковские реквизиты, в том числе ИНН, </w:t>
      </w:r>
      <w:r w:rsidR="004329BF" w:rsidRPr="001666F1">
        <w:rPr>
          <w:rFonts w:ascii="Times New Roman" w:hAnsi="Times New Roman"/>
          <w:i/>
          <w:sz w:val="28"/>
          <w:szCs w:val="28"/>
        </w:rPr>
        <w:t xml:space="preserve">контактная информация - телефон, факс, электронная почта, контактное лицо), </w:t>
      </w:r>
      <w:r w:rsidR="004329BF" w:rsidRPr="001666F1">
        <w:rPr>
          <w:rFonts w:ascii="Times New Roman" w:hAnsi="Times New Roman"/>
          <w:sz w:val="28"/>
          <w:szCs w:val="28"/>
        </w:rPr>
        <w:t>в лице ______________________</w:t>
      </w:r>
      <w:r w:rsidR="004329BF" w:rsidRPr="001666F1">
        <w:rPr>
          <w:rFonts w:ascii="Times New Roman" w:hAnsi="Times New Roman"/>
          <w:i/>
          <w:sz w:val="28"/>
          <w:szCs w:val="28"/>
        </w:rPr>
        <w:t xml:space="preserve"> (должность, ФИО), </w:t>
      </w:r>
      <w:r w:rsidR="004329BF" w:rsidRPr="001666F1">
        <w:rPr>
          <w:rFonts w:ascii="Times New Roman" w:hAnsi="Times New Roman"/>
          <w:sz w:val="28"/>
          <w:szCs w:val="28"/>
        </w:rPr>
        <w:t>действующего на основании</w:t>
      </w:r>
      <w:proofErr w:type="gramEnd"/>
      <w:r w:rsidR="004329BF" w:rsidRPr="001666F1">
        <w:rPr>
          <w:rFonts w:ascii="Times New Roman" w:hAnsi="Times New Roman"/>
          <w:sz w:val="28"/>
          <w:szCs w:val="28"/>
        </w:rPr>
        <w:t xml:space="preserve"> _________, </w:t>
      </w:r>
      <w:r w:rsidR="008572E2" w:rsidRPr="001666F1">
        <w:rPr>
          <w:rFonts w:ascii="Times New Roman" w:hAnsi="Times New Roman"/>
          <w:sz w:val="28"/>
          <w:szCs w:val="28"/>
        </w:rPr>
        <w:t>выражаем согласие исполнить условия договора, указанные в Извещении</w:t>
      </w:r>
      <w:r w:rsidR="00E35491" w:rsidRPr="001666F1">
        <w:rPr>
          <w:rFonts w:ascii="Times New Roman" w:hAnsi="Times New Roman"/>
          <w:sz w:val="28"/>
          <w:szCs w:val="28"/>
        </w:rPr>
        <w:t xml:space="preserve"> о проведении запроса ценовых котировок</w:t>
      </w:r>
      <w:r w:rsidR="0087053A">
        <w:rPr>
          <w:rFonts w:ascii="Times New Roman" w:hAnsi="Times New Roman"/>
          <w:sz w:val="28"/>
          <w:szCs w:val="28"/>
        </w:rPr>
        <w:t xml:space="preserve"> в электронной форме</w:t>
      </w:r>
      <w:r w:rsidR="00E35491" w:rsidRPr="001666F1">
        <w:rPr>
          <w:rFonts w:ascii="Times New Roman" w:hAnsi="Times New Roman"/>
          <w:sz w:val="28"/>
          <w:szCs w:val="28"/>
        </w:rPr>
        <w:t xml:space="preserve"> </w:t>
      </w:r>
      <w:r w:rsidR="00E63D36" w:rsidRPr="00E064FC">
        <w:rPr>
          <w:rFonts w:ascii="Times New Roman" w:hAnsi="Times New Roman"/>
          <w:sz w:val="28"/>
          <w:szCs w:val="28"/>
        </w:rPr>
        <w:t xml:space="preserve">№ </w:t>
      </w:r>
      <w:r w:rsidR="00E63D36">
        <w:rPr>
          <w:rFonts w:ascii="Times New Roman" w:hAnsi="Times New Roman"/>
          <w:sz w:val="28"/>
          <w:szCs w:val="28"/>
        </w:rPr>
        <w:t>1</w:t>
      </w:r>
      <w:r w:rsidR="002518EB">
        <w:rPr>
          <w:rFonts w:ascii="Times New Roman" w:hAnsi="Times New Roman"/>
          <w:sz w:val="28"/>
          <w:szCs w:val="28"/>
        </w:rPr>
        <w:t>1</w:t>
      </w:r>
      <w:r w:rsidR="00E63D36">
        <w:rPr>
          <w:rFonts w:ascii="Times New Roman" w:hAnsi="Times New Roman"/>
          <w:sz w:val="28"/>
          <w:szCs w:val="28"/>
        </w:rPr>
        <w:t>/</w:t>
      </w:r>
      <w:r w:rsidR="00A06732">
        <w:rPr>
          <w:rFonts w:ascii="Times New Roman" w:hAnsi="Times New Roman"/>
          <w:sz w:val="28"/>
          <w:szCs w:val="28"/>
        </w:rPr>
        <w:t>702-</w:t>
      </w:r>
      <w:r w:rsidR="00142BF6" w:rsidRPr="00142BF6">
        <w:rPr>
          <w:rFonts w:ascii="Times New Roman" w:hAnsi="Times New Roman"/>
          <w:sz w:val="28"/>
          <w:szCs w:val="28"/>
        </w:rPr>
        <w:t>8</w:t>
      </w:r>
      <w:r w:rsidR="00A06732">
        <w:rPr>
          <w:rFonts w:ascii="Times New Roman" w:hAnsi="Times New Roman"/>
          <w:sz w:val="28"/>
          <w:szCs w:val="28"/>
        </w:rPr>
        <w:t>10</w:t>
      </w:r>
      <w:r w:rsidR="0039414E" w:rsidRPr="001666F1">
        <w:rPr>
          <w:rFonts w:ascii="Times New Roman" w:hAnsi="Times New Roman"/>
          <w:sz w:val="28"/>
          <w:szCs w:val="28"/>
        </w:rPr>
        <w:t>, в том числе</w:t>
      </w:r>
      <w:r w:rsidR="009D21D3" w:rsidRPr="001666F1">
        <w:rPr>
          <w:rFonts w:ascii="Times New Roman" w:hAnsi="Times New Roman"/>
          <w:sz w:val="28"/>
          <w:szCs w:val="28"/>
        </w:rPr>
        <w:t>:</w:t>
      </w:r>
    </w:p>
    <w:p w:rsidR="00E63D36" w:rsidRPr="00EA7501" w:rsidRDefault="0039414E" w:rsidP="001666F1">
      <w:pPr>
        <w:spacing w:after="0" w:line="240" w:lineRule="auto"/>
        <w:contextualSpacing/>
        <w:jc w:val="both"/>
        <w:rPr>
          <w:rFonts w:ascii="Times New Roman" w:hAnsi="Times New Roman"/>
          <w:sz w:val="28"/>
          <w:szCs w:val="28"/>
        </w:rPr>
      </w:pPr>
      <w:r w:rsidRPr="001666F1">
        <w:rPr>
          <w:rFonts w:ascii="Times New Roman" w:hAnsi="Times New Roman"/>
          <w:sz w:val="28"/>
          <w:szCs w:val="28"/>
        </w:rPr>
        <w:t>1</w:t>
      </w:r>
      <w:r w:rsidR="004329BF" w:rsidRPr="001666F1">
        <w:rPr>
          <w:rFonts w:ascii="Times New Roman" w:hAnsi="Times New Roman"/>
          <w:sz w:val="28"/>
          <w:szCs w:val="28"/>
        </w:rPr>
        <w:t>. Наименование, характерист</w:t>
      </w:r>
      <w:r w:rsidRPr="001666F1">
        <w:rPr>
          <w:rFonts w:ascii="Times New Roman" w:hAnsi="Times New Roman"/>
          <w:sz w:val="28"/>
          <w:szCs w:val="28"/>
        </w:rPr>
        <w:t>ики и количество/объем поставки товаров, выполнения работ, оказания услуг</w:t>
      </w:r>
      <w:r w:rsidR="00CE144F" w:rsidRPr="001666F1">
        <w:rPr>
          <w:rFonts w:ascii="Times New Roman" w:hAnsi="Times New Roman"/>
          <w:sz w:val="28"/>
          <w:szCs w:val="28"/>
        </w:rPr>
        <w:t xml:space="preserve"> (для поставки товаров, в том числе марка, товарный знак)</w:t>
      </w:r>
      <w:r w:rsidR="00EA7501" w:rsidRPr="00EA7501">
        <w:rPr>
          <w:rFonts w:ascii="Times New Roman" w:hAnsi="Times New Roman"/>
          <w:sz w:val="28"/>
          <w:szCs w:val="28"/>
        </w:rPr>
        <w:t>.</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7B26BF" w:rsidRPr="00FC0968">
        <w:trPr>
          <w:trHeight w:val="212"/>
        </w:trPr>
        <w:tc>
          <w:tcPr>
            <w:tcW w:w="649" w:type="dxa"/>
            <w:tcBorders>
              <w:bottom w:val="nil"/>
            </w:tcBorders>
            <w:vAlign w:val="center"/>
          </w:tcPr>
          <w:p w:rsidR="007B26BF" w:rsidRPr="00FC0968" w:rsidRDefault="007B26BF" w:rsidP="00E035AB">
            <w:pPr>
              <w:spacing w:beforeLines="60" w:afterLines="60" w:line="240" w:lineRule="auto"/>
              <w:jc w:val="center"/>
              <w:rPr>
                <w:rFonts w:ascii="Times New Roman" w:hAnsi="Times New Roman"/>
                <w:sz w:val="24"/>
                <w:szCs w:val="24"/>
              </w:rPr>
            </w:pPr>
            <w:r>
              <w:rPr>
                <w:rFonts w:ascii="Times New Roman" w:hAnsi="Times New Roman"/>
                <w:sz w:val="24"/>
                <w:szCs w:val="24"/>
              </w:rPr>
              <w:t xml:space="preserve">№ </w:t>
            </w:r>
            <w:proofErr w:type="spellStart"/>
            <w:proofErr w:type="gramStart"/>
            <w:r w:rsidRPr="00FC0968">
              <w:rPr>
                <w:rFonts w:ascii="Times New Roman" w:hAnsi="Times New Roman"/>
                <w:sz w:val="24"/>
                <w:szCs w:val="24"/>
              </w:rPr>
              <w:t>п</w:t>
            </w:r>
            <w:proofErr w:type="spellEnd"/>
            <w:proofErr w:type="gramEnd"/>
            <w:r w:rsidRPr="00FC0968">
              <w:rPr>
                <w:rFonts w:ascii="Times New Roman" w:hAnsi="Times New Roman"/>
                <w:sz w:val="24"/>
                <w:szCs w:val="24"/>
              </w:rPr>
              <w:t>/</w:t>
            </w:r>
            <w:proofErr w:type="spellStart"/>
            <w:r w:rsidRPr="00FC0968">
              <w:rPr>
                <w:rFonts w:ascii="Times New Roman" w:hAnsi="Times New Roman"/>
                <w:sz w:val="24"/>
                <w:szCs w:val="24"/>
              </w:rPr>
              <w:t>п</w:t>
            </w:r>
            <w:proofErr w:type="spellEnd"/>
          </w:p>
        </w:tc>
        <w:tc>
          <w:tcPr>
            <w:tcW w:w="4998" w:type="dxa"/>
            <w:tcBorders>
              <w:bottom w:val="nil"/>
            </w:tcBorders>
            <w:vAlign w:val="center"/>
          </w:tcPr>
          <w:p w:rsidR="007B26BF" w:rsidRPr="005D3503" w:rsidRDefault="007B26BF" w:rsidP="00E035AB">
            <w:pPr>
              <w:spacing w:beforeLines="60" w:afterLines="60" w:line="240" w:lineRule="auto"/>
              <w:jc w:val="center"/>
              <w:rPr>
                <w:rFonts w:ascii="Times New Roman" w:hAnsi="Times New Roman"/>
                <w:sz w:val="24"/>
                <w:szCs w:val="24"/>
              </w:rPr>
            </w:pPr>
            <w:r w:rsidRPr="00FC0968">
              <w:rPr>
                <w:rFonts w:ascii="Times New Roman" w:hAnsi="Times New Roman"/>
                <w:sz w:val="24"/>
                <w:szCs w:val="24"/>
              </w:rPr>
              <w:t>Наименование товара</w:t>
            </w:r>
          </w:p>
          <w:p w:rsidR="00EA7501" w:rsidRPr="00452D9E" w:rsidRDefault="00EA7501" w:rsidP="00E035AB">
            <w:pPr>
              <w:spacing w:beforeLines="60" w:afterLines="60" w:line="240" w:lineRule="auto"/>
              <w:jc w:val="center"/>
              <w:rPr>
                <w:rFonts w:ascii="Times New Roman" w:hAnsi="Times New Roman"/>
                <w:b/>
                <w:i/>
                <w:sz w:val="24"/>
                <w:szCs w:val="24"/>
              </w:rPr>
            </w:pPr>
            <w:r w:rsidRPr="00452D9E">
              <w:rPr>
                <w:rFonts w:ascii="Times New Roman" w:hAnsi="Times New Roman"/>
                <w:b/>
                <w:i/>
                <w:sz w:val="24"/>
                <w:szCs w:val="24"/>
              </w:rPr>
              <w:t>Наименование,</w:t>
            </w:r>
            <w:r w:rsidR="00452D9E" w:rsidRPr="00452D9E">
              <w:rPr>
                <w:rFonts w:ascii="Times New Roman" w:hAnsi="Times New Roman"/>
                <w:b/>
                <w:i/>
                <w:sz w:val="24"/>
                <w:szCs w:val="24"/>
              </w:rPr>
              <w:t xml:space="preserve"> </w:t>
            </w:r>
            <w:r w:rsidR="003D1005" w:rsidRPr="00452D9E">
              <w:rPr>
                <w:rFonts w:ascii="Times New Roman" w:hAnsi="Times New Roman"/>
                <w:b/>
                <w:i/>
                <w:sz w:val="24"/>
                <w:szCs w:val="24"/>
              </w:rPr>
              <w:t>порядковые номера позиций</w:t>
            </w:r>
            <w:r w:rsidR="003D1005">
              <w:rPr>
                <w:rFonts w:ascii="Times New Roman" w:hAnsi="Times New Roman"/>
                <w:b/>
                <w:i/>
                <w:sz w:val="24"/>
                <w:szCs w:val="24"/>
              </w:rPr>
              <w:t>,</w:t>
            </w:r>
            <w:r w:rsidR="003D1005" w:rsidRPr="003D1005">
              <w:rPr>
                <w:rFonts w:ascii="Times New Roman" w:hAnsi="Times New Roman"/>
                <w:b/>
                <w:i/>
                <w:sz w:val="24"/>
                <w:szCs w:val="24"/>
              </w:rPr>
              <w:t xml:space="preserve"> </w:t>
            </w:r>
            <w:r w:rsidR="00452D9E" w:rsidRPr="003D1005">
              <w:rPr>
                <w:rFonts w:ascii="Times New Roman" w:hAnsi="Times New Roman"/>
                <w:b/>
                <w:i/>
                <w:sz w:val="24"/>
                <w:szCs w:val="24"/>
              </w:rPr>
              <w:t>характеристики</w:t>
            </w:r>
            <w:r w:rsidR="003D1005" w:rsidRPr="003D1005">
              <w:rPr>
                <w:rFonts w:ascii="Times New Roman" w:hAnsi="Times New Roman"/>
                <w:b/>
                <w:i/>
                <w:sz w:val="24"/>
                <w:szCs w:val="24"/>
              </w:rPr>
              <w:t>, объем поставки,</w:t>
            </w:r>
            <w:r w:rsidR="00452D9E" w:rsidRPr="00452D9E">
              <w:rPr>
                <w:rFonts w:ascii="Times New Roman" w:hAnsi="Times New Roman"/>
                <w:b/>
                <w:i/>
                <w:sz w:val="24"/>
                <w:szCs w:val="24"/>
              </w:rPr>
              <w:t xml:space="preserve"> </w:t>
            </w:r>
            <w:r w:rsidRPr="00452D9E">
              <w:rPr>
                <w:rFonts w:ascii="Times New Roman" w:hAnsi="Times New Roman"/>
                <w:b/>
                <w:i/>
                <w:sz w:val="24"/>
                <w:szCs w:val="24"/>
              </w:rPr>
              <w:t xml:space="preserve">указываются Участником в соответствии со спецификацией (п.4 раздел </w:t>
            </w:r>
            <w:r w:rsidRPr="003D1005">
              <w:rPr>
                <w:rFonts w:ascii="Times New Roman" w:hAnsi="Times New Roman"/>
                <w:b/>
                <w:i/>
                <w:sz w:val="24"/>
                <w:szCs w:val="24"/>
              </w:rPr>
              <w:t>II</w:t>
            </w:r>
            <w:r w:rsidRPr="00452D9E">
              <w:rPr>
                <w:rFonts w:ascii="Times New Roman" w:hAnsi="Times New Roman"/>
                <w:b/>
                <w:i/>
                <w:sz w:val="24"/>
                <w:szCs w:val="24"/>
              </w:rPr>
              <w:t xml:space="preserve"> «Информационная карта»)</w:t>
            </w:r>
          </w:p>
        </w:tc>
        <w:tc>
          <w:tcPr>
            <w:tcW w:w="1313" w:type="dxa"/>
            <w:vAlign w:val="center"/>
          </w:tcPr>
          <w:p w:rsidR="007B26BF" w:rsidRPr="00FC0968" w:rsidRDefault="007B26BF" w:rsidP="00E035AB">
            <w:pPr>
              <w:spacing w:beforeLines="60" w:afterLines="60" w:line="240" w:lineRule="auto"/>
              <w:jc w:val="center"/>
              <w:rPr>
                <w:rFonts w:ascii="Times New Roman" w:hAnsi="Times New Roman"/>
                <w:sz w:val="24"/>
                <w:szCs w:val="24"/>
              </w:rPr>
            </w:pPr>
            <w:r w:rsidRPr="00FC0968">
              <w:rPr>
                <w:rFonts w:ascii="Times New Roman" w:hAnsi="Times New Roman"/>
                <w:color w:val="000000"/>
                <w:sz w:val="24"/>
                <w:szCs w:val="24"/>
              </w:rPr>
              <w:t xml:space="preserve">Ед. </w:t>
            </w:r>
            <w:proofErr w:type="spellStart"/>
            <w:r w:rsidRPr="00FC0968">
              <w:rPr>
                <w:rFonts w:ascii="Times New Roman" w:hAnsi="Times New Roman"/>
                <w:color w:val="000000"/>
                <w:sz w:val="24"/>
                <w:szCs w:val="24"/>
              </w:rPr>
              <w:t>изм</w:t>
            </w:r>
            <w:proofErr w:type="spellEnd"/>
            <w:r>
              <w:rPr>
                <w:rFonts w:ascii="Times New Roman" w:hAnsi="Times New Roman"/>
                <w:color w:val="000000"/>
                <w:sz w:val="24"/>
                <w:szCs w:val="24"/>
              </w:rPr>
              <w:t>.</w:t>
            </w:r>
          </w:p>
        </w:tc>
        <w:tc>
          <w:tcPr>
            <w:tcW w:w="902" w:type="dxa"/>
            <w:vAlign w:val="center"/>
          </w:tcPr>
          <w:p w:rsidR="007B26BF" w:rsidRPr="00FC0968" w:rsidRDefault="007B26BF" w:rsidP="00E035AB">
            <w:pPr>
              <w:spacing w:beforeLines="60" w:afterLines="60" w:line="240" w:lineRule="auto"/>
              <w:jc w:val="center"/>
              <w:rPr>
                <w:rFonts w:ascii="Times New Roman" w:hAnsi="Times New Roman"/>
                <w:sz w:val="24"/>
                <w:szCs w:val="24"/>
              </w:rPr>
            </w:pPr>
            <w:proofErr w:type="spellStart"/>
            <w:proofErr w:type="gramStart"/>
            <w:r w:rsidRPr="00FC0968">
              <w:rPr>
                <w:rFonts w:ascii="Times New Roman" w:hAnsi="Times New Roman"/>
                <w:sz w:val="24"/>
                <w:szCs w:val="24"/>
              </w:rPr>
              <w:t>К</w:t>
            </w:r>
            <w:r>
              <w:rPr>
                <w:rFonts w:ascii="Times New Roman" w:hAnsi="Times New Roman"/>
                <w:sz w:val="24"/>
                <w:szCs w:val="24"/>
              </w:rPr>
              <w:t>оли-чество</w:t>
            </w:r>
            <w:proofErr w:type="spellEnd"/>
            <w:proofErr w:type="gramEnd"/>
          </w:p>
        </w:tc>
        <w:tc>
          <w:tcPr>
            <w:tcW w:w="1262" w:type="dxa"/>
            <w:vAlign w:val="center"/>
          </w:tcPr>
          <w:p w:rsidR="007B26BF" w:rsidRPr="00FC0968" w:rsidRDefault="007B26BF" w:rsidP="00E035AB">
            <w:pPr>
              <w:autoSpaceDE w:val="0"/>
              <w:autoSpaceDN w:val="0"/>
              <w:adjustRightInd w:val="0"/>
              <w:spacing w:beforeLines="60" w:afterLines="60"/>
              <w:jc w:val="center"/>
              <w:rPr>
                <w:rFonts w:ascii="Times New Roman" w:hAnsi="Times New Roman"/>
                <w:color w:val="000000"/>
                <w:sz w:val="24"/>
                <w:szCs w:val="24"/>
              </w:rPr>
            </w:pPr>
            <w:r w:rsidRPr="00FC0968">
              <w:rPr>
                <w:rFonts w:ascii="Times New Roman" w:hAnsi="Times New Roman"/>
                <w:color w:val="000000"/>
                <w:sz w:val="24"/>
                <w:szCs w:val="24"/>
              </w:rPr>
              <w:t>Цена за ед.</w:t>
            </w:r>
            <w:r w:rsidRPr="00FC0968">
              <w:rPr>
                <w:rFonts w:ascii="Times New Roman" w:hAnsi="Times New Roman"/>
                <w:color w:val="000000"/>
                <w:sz w:val="24"/>
                <w:szCs w:val="24"/>
                <w:lang w:val="en-US"/>
              </w:rPr>
              <w:t xml:space="preserve"> (</w:t>
            </w:r>
            <w:r w:rsidRPr="00FC0968">
              <w:rPr>
                <w:rFonts w:ascii="Times New Roman" w:hAnsi="Times New Roman"/>
                <w:color w:val="000000"/>
                <w:sz w:val="24"/>
                <w:szCs w:val="24"/>
              </w:rPr>
              <w:t>руб.)</w:t>
            </w:r>
          </w:p>
        </w:tc>
        <w:tc>
          <w:tcPr>
            <w:tcW w:w="1262" w:type="dxa"/>
            <w:vAlign w:val="center"/>
          </w:tcPr>
          <w:p w:rsidR="007B26BF" w:rsidRPr="00FC0968" w:rsidRDefault="007B26BF" w:rsidP="00E035AB">
            <w:pPr>
              <w:autoSpaceDE w:val="0"/>
              <w:autoSpaceDN w:val="0"/>
              <w:adjustRightInd w:val="0"/>
              <w:spacing w:beforeLines="60" w:afterLines="60"/>
              <w:jc w:val="center"/>
              <w:rPr>
                <w:rFonts w:ascii="Times New Roman" w:hAnsi="Times New Roman"/>
                <w:color w:val="000000"/>
                <w:sz w:val="24"/>
                <w:szCs w:val="24"/>
              </w:rPr>
            </w:pPr>
            <w:r w:rsidRPr="00FC0968">
              <w:rPr>
                <w:rFonts w:ascii="Times New Roman" w:hAnsi="Times New Roman"/>
                <w:color w:val="000000"/>
                <w:sz w:val="24"/>
                <w:szCs w:val="24"/>
              </w:rPr>
              <w:t>Сумма (руб.)</w:t>
            </w:r>
          </w:p>
        </w:tc>
      </w:tr>
      <w:tr w:rsidR="007B26BF" w:rsidRPr="00FC0968">
        <w:trPr>
          <w:trHeight w:val="321"/>
        </w:trPr>
        <w:tc>
          <w:tcPr>
            <w:tcW w:w="649" w:type="dxa"/>
          </w:tcPr>
          <w:p w:rsidR="007B26BF" w:rsidRPr="00FC0968" w:rsidRDefault="007B26BF" w:rsidP="00B03532">
            <w:pPr>
              <w:spacing w:after="0" w:line="240" w:lineRule="auto"/>
              <w:jc w:val="center"/>
              <w:rPr>
                <w:rFonts w:ascii="Times New Roman" w:hAnsi="Times New Roman"/>
                <w:sz w:val="24"/>
                <w:szCs w:val="24"/>
              </w:rPr>
            </w:pPr>
            <w:r w:rsidRPr="00FC0968">
              <w:rPr>
                <w:rFonts w:ascii="Times New Roman" w:hAnsi="Times New Roman"/>
                <w:sz w:val="24"/>
                <w:szCs w:val="24"/>
              </w:rPr>
              <w:t>1</w:t>
            </w:r>
          </w:p>
        </w:tc>
        <w:tc>
          <w:tcPr>
            <w:tcW w:w="4998" w:type="dxa"/>
          </w:tcPr>
          <w:p w:rsidR="007B26BF" w:rsidRPr="00FC0968" w:rsidRDefault="007B26BF" w:rsidP="00B03532">
            <w:pPr>
              <w:spacing w:after="0" w:line="240" w:lineRule="auto"/>
              <w:rPr>
                <w:rFonts w:ascii="Times New Roman" w:hAnsi="Times New Roman"/>
                <w:sz w:val="24"/>
                <w:szCs w:val="24"/>
              </w:rPr>
            </w:pPr>
          </w:p>
        </w:tc>
        <w:tc>
          <w:tcPr>
            <w:tcW w:w="1313" w:type="dxa"/>
          </w:tcPr>
          <w:p w:rsidR="007B26BF" w:rsidRPr="00FC0968" w:rsidRDefault="007B26BF" w:rsidP="00B03532">
            <w:pPr>
              <w:spacing w:after="0" w:line="240" w:lineRule="auto"/>
              <w:rPr>
                <w:rFonts w:ascii="Times New Roman" w:hAnsi="Times New Roman"/>
                <w:sz w:val="24"/>
                <w:szCs w:val="24"/>
              </w:rPr>
            </w:pPr>
          </w:p>
        </w:tc>
        <w:tc>
          <w:tcPr>
            <w:tcW w:w="902" w:type="dxa"/>
          </w:tcPr>
          <w:p w:rsidR="007B26BF" w:rsidRPr="00FC0968" w:rsidRDefault="007B26BF" w:rsidP="00B03532">
            <w:pPr>
              <w:spacing w:after="0" w:line="240" w:lineRule="auto"/>
              <w:rPr>
                <w:rFonts w:ascii="Times New Roman" w:hAnsi="Times New Roman"/>
                <w:sz w:val="24"/>
                <w:szCs w:val="24"/>
                <w:lang w:val="en-US"/>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r>
      <w:tr w:rsidR="007B26BF" w:rsidRPr="00FC0968">
        <w:tc>
          <w:tcPr>
            <w:tcW w:w="649" w:type="dxa"/>
          </w:tcPr>
          <w:p w:rsidR="007B26BF" w:rsidRPr="00FC0968" w:rsidRDefault="007B26BF" w:rsidP="00B03532">
            <w:pPr>
              <w:spacing w:after="0" w:line="240" w:lineRule="auto"/>
              <w:jc w:val="center"/>
              <w:rPr>
                <w:rFonts w:ascii="Times New Roman" w:hAnsi="Times New Roman"/>
                <w:sz w:val="24"/>
                <w:szCs w:val="24"/>
              </w:rPr>
            </w:pPr>
            <w:r w:rsidRPr="00FC0968">
              <w:rPr>
                <w:rFonts w:ascii="Times New Roman" w:hAnsi="Times New Roman"/>
                <w:sz w:val="24"/>
                <w:szCs w:val="24"/>
              </w:rPr>
              <w:t>2</w:t>
            </w:r>
          </w:p>
        </w:tc>
        <w:tc>
          <w:tcPr>
            <w:tcW w:w="4998" w:type="dxa"/>
          </w:tcPr>
          <w:p w:rsidR="007B26BF" w:rsidRPr="00FC0968" w:rsidRDefault="007B26BF" w:rsidP="00B03532">
            <w:pPr>
              <w:spacing w:after="0" w:line="240" w:lineRule="auto"/>
              <w:rPr>
                <w:rFonts w:ascii="Times New Roman" w:hAnsi="Times New Roman"/>
                <w:sz w:val="24"/>
                <w:szCs w:val="24"/>
              </w:rPr>
            </w:pPr>
          </w:p>
        </w:tc>
        <w:tc>
          <w:tcPr>
            <w:tcW w:w="1313" w:type="dxa"/>
          </w:tcPr>
          <w:p w:rsidR="007B26BF" w:rsidRPr="00FC0968" w:rsidRDefault="007B26BF" w:rsidP="00B03532">
            <w:pPr>
              <w:spacing w:after="0" w:line="240" w:lineRule="auto"/>
              <w:rPr>
                <w:rFonts w:ascii="Times New Roman" w:hAnsi="Times New Roman"/>
                <w:sz w:val="24"/>
                <w:szCs w:val="24"/>
              </w:rPr>
            </w:pPr>
          </w:p>
        </w:tc>
        <w:tc>
          <w:tcPr>
            <w:tcW w:w="902" w:type="dxa"/>
          </w:tcPr>
          <w:p w:rsidR="007B26BF" w:rsidRPr="00FC0968" w:rsidRDefault="007B26BF" w:rsidP="00B03532">
            <w:pPr>
              <w:spacing w:after="0" w:line="240" w:lineRule="auto"/>
              <w:rPr>
                <w:rFonts w:ascii="Times New Roman" w:hAnsi="Times New Roman"/>
                <w:sz w:val="24"/>
                <w:szCs w:val="24"/>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r>
      <w:tr w:rsidR="007B26BF" w:rsidRPr="00FC0968">
        <w:tc>
          <w:tcPr>
            <w:tcW w:w="649" w:type="dxa"/>
          </w:tcPr>
          <w:p w:rsidR="007B26BF" w:rsidRPr="00FC0968" w:rsidRDefault="007B26BF" w:rsidP="00B03532">
            <w:pPr>
              <w:spacing w:after="0" w:line="240" w:lineRule="auto"/>
              <w:jc w:val="center"/>
              <w:rPr>
                <w:rFonts w:ascii="Times New Roman" w:hAnsi="Times New Roman"/>
                <w:sz w:val="24"/>
                <w:szCs w:val="24"/>
              </w:rPr>
            </w:pPr>
            <w:r>
              <w:rPr>
                <w:rFonts w:ascii="Times New Roman" w:hAnsi="Times New Roman"/>
                <w:sz w:val="24"/>
                <w:szCs w:val="24"/>
              </w:rPr>
              <w:t>…</w:t>
            </w:r>
          </w:p>
        </w:tc>
        <w:tc>
          <w:tcPr>
            <w:tcW w:w="4998" w:type="dxa"/>
          </w:tcPr>
          <w:p w:rsidR="007B26BF" w:rsidRPr="00FC0968" w:rsidRDefault="007B26BF" w:rsidP="00B03532">
            <w:pPr>
              <w:spacing w:after="0" w:line="240" w:lineRule="auto"/>
              <w:rPr>
                <w:rFonts w:ascii="Times New Roman" w:hAnsi="Times New Roman"/>
                <w:sz w:val="24"/>
                <w:szCs w:val="24"/>
              </w:rPr>
            </w:pPr>
          </w:p>
        </w:tc>
        <w:tc>
          <w:tcPr>
            <w:tcW w:w="1313" w:type="dxa"/>
          </w:tcPr>
          <w:p w:rsidR="007B26BF" w:rsidRPr="00FC0968" w:rsidRDefault="007B26BF" w:rsidP="00B03532">
            <w:pPr>
              <w:spacing w:after="0" w:line="240" w:lineRule="auto"/>
              <w:rPr>
                <w:rFonts w:ascii="Times New Roman" w:hAnsi="Times New Roman"/>
                <w:sz w:val="24"/>
                <w:szCs w:val="24"/>
              </w:rPr>
            </w:pPr>
          </w:p>
        </w:tc>
        <w:tc>
          <w:tcPr>
            <w:tcW w:w="902" w:type="dxa"/>
          </w:tcPr>
          <w:p w:rsidR="007B26BF" w:rsidRPr="00FC0968" w:rsidRDefault="007B26BF" w:rsidP="00B03532">
            <w:pPr>
              <w:spacing w:after="0" w:line="240" w:lineRule="auto"/>
              <w:rPr>
                <w:rFonts w:ascii="Times New Roman" w:hAnsi="Times New Roman"/>
                <w:sz w:val="24"/>
                <w:szCs w:val="24"/>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c>
          <w:tcPr>
            <w:tcW w:w="1262" w:type="dxa"/>
          </w:tcPr>
          <w:p w:rsidR="007B26BF" w:rsidRPr="00FC0968" w:rsidRDefault="007B26BF" w:rsidP="00B03532">
            <w:pPr>
              <w:spacing w:after="0" w:line="240" w:lineRule="auto"/>
              <w:rPr>
                <w:rFonts w:ascii="Times New Roman" w:hAnsi="Times New Roman"/>
                <w:sz w:val="24"/>
                <w:szCs w:val="24"/>
                <w:lang w:val="en-US"/>
              </w:rPr>
            </w:pPr>
          </w:p>
        </w:tc>
      </w:tr>
      <w:tr w:rsidR="007B26BF" w:rsidRPr="00FC0968">
        <w:tc>
          <w:tcPr>
            <w:tcW w:w="649" w:type="dxa"/>
          </w:tcPr>
          <w:p w:rsidR="007B26BF" w:rsidRPr="00E064FC" w:rsidRDefault="007B26BF" w:rsidP="00B03532">
            <w:pPr>
              <w:spacing w:after="0" w:line="240" w:lineRule="auto"/>
              <w:jc w:val="center"/>
              <w:rPr>
                <w:rFonts w:ascii="Times New Roman" w:hAnsi="Times New Roman"/>
                <w:sz w:val="24"/>
                <w:szCs w:val="24"/>
              </w:rPr>
            </w:pPr>
            <w:r>
              <w:rPr>
                <w:rFonts w:ascii="Times New Roman" w:hAnsi="Times New Roman"/>
                <w:sz w:val="24"/>
                <w:szCs w:val="24"/>
                <w:lang w:val="en-US"/>
              </w:rPr>
              <w:t>N</w:t>
            </w:r>
          </w:p>
        </w:tc>
        <w:tc>
          <w:tcPr>
            <w:tcW w:w="4998" w:type="dxa"/>
          </w:tcPr>
          <w:p w:rsidR="007B26BF" w:rsidRPr="00FC0968" w:rsidRDefault="007B26BF" w:rsidP="00B03532">
            <w:pPr>
              <w:spacing w:after="0" w:line="240" w:lineRule="auto"/>
              <w:rPr>
                <w:rFonts w:ascii="Times New Roman" w:hAnsi="Times New Roman"/>
                <w:sz w:val="24"/>
                <w:szCs w:val="24"/>
              </w:rPr>
            </w:pPr>
          </w:p>
        </w:tc>
        <w:tc>
          <w:tcPr>
            <w:tcW w:w="1313" w:type="dxa"/>
          </w:tcPr>
          <w:p w:rsidR="007B26BF" w:rsidRPr="00FC0968" w:rsidRDefault="007B26BF" w:rsidP="00B03532">
            <w:pPr>
              <w:spacing w:after="0" w:line="240" w:lineRule="auto"/>
              <w:rPr>
                <w:rFonts w:ascii="Times New Roman" w:hAnsi="Times New Roman"/>
                <w:sz w:val="24"/>
                <w:szCs w:val="24"/>
              </w:rPr>
            </w:pPr>
          </w:p>
        </w:tc>
        <w:tc>
          <w:tcPr>
            <w:tcW w:w="902" w:type="dxa"/>
          </w:tcPr>
          <w:p w:rsidR="007B26BF" w:rsidRPr="00FC0968" w:rsidRDefault="007B26BF" w:rsidP="00B03532">
            <w:pPr>
              <w:spacing w:after="0" w:line="240" w:lineRule="auto"/>
              <w:rPr>
                <w:rFonts w:ascii="Times New Roman" w:hAnsi="Times New Roman"/>
                <w:sz w:val="24"/>
                <w:szCs w:val="24"/>
              </w:rPr>
            </w:pPr>
          </w:p>
        </w:tc>
        <w:tc>
          <w:tcPr>
            <w:tcW w:w="1262" w:type="dxa"/>
          </w:tcPr>
          <w:p w:rsidR="007B26BF" w:rsidRPr="00FC0968" w:rsidRDefault="007B26BF" w:rsidP="00B03532">
            <w:pPr>
              <w:spacing w:after="0" w:line="240" w:lineRule="auto"/>
              <w:rPr>
                <w:rFonts w:ascii="Times New Roman" w:hAnsi="Times New Roman"/>
                <w:sz w:val="24"/>
                <w:szCs w:val="24"/>
              </w:rPr>
            </w:pPr>
          </w:p>
        </w:tc>
        <w:tc>
          <w:tcPr>
            <w:tcW w:w="1262" w:type="dxa"/>
          </w:tcPr>
          <w:p w:rsidR="007B26BF" w:rsidRPr="00FC0968" w:rsidRDefault="007B26BF" w:rsidP="00B03532">
            <w:pPr>
              <w:spacing w:after="0" w:line="240" w:lineRule="auto"/>
              <w:rPr>
                <w:rFonts w:ascii="Times New Roman" w:hAnsi="Times New Roman"/>
                <w:sz w:val="24"/>
                <w:szCs w:val="24"/>
              </w:rPr>
            </w:pPr>
          </w:p>
        </w:tc>
      </w:tr>
    </w:tbl>
    <w:p w:rsidR="002F0045" w:rsidRDefault="002F0045" w:rsidP="001666F1">
      <w:pPr>
        <w:spacing w:after="0" w:line="240" w:lineRule="auto"/>
        <w:contextualSpacing/>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4329BF" w:rsidRPr="001666F1" w:rsidRDefault="0039414E" w:rsidP="001666F1">
      <w:pPr>
        <w:spacing w:after="0" w:line="240" w:lineRule="auto"/>
        <w:contextualSpacing/>
        <w:jc w:val="both"/>
        <w:rPr>
          <w:rFonts w:ascii="Times New Roman" w:hAnsi="Times New Roman"/>
          <w:sz w:val="28"/>
          <w:szCs w:val="28"/>
        </w:rPr>
      </w:pPr>
      <w:r w:rsidRPr="001666F1">
        <w:rPr>
          <w:rFonts w:ascii="Times New Roman" w:hAnsi="Times New Roman"/>
          <w:sz w:val="28"/>
          <w:szCs w:val="28"/>
        </w:rPr>
        <w:t>2</w:t>
      </w:r>
      <w:r w:rsidR="004329BF" w:rsidRPr="001666F1">
        <w:rPr>
          <w:rFonts w:ascii="Times New Roman" w:hAnsi="Times New Roman"/>
          <w:sz w:val="28"/>
          <w:szCs w:val="28"/>
        </w:rPr>
        <w:t>. Срок</w:t>
      </w:r>
      <w:r w:rsidR="00CE144F" w:rsidRPr="001666F1">
        <w:rPr>
          <w:rFonts w:ascii="Times New Roman" w:hAnsi="Times New Roman"/>
          <w:sz w:val="28"/>
          <w:szCs w:val="28"/>
        </w:rPr>
        <w:t>и</w:t>
      </w:r>
      <w:r w:rsidR="004329BF" w:rsidRPr="001666F1">
        <w:rPr>
          <w:rFonts w:ascii="Times New Roman" w:hAnsi="Times New Roman"/>
          <w:sz w:val="28"/>
          <w:szCs w:val="28"/>
        </w:rPr>
        <w:t xml:space="preserve"> </w:t>
      </w:r>
      <w:r w:rsidR="00CE144F" w:rsidRPr="001666F1">
        <w:rPr>
          <w:rFonts w:ascii="Times New Roman" w:hAnsi="Times New Roman"/>
          <w:sz w:val="28"/>
          <w:szCs w:val="28"/>
        </w:rPr>
        <w:t>и порядок оплаты поставок товаров</w:t>
      </w:r>
      <w:r w:rsidRPr="001666F1">
        <w:rPr>
          <w:rFonts w:ascii="Times New Roman" w:hAnsi="Times New Roman"/>
          <w:sz w:val="28"/>
          <w:szCs w:val="28"/>
        </w:rPr>
        <w:t>, выполнения работ, оказания услуг</w:t>
      </w:r>
      <w:r w:rsidR="004329BF" w:rsidRPr="001666F1">
        <w:rPr>
          <w:rFonts w:ascii="Times New Roman" w:hAnsi="Times New Roman"/>
          <w:sz w:val="28"/>
          <w:szCs w:val="28"/>
        </w:rPr>
        <w:t>: __________________</w:t>
      </w:r>
    </w:p>
    <w:p w:rsidR="004D0623" w:rsidRPr="00142BF6" w:rsidRDefault="00C55483" w:rsidP="00C55483">
      <w:pPr>
        <w:spacing w:after="0" w:line="240" w:lineRule="auto"/>
        <w:contextualSpacing/>
        <w:jc w:val="both"/>
        <w:rPr>
          <w:rFonts w:ascii="Times New Roman" w:hAnsi="Times New Roman"/>
          <w:i/>
          <w:sz w:val="28"/>
          <w:szCs w:val="28"/>
        </w:rPr>
      </w:pPr>
      <w:r>
        <w:rPr>
          <w:rFonts w:ascii="Times New Roman" w:hAnsi="Times New Roman"/>
          <w:sz w:val="28"/>
          <w:szCs w:val="28"/>
        </w:rPr>
        <w:t xml:space="preserve">3. </w:t>
      </w:r>
      <w:proofErr w:type="gramStart"/>
      <w:r>
        <w:rPr>
          <w:rFonts w:ascii="Times New Roman" w:hAnsi="Times New Roman"/>
          <w:sz w:val="28"/>
          <w:szCs w:val="28"/>
        </w:rPr>
        <w:t xml:space="preserve">Предлагаемая цена договора: __________ </w:t>
      </w:r>
      <w:r>
        <w:rPr>
          <w:rFonts w:ascii="Times New Roman" w:hAnsi="Times New Roman"/>
          <w:i/>
          <w:sz w:val="28"/>
          <w:szCs w:val="28"/>
        </w:rPr>
        <w:t>(сумма цифрой и прописью</w:t>
      </w:r>
      <w:r>
        <w:rPr>
          <w:rFonts w:ascii="Times New Roman" w:hAnsi="Times New Roman"/>
          <w:sz w:val="28"/>
          <w:szCs w:val="28"/>
        </w:rPr>
        <w:t xml:space="preserve"> </w:t>
      </w:r>
      <w:r>
        <w:rPr>
          <w:rFonts w:ascii="Times New Roman" w:hAnsi="Times New Roman"/>
          <w:i/>
          <w:sz w:val="28"/>
          <w:szCs w:val="28"/>
        </w:rPr>
        <w:t xml:space="preserve">без НДС, </w:t>
      </w:r>
      <w:proofErr w:type="gramEnd"/>
    </w:p>
    <w:p w:rsidR="004D0623" w:rsidRPr="00142BF6" w:rsidRDefault="00C55483" w:rsidP="00C55483">
      <w:pPr>
        <w:spacing w:after="0" w:line="240" w:lineRule="auto"/>
        <w:contextualSpacing/>
        <w:jc w:val="both"/>
        <w:rPr>
          <w:rFonts w:ascii="Times New Roman" w:hAnsi="Times New Roman"/>
          <w:sz w:val="28"/>
          <w:szCs w:val="28"/>
        </w:rPr>
      </w:pPr>
      <w:r>
        <w:rPr>
          <w:rFonts w:ascii="Times New Roman" w:hAnsi="Times New Roman"/>
          <w:i/>
          <w:sz w:val="28"/>
          <w:szCs w:val="28"/>
        </w:rPr>
        <w:t>сумма НДС и сумма цифрой и прописью с учетом НДС</w:t>
      </w:r>
      <w:r>
        <w:rPr>
          <w:rFonts w:ascii="Times New Roman" w:hAnsi="Times New Roman"/>
          <w:sz w:val="28"/>
          <w:szCs w:val="28"/>
        </w:rPr>
        <w:t xml:space="preserve">), в том числе </w:t>
      </w:r>
    </w:p>
    <w:p w:rsidR="004D0623" w:rsidRPr="00142BF6" w:rsidRDefault="004D0623" w:rsidP="004D0623">
      <w:pPr>
        <w:tabs>
          <w:tab w:val="left" w:pos="7785"/>
        </w:tabs>
        <w:jc w:val="right"/>
        <w:rPr>
          <w:rFonts w:ascii="Times New Roman" w:hAnsi="Times New Roman"/>
          <w:sz w:val="28"/>
          <w:szCs w:val="28"/>
        </w:rPr>
      </w:pPr>
      <w:r w:rsidRPr="00142BF6">
        <w:rPr>
          <w:rFonts w:ascii="Times New Roman" w:hAnsi="Times New Roman"/>
          <w:sz w:val="28"/>
          <w:szCs w:val="28"/>
        </w:rPr>
        <w:tab/>
      </w:r>
      <w:r w:rsidRPr="00142BF6">
        <w:rPr>
          <w:lang w:eastAsia="ru-RU"/>
        </w:rPr>
        <w:t>28</w:t>
      </w:r>
    </w:p>
    <w:p w:rsidR="00C55483" w:rsidRDefault="00C55483" w:rsidP="00C55483">
      <w:pPr>
        <w:spacing w:after="0" w:line="240" w:lineRule="auto"/>
        <w:contextualSpacing/>
        <w:jc w:val="both"/>
        <w:rPr>
          <w:rFonts w:ascii="Times New Roman" w:hAnsi="Times New Roman"/>
          <w:i/>
          <w:sz w:val="28"/>
          <w:szCs w:val="28"/>
        </w:rPr>
      </w:pPr>
      <w:r>
        <w:rPr>
          <w:rFonts w:ascii="Times New Roman" w:hAnsi="Times New Roman"/>
          <w:sz w:val="28"/>
          <w:szCs w:val="28"/>
        </w:rPr>
        <w:lastRenderedPageBreak/>
        <w:t xml:space="preserve">____________ </w:t>
      </w:r>
      <w:r>
        <w:rPr>
          <w:rFonts w:ascii="Times New Roman" w:hAnsi="Times New Roman"/>
          <w:i/>
          <w:sz w:val="28"/>
          <w:szCs w:val="28"/>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FC438D" w:rsidRPr="001666F1" w:rsidRDefault="00C55483" w:rsidP="00C55483">
      <w:pPr>
        <w:spacing w:line="240" w:lineRule="auto"/>
        <w:ind w:firstLine="708"/>
        <w:contextualSpacing/>
        <w:jc w:val="both"/>
        <w:rPr>
          <w:rFonts w:ascii="Times New Roman" w:hAnsi="Times New Roman"/>
          <w:sz w:val="28"/>
          <w:szCs w:val="28"/>
        </w:rPr>
      </w:pPr>
      <w:r w:rsidRPr="001666F1">
        <w:rPr>
          <w:rFonts w:ascii="Times New Roman" w:hAnsi="Times New Roman"/>
          <w:sz w:val="28"/>
          <w:szCs w:val="28"/>
        </w:rPr>
        <w:t xml:space="preserve"> </w:t>
      </w:r>
      <w:r w:rsidR="00C842F4" w:rsidRPr="001666F1">
        <w:rPr>
          <w:rFonts w:ascii="Times New Roman" w:hAnsi="Times New Roman"/>
          <w:sz w:val="28"/>
          <w:szCs w:val="28"/>
        </w:rPr>
        <w:t xml:space="preserve">Также ___________ </w:t>
      </w:r>
      <w:r w:rsidR="00C842F4" w:rsidRPr="001666F1">
        <w:rPr>
          <w:rFonts w:ascii="Times New Roman" w:hAnsi="Times New Roman"/>
          <w:i/>
          <w:sz w:val="28"/>
          <w:szCs w:val="28"/>
        </w:rPr>
        <w:t>(наименование (для юридического лица)/ФИО (для физического лица) участника</w:t>
      </w:r>
      <w:r w:rsidR="005D7024">
        <w:rPr>
          <w:rFonts w:ascii="Times New Roman" w:hAnsi="Times New Roman"/>
          <w:i/>
          <w:sz w:val="28"/>
          <w:szCs w:val="28"/>
        </w:rPr>
        <w:t>)</w:t>
      </w:r>
      <w:r w:rsidR="00C842F4" w:rsidRPr="001666F1">
        <w:rPr>
          <w:rFonts w:ascii="Times New Roman" w:hAnsi="Times New Roman"/>
          <w:sz w:val="28"/>
          <w:szCs w:val="28"/>
        </w:rPr>
        <w:t xml:space="preserve"> </w:t>
      </w:r>
      <w:r w:rsidR="00FC438D" w:rsidRPr="001666F1">
        <w:rPr>
          <w:rFonts w:ascii="Times New Roman" w:hAnsi="Times New Roman"/>
          <w:sz w:val="28"/>
          <w:szCs w:val="28"/>
        </w:rPr>
        <w:t xml:space="preserve">подтверждаем, что соответствуем следующим требованиям, предъявляемым к участникам </w:t>
      </w:r>
      <w:r w:rsidR="00C842F4" w:rsidRPr="001666F1">
        <w:rPr>
          <w:rFonts w:ascii="Times New Roman" w:hAnsi="Times New Roman"/>
          <w:sz w:val="28"/>
          <w:szCs w:val="28"/>
        </w:rPr>
        <w:t>з</w:t>
      </w:r>
      <w:r w:rsidR="00FC438D" w:rsidRPr="001666F1">
        <w:rPr>
          <w:rFonts w:ascii="Times New Roman" w:hAnsi="Times New Roman"/>
          <w:sz w:val="28"/>
          <w:szCs w:val="28"/>
        </w:rPr>
        <w:t>апросом цен</w:t>
      </w:r>
      <w:r w:rsidR="00C842F4" w:rsidRPr="001666F1">
        <w:rPr>
          <w:rFonts w:ascii="Times New Roman" w:hAnsi="Times New Roman"/>
          <w:sz w:val="28"/>
          <w:szCs w:val="28"/>
        </w:rPr>
        <w:t>овых котировок</w:t>
      </w:r>
      <w:r w:rsidR="00FC438D" w:rsidRPr="001666F1">
        <w:rPr>
          <w:rFonts w:ascii="Times New Roman" w:hAnsi="Times New Roman"/>
          <w:sz w:val="28"/>
          <w:szCs w:val="28"/>
        </w:rPr>
        <w:t>:</w:t>
      </w:r>
    </w:p>
    <w:p w:rsidR="00FC438D" w:rsidRPr="001666F1" w:rsidRDefault="00FC438D" w:rsidP="001666F1">
      <w:pPr>
        <w:spacing w:after="0" w:line="240" w:lineRule="auto"/>
        <w:contextualSpacing/>
        <w:jc w:val="both"/>
        <w:rPr>
          <w:rFonts w:ascii="Times New Roman" w:hAnsi="Times New Roman"/>
          <w:sz w:val="28"/>
          <w:szCs w:val="28"/>
        </w:rPr>
      </w:pPr>
      <w:r w:rsidRPr="001666F1">
        <w:rPr>
          <w:rFonts w:ascii="Times New Roman" w:hAnsi="Times New Roman"/>
          <w:sz w:val="28"/>
          <w:szCs w:val="28"/>
        </w:rPr>
        <w:t>1. ______</w:t>
      </w:r>
      <w:r w:rsidR="00C55483">
        <w:rPr>
          <w:rFonts w:ascii="Times New Roman" w:hAnsi="Times New Roman"/>
          <w:sz w:val="28"/>
          <w:szCs w:val="28"/>
        </w:rPr>
        <w:t>__</w:t>
      </w:r>
      <w:r w:rsidRPr="001666F1">
        <w:rPr>
          <w:rFonts w:ascii="Times New Roman" w:hAnsi="Times New Roman"/>
          <w:sz w:val="28"/>
          <w:szCs w:val="28"/>
        </w:rPr>
        <w:t>______</w:t>
      </w:r>
    </w:p>
    <w:p w:rsidR="00FC438D" w:rsidRPr="001666F1" w:rsidRDefault="00FC438D" w:rsidP="001666F1">
      <w:pPr>
        <w:spacing w:after="0" w:line="240" w:lineRule="auto"/>
        <w:contextualSpacing/>
        <w:jc w:val="both"/>
        <w:rPr>
          <w:rFonts w:ascii="Times New Roman" w:hAnsi="Times New Roman"/>
          <w:sz w:val="28"/>
          <w:szCs w:val="28"/>
        </w:rPr>
      </w:pPr>
      <w:r w:rsidRPr="001666F1">
        <w:rPr>
          <w:rFonts w:ascii="Times New Roman" w:hAnsi="Times New Roman"/>
          <w:sz w:val="28"/>
          <w:szCs w:val="28"/>
        </w:rPr>
        <w:t>2. ________</w:t>
      </w:r>
      <w:r w:rsidR="00C55483">
        <w:rPr>
          <w:rFonts w:ascii="Times New Roman" w:hAnsi="Times New Roman"/>
          <w:sz w:val="28"/>
          <w:szCs w:val="28"/>
        </w:rPr>
        <w:t>_</w:t>
      </w:r>
      <w:r w:rsidRPr="001666F1">
        <w:rPr>
          <w:rFonts w:ascii="Times New Roman" w:hAnsi="Times New Roman"/>
          <w:sz w:val="28"/>
          <w:szCs w:val="28"/>
        </w:rPr>
        <w:t>_____</w:t>
      </w:r>
    </w:p>
    <w:p w:rsidR="00FC438D" w:rsidRPr="001666F1" w:rsidRDefault="00FC438D" w:rsidP="001666F1">
      <w:pPr>
        <w:spacing w:after="0" w:line="240" w:lineRule="auto"/>
        <w:contextualSpacing/>
        <w:jc w:val="both"/>
        <w:rPr>
          <w:rFonts w:ascii="Times New Roman" w:hAnsi="Times New Roman"/>
          <w:sz w:val="28"/>
          <w:szCs w:val="28"/>
        </w:rPr>
      </w:pPr>
      <w:r w:rsidRPr="001666F1">
        <w:rPr>
          <w:rFonts w:ascii="Times New Roman" w:hAnsi="Times New Roman"/>
          <w:sz w:val="28"/>
          <w:szCs w:val="28"/>
          <w:lang w:val="en-US"/>
        </w:rPr>
        <w:t>n</w:t>
      </w:r>
      <w:r w:rsidRPr="001666F1">
        <w:rPr>
          <w:rFonts w:ascii="Times New Roman" w:hAnsi="Times New Roman"/>
          <w:sz w:val="28"/>
          <w:szCs w:val="28"/>
        </w:rPr>
        <w:t xml:space="preserve">. ______________, </w:t>
      </w:r>
    </w:p>
    <w:p w:rsidR="00CE4D22" w:rsidRPr="001666F1" w:rsidRDefault="00CE4D22" w:rsidP="001666F1">
      <w:pPr>
        <w:spacing w:after="0" w:line="240" w:lineRule="auto"/>
        <w:contextualSpacing/>
        <w:jc w:val="both"/>
        <w:rPr>
          <w:rFonts w:ascii="Times New Roman" w:hAnsi="Times New Roman"/>
          <w:sz w:val="28"/>
          <w:szCs w:val="28"/>
        </w:rPr>
      </w:pPr>
    </w:p>
    <w:p w:rsidR="004329BF" w:rsidRPr="001666F1" w:rsidRDefault="004329BF" w:rsidP="001666F1">
      <w:pPr>
        <w:pStyle w:val="PlainText1"/>
        <w:ind w:firstLine="709"/>
        <w:contextualSpacing/>
        <w:jc w:val="both"/>
        <w:rPr>
          <w:rFonts w:ascii="Times New Roman" w:hAnsi="Times New Roman"/>
          <w:sz w:val="28"/>
          <w:szCs w:val="28"/>
        </w:rPr>
      </w:pPr>
      <w:proofErr w:type="gramStart"/>
      <w:r w:rsidRPr="001666F1">
        <w:rPr>
          <w:rFonts w:ascii="Times New Roman" w:hAnsi="Times New Roman"/>
          <w:sz w:val="28"/>
          <w:szCs w:val="28"/>
        </w:rPr>
        <w:t xml:space="preserve">Обязуемся,  в случае признании нас </w:t>
      </w:r>
      <w:r w:rsidR="00C842F4" w:rsidRPr="001666F1">
        <w:rPr>
          <w:rFonts w:ascii="Times New Roman" w:hAnsi="Times New Roman"/>
          <w:sz w:val="28"/>
          <w:szCs w:val="28"/>
        </w:rPr>
        <w:t>у</w:t>
      </w:r>
      <w:r w:rsidRPr="001666F1">
        <w:rPr>
          <w:rFonts w:ascii="Times New Roman" w:hAnsi="Times New Roman"/>
          <w:sz w:val="28"/>
          <w:szCs w:val="28"/>
        </w:rPr>
        <w:t xml:space="preserve">частником, отвечающим требованиям </w:t>
      </w:r>
      <w:r w:rsidR="00C842F4" w:rsidRPr="001666F1">
        <w:rPr>
          <w:rFonts w:ascii="Times New Roman" w:hAnsi="Times New Roman"/>
          <w:sz w:val="28"/>
          <w:szCs w:val="28"/>
        </w:rPr>
        <w:t>з</w:t>
      </w:r>
      <w:r w:rsidRPr="001666F1">
        <w:rPr>
          <w:rFonts w:ascii="Times New Roman" w:hAnsi="Times New Roman"/>
          <w:sz w:val="28"/>
          <w:szCs w:val="28"/>
        </w:rPr>
        <w:t>апроса цен</w:t>
      </w:r>
      <w:r w:rsidR="00C842F4" w:rsidRPr="001666F1">
        <w:rPr>
          <w:rFonts w:ascii="Times New Roman" w:hAnsi="Times New Roman"/>
          <w:sz w:val="28"/>
          <w:szCs w:val="28"/>
        </w:rPr>
        <w:t>овых котировок</w:t>
      </w:r>
      <w:r w:rsidRPr="001666F1">
        <w:rPr>
          <w:rFonts w:ascii="Times New Roman" w:hAnsi="Times New Roman"/>
          <w:sz w:val="28"/>
          <w:szCs w:val="28"/>
        </w:rPr>
        <w:t xml:space="preserve">, который предложил </w:t>
      </w:r>
      <w:r w:rsidR="00C842F4" w:rsidRPr="005D7024">
        <w:rPr>
          <w:rFonts w:ascii="Times New Roman" w:hAnsi="Times New Roman"/>
          <w:i/>
          <w:sz w:val="28"/>
          <w:szCs w:val="28"/>
        </w:rPr>
        <w:t>поставить</w:t>
      </w:r>
      <w:r w:rsidR="00180916" w:rsidRPr="005D7024">
        <w:rPr>
          <w:rFonts w:ascii="Times New Roman" w:hAnsi="Times New Roman"/>
          <w:i/>
          <w:sz w:val="28"/>
          <w:szCs w:val="28"/>
        </w:rPr>
        <w:t xml:space="preserve"> товары, выполнить</w:t>
      </w:r>
      <w:r w:rsidR="00C842F4" w:rsidRPr="005D7024">
        <w:rPr>
          <w:rFonts w:ascii="Times New Roman" w:hAnsi="Times New Roman"/>
          <w:i/>
          <w:sz w:val="28"/>
          <w:szCs w:val="28"/>
        </w:rPr>
        <w:t xml:space="preserve"> работ</w:t>
      </w:r>
      <w:r w:rsidR="00180916" w:rsidRPr="005D7024">
        <w:rPr>
          <w:rFonts w:ascii="Times New Roman" w:hAnsi="Times New Roman"/>
          <w:i/>
          <w:sz w:val="28"/>
          <w:szCs w:val="28"/>
        </w:rPr>
        <w:t>ы</w:t>
      </w:r>
      <w:r w:rsidR="00C842F4" w:rsidRPr="005D7024">
        <w:rPr>
          <w:rFonts w:ascii="Times New Roman" w:hAnsi="Times New Roman"/>
          <w:i/>
          <w:sz w:val="28"/>
          <w:szCs w:val="28"/>
        </w:rPr>
        <w:t>, ока</w:t>
      </w:r>
      <w:r w:rsidR="00180916" w:rsidRPr="005D7024">
        <w:rPr>
          <w:rFonts w:ascii="Times New Roman" w:hAnsi="Times New Roman"/>
          <w:i/>
          <w:sz w:val="28"/>
          <w:szCs w:val="28"/>
        </w:rPr>
        <w:t>зать</w:t>
      </w:r>
      <w:r w:rsidR="00C842F4" w:rsidRPr="005D7024">
        <w:rPr>
          <w:rFonts w:ascii="Times New Roman" w:hAnsi="Times New Roman"/>
          <w:i/>
          <w:sz w:val="28"/>
          <w:szCs w:val="28"/>
        </w:rPr>
        <w:t xml:space="preserve"> услуг</w:t>
      </w:r>
      <w:r w:rsidR="00180916" w:rsidRPr="005D7024">
        <w:rPr>
          <w:rFonts w:ascii="Times New Roman" w:hAnsi="Times New Roman"/>
          <w:i/>
          <w:sz w:val="28"/>
          <w:szCs w:val="28"/>
        </w:rPr>
        <w:t>и</w:t>
      </w:r>
      <w:r w:rsidRPr="005D7024">
        <w:rPr>
          <w:rFonts w:ascii="Times New Roman" w:hAnsi="Times New Roman"/>
          <w:i/>
          <w:sz w:val="28"/>
          <w:szCs w:val="28"/>
        </w:rPr>
        <w:t xml:space="preserve"> </w:t>
      </w:r>
      <w:r w:rsidRPr="001666F1">
        <w:rPr>
          <w:rFonts w:ascii="Times New Roman" w:hAnsi="Times New Roman"/>
          <w:sz w:val="28"/>
          <w:szCs w:val="28"/>
        </w:rPr>
        <w:t>на</w:t>
      </w:r>
      <w:r w:rsidR="00180916" w:rsidRPr="001666F1">
        <w:rPr>
          <w:rFonts w:ascii="Times New Roman" w:hAnsi="Times New Roman"/>
          <w:sz w:val="28"/>
          <w:szCs w:val="28"/>
        </w:rPr>
        <w:t xml:space="preserve"> установленных в з</w:t>
      </w:r>
      <w:r w:rsidRPr="001666F1">
        <w:rPr>
          <w:rFonts w:ascii="Times New Roman" w:hAnsi="Times New Roman"/>
          <w:sz w:val="28"/>
          <w:szCs w:val="28"/>
        </w:rPr>
        <w:t>апросе цен</w:t>
      </w:r>
      <w:r w:rsidR="00180916" w:rsidRPr="001666F1">
        <w:rPr>
          <w:rFonts w:ascii="Times New Roman" w:hAnsi="Times New Roman"/>
          <w:sz w:val="28"/>
          <w:szCs w:val="28"/>
        </w:rPr>
        <w:t>овых котировок</w:t>
      </w:r>
      <w:r w:rsidRPr="001666F1">
        <w:rPr>
          <w:rFonts w:ascii="Times New Roman" w:hAnsi="Times New Roman"/>
          <w:sz w:val="28"/>
          <w:szCs w:val="28"/>
        </w:rPr>
        <w:t xml:space="preserve"> условиях, по самой низкой цене </w:t>
      </w:r>
      <w:r w:rsidR="00180916" w:rsidRPr="001666F1">
        <w:rPr>
          <w:rFonts w:ascii="Times New Roman" w:hAnsi="Times New Roman"/>
          <w:sz w:val="28"/>
          <w:szCs w:val="28"/>
        </w:rPr>
        <w:t xml:space="preserve">договора </w:t>
      </w:r>
      <w:r w:rsidRPr="001666F1">
        <w:rPr>
          <w:rFonts w:ascii="Times New Roman" w:hAnsi="Times New Roman"/>
          <w:sz w:val="28"/>
          <w:szCs w:val="28"/>
        </w:rPr>
        <w:t xml:space="preserve">из предложенных, заключить договор в срок и на условиях </w:t>
      </w:r>
      <w:r w:rsidR="00180916" w:rsidRPr="001666F1">
        <w:rPr>
          <w:rFonts w:ascii="Times New Roman" w:hAnsi="Times New Roman"/>
          <w:sz w:val="28"/>
          <w:szCs w:val="28"/>
        </w:rPr>
        <w:t>и требованиях з</w:t>
      </w:r>
      <w:r w:rsidRPr="001666F1">
        <w:rPr>
          <w:rFonts w:ascii="Times New Roman" w:hAnsi="Times New Roman"/>
          <w:sz w:val="28"/>
          <w:szCs w:val="28"/>
        </w:rPr>
        <w:t>апроса цен</w:t>
      </w:r>
      <w:r w:rsidR="00180916" w:rsidRPr="001666F1">
        <w:rPr>
          <w:rFonts w:ascii="Times New Roman" w:hAnsi="Times New Roman"/>
          <w:sz w:val="28"/>
          <w:szCs w:val="28"/>
        </w:rPr>
        <w:t>овых котировок</w:t>
      </w:r>
      <w:r w:rsidRPr="001666F1">
        <w:rPr>
          <w:rFonts w:ascii="Times New Roman" w:hAnsi="Times New Roman"/>
          <w:sz w:val="28"/>
          <w:szCs w:val="28"/>
        </w:rPr>
        <w:t>, по цене договора, предложенной в нашей заявке.</w:t>
      </w:r>
      <w:proofErr w:type="gramEnd"/>
    </w:p>
    <w:p w:rsidR="004329BF" w:rsidRPr="001666F1" w:rsidRDefault="004329BF" w:rsidP="001666F1">
      <w:pPr>
        <w:pStyle w:val="PlainText1"/>
        <w:ind w:firstLine="709"/>
        <w:contextualSpacing/>
        <w:jc w:val="both"/>
        <w:rPr>
          <w:rFonts w:ascii="Times New Roman" w:hAnsi="Times New Roman"/>
          <w:sz w:val="28"/>
          <w:szCs w:val="28"/>
        </w:rPr>
      </w:pPr>
    </w:p>
    <w:p w:rsidR="004329BF" w:rsidRPr="001666F1" w:rsidRDefault="004329BF" w:rsidP="001666F1">
      <w:pPr>
        <w:pStyle w:val="PlainText1"/>
        <w:ind w:firstLine="709"/>
        <w:contextualSpacing/>
        <w:jc w:val="both"/>
        <w:rPr>
          <w:rFonts w:ascii="Times New Roman" w:hAnsi="Times New Roman"/>
          <w:sz w:val="28"/>
          <w:szCs w:val="28"/>
        </w:rPr>
      </w:pPr>
      <w:r w:rsidRPr="001666F1">
        <w:rPr>
          <w:rFonts w:ascii="Times New Roman" w:hAnsi="Times New Roman"/>
          <w:sz w:val="28"/>
          <w:szCs w:val="28"/>
        </w:rPr>
        <w:t>Пр</w:t>
      </w:r>
      <w:r w:rsidR="007D2551">
        <w:rPr>
          <w:rFonts w:ascii="Times New Roman" w:hAnsi="Times New Roman"/>
          <w:sz w:val="28"/>
          <w:szCs w:val="28"/>
        </w:rPr>
        <w:t>иложение к заявке на участие в з</w:t>
      </w:r>
      <w:r w:rsidRPr="001666F1">
        <w:rPr>
          <w:rFonts w:ascii="Times New Roman" w:hAnsi="Times New Roman"/>
          <w:sz w:val="28"/>
          <w:szCs w:val="28"/>
        </w:rPr>
        <w:t>апросе цен</w:t>
      </w:r>
      <w:r w:rsidR="007D2551">
        <w:rPr>
          <w:rFonts w:ascii="Times New Roman" w:hAnsi="Times New Roman"/>
          <w:sz w:val="28"/>
          <w:szCs w:val="28"/>
        </w:rPr>
        <w:t>овых котировок</w:t>
      </w:r>
      <w:r w:rsidRPr="001666F1">
        <w:rPr>
          <w:rFonts w:ascii="Times New Roman" w:hAnsi="Times New Roman"/>
          <w:sz w:val="28"/>
          <w:szCs w:val="28"/>
        </w:rPr>
        <w:t>:</w:t>
      </w:r>
    </w:p>
    <w:p w:rsidR="004329BF" w:rsidRPr="001666F1" w:rsidRDefault="004329BF" w:rsidP="001666F1">
      <w:pPr>
        <w:pStyle w:val="PlainText1"/>
        <w:numPr>
          <w:ilvl w:val="0"/>
          <w:numId w:val="1"/>
        </w:numPr>
        <w:contextualSpacing/>
        <w:jc w:val="both"/>
        <w:rPr>
          <w:rFonts w:ascii="Times New Roman" w:hAnsi="Times New Roman"/>
          <w:sz w:val="28"/>
          <w:szCs w:val="28"/>
        </w:rPr>
      </w:pPr>
      <w:r w:rsidRPr="001666F1">
        <w:rPr>
          <w:rFonts w:ascii="Times New Roman" w:hAnsi="Times New Roman"/>
          <w:sz w:val="28"/>
          <w:szCs w:val="28"/>
        </w:rPr>
        <w:t xml:space="preserve">___________ </w:t>
      </w:r>
      <w:r w:rsidRPr="001666F1">
        <w:rPr>
          <w:rFonts w:ascii="Times New Roman" w:hAnsi="Times New Roman"/>
          <w:i/>
          <w:sz w:val="28"/>
          <w:szCs w:val="28"/>
        </w:rPr>
        <w:t>(наименование документа)</w:t>
      </w:r>
      <w:r w:rsidRPr="001666F1">
        <w:rPr>
          <w:rFonts w:ascii="Times New Roman" w:hAnsi="Times New Roman"/>
          <w:sz w:val="28"/>
          <w:szCs w:val="28"/>
        </w:rPr>
        <w:t xml:space="preserve"> на ___ </w:t>
      </w:r>
      <w:proofErr w:type="gramStart"/>
      <w:r w:rsidRPr="001666F1">
        <w:rPr>
          <w:rFonts w:ascii="Times New Roman" w:hAnsi="Times New Roman"/>
          <w:sz w:val="28"/>
          <w:szCs w:val="28"/>
        </w:rPr>
        <w:t>л</w:t>
      </w:r>
      <w:proofErr w:type="gramEnd"/>
      <w:r w:rsidRPr="001666F1">
        <w:rPr>
          <w:rFonts w:ascii="Times New Roman" w:hAnsi="Times New Roman"/>
          <w:sz w:val="28"/>
          <w:szCs w:val="28"/>
        </w:rPr>
        <w:t>.</w:t>
      </w:r>
    </w:p>
    <w:p w:rsidR="004329BF" w:rsidRPr="001666F1" w:rsidRDefault="004329BF" w:rsidP="001666F1">
      <w:pPr>
        <w:pStyle w:val="PlainText1"/>
        <w:numPr>
          <w:ilvl w:val="0"/>
          <w:numId w:val="1"/>
        </w:numPr>
        <w:contextualSpacing/>
        <w:jc w:val="both"/>
        <w:rPr>
          <w:rFonts w:ascii="Times New Roman" w:hAnsi="Times New Roman"/>
          <w:sz w:val="28"/>
          <w:szCs w:val="28"/>
        </w:rPr>
      </w:pPr>
      <w:r w:rsidRPr="001666F1">
        <w:rPr>
          <w:rFonts w:ascii="Times New Roman" w:hAnsi="Times New Roman"/>
          <w:sz w:val="28"/>
          <w:szCs w:val="28"/>
        </w:rPr>
        <w:t xml:space="preserve">___________ </w:t>
      </w:r>
      <w:r w:rsidRPr="001666F1">
        <w:rPr>
          <w:rFonts w:ascii="Times New Roman" w:hAnsi="Times New Roman"/>
          <w:i/>
          <w:sz w:val="28"/>
          <w:szCs w:val="28"/>
        </w:rPr>
        <w:t>(наименование документа)</w:t>
      </w:r>
      <w:r w:rsidRPr="001666F1">
        <w:rPr>
          <w:rFonts w:ascii="Times New Roman" w:hAnsi="Times New Roman"/>
          <w:sz w:val="28"/>
          <w:szCs w:val="28"/>
        </w:rPr>
        <w:t xml:space="preserve"> на ___ </w:t>
      </w:r>
      <w:proofErr w:type="gramStart"/>
      <w:r w:rsidRPr="001666F1">
        <w:rPr>
          <w:rFonts w:ascii="Times New Roman" w:hAnsi="Times New Roman"/>
          <w:sz w:val="28"/>
          <w:szCs w:val="28"/>
        </w:rPr>
        <w:t>л</w:t>
      </w:r>
      <w:proofErr w:type="gramEnd"/>
      <w:r w:rsidRPr="001666F1">
        <w:rPr>
          <w:rFonts w:ascii="Times New Roman" w:hAnsi="Times New Roman"/>
          <w:sz w:val="28"/>
          <w:szCs w:val="28"/>
        </w:rPr>
        <w:t>.</w:t>
      </w:r>
    </w:p>
    <w:p w:rsidR="004329BF" w:rsidRPr="001666F1" w:rsidRDefault="004329BF" w:rsidP="001666F1">
      <w:pPr>
        <w:pStyle w:val="PlainText1"/>
        <w:numPr>
          <w:ilvl w:val="0"/>
          <w:numId w:val="2"/>
        </w:numPr>
        <w:contextualSpacing/>
        <w:jc w:val="both"/>
        <w:rPr>
          <w:rFonts w:ascii="Times New Roman" w:hAnsi="Times New Roman"/>
          <w:sz w:val="28"/>
          <w:szCs w:val="28"/>
        </w:rPr>
      </w:pPr>
      <w:r w:rsidRPr="001666F1">
        <w:rPr>
          <w:rFonts w:ascii="Times New Roman" w:hAnsi="Times New Roman"/>
          <w:sz w:val="28"/>
          <w:szCs w:val="28"/>
        </w:rPr>
        <w:t xml:space="preserve">___________ </w:t>
      </w:r>
      <w:r w:rsidRPr="001666F1">
        <w:rPr>
          <w:rFonts w:ascii="Times New Roman" w:hAnsi="Times New Roman"/>
          <w:i/>
          <w:sz w:val="28"/>
          <w:szCs w:val="28"/>
        </w:rPr>
        <w:t>(наименование документа)</w:t>
      </w:r>
      <w:r w:rsidRPr="001666F1">
        <w:rPr>
          <w:rFonts w:ascii="Times New Roman" w:hAnsi="Times New Roman"/>
          <w:sz w:val="28"/>
          <w:szCs w:val="28"/>
        </w:rPr>
        <w:t xml:space="preserve"> на ___ </w:t>
      </w:r>
      <w:proofErr w:type="gramStart"/>
      <w:r w:rsidRPr="001666F1">
        <w:rPr>
          <w:rFonts w:ascii="Times New Roman" w:hAnsi="Times New Roman"/>
          <w:sz w:val="28"/>
          <w:szCs w:val="28"/>
        </w:rPr>
        <w:t>л</w:t>
      </w:r>
      <w:proofErr w:type="gramEnd"/>
      <w:r w:rsidRPr="001666F1">
        <w:rPr>
          <w:rFonts w:ascii="Times New Roman" w:hAnsi="Times New Roman"/>
          <w:sz w:val="28"/>
          <w:szCs w:val="28"/>
        </w:rPr>
        <w:t>.</w:t>
      </w:r>
    </w:p>
    <w:p w:rsidR="004329BF" w:rsidRPr="001666F1" w:rsidRDefault="004329BF" w:rsidP="001666F1">
      <w:pPr>
        <w:pStyle w:val="PlainText1"/>
        <w:ind w:firstLine="709"/>
        <w:contextualSpacing/>
        <w:jc w:val="both"/>
        <w:rPr>
          <w:rFonts w:ascii="Times New Roman" w:hAnsi="Times New Roman"/>
          <w:sz w:val="28"/>
          <w:szCs w:val="28"/>
        </w:rPr>
      </w:pPr>
    </w:p>
    <w:tbl>
      <w:tblPr>
        <w:tblW w:w="0" w:type="auto"/>
        <w:tblLook w:val="0000"/>
      </w:tblPr>
      <w:tblGrid>
        <w:gridCol w:w="4785"/>
        <w:gridCol w:w="4679"/>
      </w:tblGrid>
      <w:tr w:rsidR="004329BF" w:rsidRPr="001666F1">
        <w:trPr>
          <w:trHeight w:val="334"/>
        </w:trPr>
        <w:tc>
          <w:tcPr>
            <w:tcW w:w="4785" w:type="dxa"/>
          </w:tcPr>
          <w:p w:rsidR="004329BF" w:rsidRPr="001666F1" w:rsidRDefault="004329BF" w:rsidP="001666F1">
            <w:pPr>
              <w:pStyle w:val="11"/>
              <w:ind w:firstLine="709"/>
              <w:contextualSpacing/>
              <w:rPr>
                <w:rFonts w:ascii="Times New Roman" w:hAnsi="Times New Roman"/>
                <w:sz w:val="28"/>
                <w:szCs w:val="28"/>
              </w:rPr>
            </w:pPr>
          </w:p>
          <w:p w:rsidR="004329BF" w:rsidRPr="001666F1" w:rsidRDefault="004329BF" w:rsidP="001666F1">
            <w:pPr>
              <w:pStyle w:val="11"/>
              <w:ind w:firstLine="709"/>
              <w:contextualSpacing/>
              <w:rPr>
                <w:rFonts w:ascii="Times New Roman" w:hAnsi="Times New Roman"/>
                <w:sz w:val="28"/>
                <w:szCs w:val="28"/>
              </w:rPr>
            </w:pPr>
            <w:r w:rsidRPr="001666F1">
              <w:rPr>
                <w:rFonts w:ascii="Times New Roman" w:hAnsi="Times New Roman"/>
                <w:sz w:val="28"/>
                <w:szCs w:val="28"/>
                <w:u w:val="single"/>
              </w:rPr>
              <w:t>(должность)</w:t>
            </w:r>
            <w:r w:rsidRPr="001666F1">
              <w:rPr>
                <w:rFonts w:ascii="Times New Roman" w:hAnsi="Times New Roman"/>
                <w:sz w:val="28"/>
                <w:szCs w:val="28"/>
              </w:rPr>
              <w:t xml:space="preserve">          </w:t>
            </w:r>
            <w:r w:rsidRPr="001666F1">
              <w:rPr>
                <w:rFonts w:ascii="Times New Roman" w:hAnsi="Times New Roman"/>
                <w:sz w:val="28"/>
                <w:szCs w:val="28"/>
                <w:u w:val="single"/>
              </w:rPr>
              <w:t>(подпись)</w:t>
            </w:r>
            <w:r w:rsidRPr="001666F1">
              <w:rPr>
                <w:rFonts w:ascii="Times New Roman" w:hAnsi="Times New Roman"/>
                <w:sz w:val="28"/>
                <w:szCs w:val="28"/>
              </w:rPr>
              <w:t xml:space="preserve">                  </w:t>
            </w:r>
          </w:p>
        </w:tc>
        <w:tc>
          <w:tcPr>
            <w:tcW w:w="4679" w:type="dxa"/>
          </w:tcPr>
          <w:p w:rsidR="004329BF" w:rsidRPr="001666F1" w:rsidRDefault="004329BF" w:rsidP="001666F1">
            <w:pPr>
              <w:pStyle w:val="11"/>
              <w:ind w:firstLine="709"/>
              <w:contextualSpacing/>
              <w:jc w:val="right"/>
              <w:rPr>
                <w:rFonts w:ascii="Times New Roman" w:hAnsi="Times New Roman"/>
                <w:sz w:val="28"/>
                <w:szCs w:val="28"/>
              </w:rPr>
            </w:pPr>
          </w:p>
          <w:p w:rsidR="004329BF" w:rsidRPr="001666F1" w:rsidRDefault="004329BF" w:rsidP="001666F1">
            <w:pPr>
              <w:pStyle w:val="11"/>
              <w:contextualSpacing/>
              <w:rPr>
                <w:rFonts w:ascii="Times New Roman" w:hAnsi="Times New Roman"/>
                <w:sz w:val="28"/>
                <w:szCs w:val="28"/>
                <w:u w:val="single"/>
              </w:rPr>
            </w:pPr>
            <w:r w:rsidRPr="001666F1">
              <w:rPr>
                <w:rFonts w:ascii="Times New Roman" w:hAnsi="Times New Roman"/>
                <w:sz w:val="28"/>
                <w:szCs w:val="28"/>
                <w:u w:val="single"/>
              </w:rPr>
              <w:t>ФИО</w:t>
            </w:r>
          </w:p>
        </w:tc>
      </w:tr>
    </w:tbl>
    <w:p w:rsidR="004329BF" w:rsidRPr="001666F1" w:rsidRDefault="004329BF" w:rsidP="001666F1">
      <w:pPr>
        <w:pStyle w:val="11"/>
        <w:ind w:firstLine="709"/>
        <w:contextualSpacing/>
        <w:jc w:val="both"/>
        <w:rPr>
          <w:rFonts w:ascii="Times New Roman" w:hAnsi="Times New Roman"/>
          <w:sz w:val="28"/>
          <w:szCs w:val="28"/>
        </w:rPr>
      </w:pPr>
    </w:p>
    <w:p w:rsidR="004D0623" w:rsidRDefault="004329BF" w:rsidP="004D0623">
      <w:pPr>
        <w:tabs>
          <w:tab w:val="left" w:pos="3118"/>
        </w:tabs>
        <w:spacing w:line="240" w:lineRule="auto"/>
        <w:ind w:firstLine="708"/>
        <w:contextualSpacing/>
        <w:jc w:val="both"/>
        <w:outlineLvl w:val="0"/>
        <w:rPr>
          <w:rFonts w:ascii="Times New Roman" w:hAnsi="Times New Roman"/>
          <w:sz w:val="28"/>
          <w:szCs w:val="28"/>
        </w:rPr>
      </w:pPr>
      <w:r w:rsidRPr="001666F1">
        <w:rPr>
          <w:rFonts w:ascii="Times New Roman" w:hAnsi="Times New Roman"/>
          <w:sz w:val="28"/>
          <w:szCs w:val="28"/>
        </w:rPr>
        <w:tab/>
        <w:t>М.П.</w:t>
      </w: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Pr="004D0623" w:rsidRDefault="004D0623" w:rsidP="004D0623">
      <w:pPr>
        <w:rPr>
          <w:rFonts w:ascii="Times New Roman" w:hAnsi="Times New Roman"/>
          <w:sz w:val="28"/>
          <w:szCs w:val="28"/>
        </w:rPr>
      </w:pPr>
    </w:p>
    <w:p w:rsidR="004D0623" w:rsidRDefault="004D0623" w:rsidP="004D0623">
      <w:pPr>
        <w:tabs>
          <w:tab w:val="left" w:pos="3118"/>
        </w:tabs>
        <w:spacing w:line="240" w:lineRule="auto"/>
        <w:ind w:firstLine="708"/>
        <w:contextualSpacing/>
        <w:jc w:val="both"/>
        <w:outlineLvl w:val="0"/>
        <w:rPr>
          <w:rFonts w:ascii="Times New Roman" w:hAnsi="Times New Roman"/>
          <w:sz w:val="28"/>
          <w:szCs w:val="28"/>
        </w:rPr>
      </w:pPr>
    </w:p>
    <w:p w:rsidR="004D0623" w:rsidRDefault="004D0623" w:rsidP="004D0623">
      <w:pPr>
        <w:tabs>
          <w:tab w:val="left" w:pos="3118"/>
        </w:tabs>
        <w:spacing w:line="240" w:lineRule="auto"/>
        <w:ind w:firstLine="708"/>
        <w:contextualSpacing/>
        <w:jc w:val="both"/>
        <w:outlineLvl w:val="0"/>
        <w:rPr>
          <w:rFonts w:ascii="Times New Roman" w:hAnsi="Times New Roman"/>
          <w:sz w:val="28"/>
          <w:szCs w:val="28"/>
        </w:rPr>
      </w:pPr>
    </w:p>
    <w:p w:rsidR="004D0623" w:rsidRDefault="004D0623" w:rsidP="004D0623">
      <w:pPr>
        <w:tabs>
          <w:tab w:val="left" w:pos="3118"/>
        </w:tabs>
        <w:spacing w:line="240" w:lineRule="auto"/>
        <w:ind w:firstLine="708"/>
        <w:contextualSpacing/>
        <w:jc w:val="both"/>
        <w:outlineLvl w:val="0"/>
        <w:rPr>
          <w:rFonts w:ascii="Times New Roman" w:hAnsi="Times New Roman"/>
          <w:sz w:val="28"/>
          <w:szCs w:val="28"/>
        </w:rPr>
      </w:pPr>
    </w:p>
    <w:p w:rsidR="00AB6A27" w:rsidRPr="004D0623" w:rsidRDefault="004D0623" w:rsidP="004D0623">
      <w:pPr>
        <w:tabs>
          <w:tab w:val="left" w:pos="7785"/>
        </w:tabs>
        <w:jc w:val="right"/>
        <w:rPr>
          <w:lang w:val="en-US" w:eastAsia="ru-RU"/>
        </w:rPr>
      </w:pPr>
      <w:r w:rsidRPr="004D0623">
        <w:rPr>
          <w:lang w:val="en-US" w:eastAsia="ru-RU"/>
        </w:rPr>
        <w:t>29</w:t>
      </w:r>
    </w:p>
    <w:p w:rsidR="00AB6A27" w:rsidRPr="00F1560B" w:rsidRDefault="00AB6A27" w:rsidP="00AE0D95">
      <w:pPr>
        <w:pStyle w:val="23"/>
        <w:spacing w:before="0" w:after="0"/>
        <w:ind w:left="539" w:hanging="539"/>
        <w:jc w:val="right"/>
        <w:outlineLvl w:val="0"/>
        <w:rPr>
          <w:b w:val="0"/>
          <w:bCs/>
          <w:sz w:val="24"/>
          <w:szCs w:val="24"/>
        </w:rPr>
      </w:pPr>
      <w:r>
        <w:rPr>
          <w:b w:val="0"/>
          <w:bCs/>
          <w:sz w:val="24"/>
          <w:szCs w:val="24"/>
        </w:rPr>
        <w:lastRenderedPageBreak/>
        <w:t>П</w:t>
      </w:r>
      <w:r w:rsidRPr="00F1560B">
        <w:rPr>
          <w:b w:val="0"/>
          <w:bCs/>
          <w:sz w:val="24"/>
          <w:szCs w:val="24"/>
        </w:rPr>
        <w:t>риложение № 2 к Извещению о проведении</w:t>
      </w:r>
    </w:p>
    <w:p w:rsidR="004A1E7B" w:rsidRDefault="00BF0746" w:rsidP="004A1E7B">
      <w:pPr>
        <w:pStyle w:val="23"/>
        <w:spacing w:before="0" w:after="0"/>
        <w:ind w:left="539" w:hanging="539"/>
        <w:jc w:val="right"/>
        <w:rPr>
          <w:b w:val="0"/>
          <w:bCs/>
          <w:sz w:val="24"/>
          <w:szCs w:val="24"/>
        </w:rPr>
      </w:pPr>
      <w:r w:rsidRPr="004A1E7B">
        <w:rPr>
          <w:b w:val="0"/>
          <w:bCs/>
          <w:sz w:val="24"/>
          <w:szCs w:val="24"/>
        </w:rPr>
        <w:t xml:space="preserve">                                                                            </w:t>
      </w:r>
      <w:r w:rsidR="00AB6A27" w:rsidRPr="00F1560B">
        <w:rPr>
          <w:b w:val="0"/>
          <w:bCs/>
          <w:sz w:val="24"/>
          <w:szCs w:val="24"/>
        </w:rPr>
        <w:t>открытого запроса ценовых котировок</w:t>
      </w:r>
    </w:p>
    <w:p w:rsidR="00AB6A27" w:rsidRDefault="004A1E7B" w:rsidP="004A1E7B">
      <w:pPr>
        <w:pStyle w:val="23"/>
        <w:spacing w:before="0" w:after="0"/>
        <w:ind w:left="539" w:hanging="539"/>
        <w:jc w:val="right"/>
        <w:rPr>
          <w:b w:val="0"/>
          <w:sz w:val="24"/>
          <w:szCs w:val="24"/>
        </w:rPr>
      </w:pPr>
      <w:r>
        <w:rPr>
          <w:b w:val="0"/>
          <w:bCs/>
          <w:sz w:val="24"/>
          <w:szCs w:val="24"/>
        </w:rPr>
        <w:t xml:space="preserve"> в электронной форме</w:t>
      </w:r>
      <w:r w:rsidR="00AB6A27" w:rsidRPr="00F1560B">
        <w:rPr>
          <w:b w:val="0"/>
          <w:bCs/>
          <w:sz w:val="24"/>
          <w:szCs w:val="24"/>
        </w:rPr>
        <w:t xml:space="preserve"> </w:t>
      </w:r>
      <w:r w:rsidR="00AB6A27" w:rsidRPr="009C6DF3">
        <w:rPr>
          <w:b w:val="0"/>
          <w:bCs/>
          <w:sz w:val="24"/>
          <w:szCs w:val="24"/>
        </w:rPr>
        <w:t xml:space="preserve">№ </w:t>
      </w:r>
      <w:r w:rsidR="00A76446" w:rsidRPr="009C6DF3">
        <w:rPr>
          <w:b w:val="0"/>
          <w:sz w:val="24"/>
          <w:szCs w:val="24"/>
        </w:rPr>
        <w:t>11/</w:t>
      </w:r>
      <w:r w:rsidR="00A06732">
        <w:rPr>
          <w:b w:val="0"/>
          <w:sz w:val="24"/>
          <w:szCs w:val="24"/>
        </w:rPr>
        <w:t>702-</w:t>
      </w:r>
      <w:r w:rsidR="00142BF6">
        <w:rPr>
          <w:b w:val="0"/>
          <w:sz w:val="24"/>
          <w:szCs w:val="24"/>
          <w:lang w:val="en-US"/>
        </w:rPr>
        <w:t>8</w:t>
      </w:r>
      <w:r w:rsidR="00A06732">
        <w:rPr>
          <w:b w:val="0"/>
          <w:sz w:val="24"/>
          <w:szCs w:val="24"/>
        </w:rPr>
        <w:t>10</w:t>
      </w:r>
    </w:p>
    <w:p w:rsidR="000F1B62" w:rsidRPr="004A1E7B" w:rsidRDefault="000F1B62" w:rsidP="004A1E7B">
      <w:pPr>
        <w:pStyle w:val="23"/>
        <w:spacing w:before="0" w:after="0"/>
        <w:ind w:left="539" w:hanging="539"/>
        <w:jc w:val="right"/>
        <w:rPr>
          <w:b w:val="0"/>
          <w:bCs/>
          <w:sz w:val="24"/>
          <w:szCs w:val="24"/>
        </w:rPr>
      </w:pPr>
    </w:p>
    <w:p w:rsidR="000B73E7" w:rsidRDefault="000B73E7" w:rsidP="00AE0D95">
      <w:pPr>
        <w:pStyle w:val="2"/>
        <w:spacing w:before="0" w:after="0"/>
        <w:jc w:val="center"/>
        <w:rPr>
          <w:rFonts w:ascii="Times New Roman" w:hAnsi="Times New Roman"/>
          <w:b w:val="0"/>
          <w:i w:val="0"/>
        </w:rPr>
      </w:pPr>
      <w:bookmarkStart w:id="5" w:name="_Toc255987077"/>
      <w:bookmarkStart w:id="6" w:name="_Toc289707697"/>
      <w:r w:rsidRPr="00957448">
        <w:rPr>
          <w:rFonts w:ascii="Times New Roman" w:hAnsi="Times New Roman"/>
          <w:b w:val="0"/>
          <w:i w:val="0"/>
        </w:rPr>
        <w:t>АНКЕТА УЧАСТНИКА ПРОЦЕДУРЫ</w:t>
      </w:r>
      <w:r>
        <w:rPr>
          <w:rFonts w:ascii="Times New Roman" w:hAnsi="Times New Roman"/>
          <w:b w:val="0"/>
          <w:i w:val="0"/>
        </w:rPr>
        <w:t xml:space="preserve"> ЗАКУПКИ </w:t>
      </w:r>
      <w:bookmarkEnd w:id="5"/>
      <w:bookmarkEnd w:id="6"/>
    </w:p>
    <w:p w:rsidR="000B73E7" w:rsidRPr="006C10A3" w:rsidRDefault="000B73E7" w:rsidP="000B73E7">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6082"/>
        <w:gridCol w:w="3434"/>
      </w:tblGrid>
      <w:tr w:rsidR="000B73E7" w:rsidRPr="004F4DEB">
        <w:trPr>
          <w:cantSplit/>
          <w:trHeight w:val="240"/>
          <w:tblHeader/>
        </w:trPr>
        <w:tc>
          <w:tcPr>
            <w:tcW w:w="306" w:type="pct"/>
            <w:vAlign w:val="center"/>
          </w:tcPr>
          <w:p w:rsidR="000B73E7" w:rsidRPr="004F4DEB" w:rsidRDefault="000B73E7" w:rsidP="00BD4FCA">
            <w:pPr>
              <w:pStyle w:val="afd"/>
              <w:keepNext w:val="0"/>
              <w:widowControl w:val="0"/>
              <w:spacing w:before="0" w:after="0"/>
              <w:ind w:left="0" w:right="0"/>
              <w:jc w:val="center"/>
              <w:rPr>
                <w:sz w:val="24"/>
                <w:szCs w:val="24"/>
              </w:rPr>
            </w:pPr>
            <w:r w:rsidRPr="004F4DEB">
              <w:rPr>
                <w:sz w:val="24"/>
                <w:szCs w:val="24"/>
              </w:rPr>
              <w:t>№</w:t>
            </w:r>
          </w:p>
        </w:tc>
        <w:tc>
          <w:tcPr>
            <w:tcW w:w="3000" w:type="pct"/>
            <w:vAlign w:val="center"/>
          </w:tcPr>
          <w:p w:rsidR="000B73E7" w:rsidRPr="004F4DEB" w:rsidRDefault="000B73E7" w:rsidP="00BD4FCA">
            <w:pPr>
              <w:pStyle w:val="afd"/>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0B73E7" w:rsidRPr="004F4DEB" w:rsidRDefault="000B73E7" w:rsidP="00BD4FCA">
            <w:pPr>
              <w:pStyle w:val="afd"/>
              <w:keepNext w:val="0"/>
              <w:widowControl w:val="0"/>
              <w:spacing w:before="0" w:after="0"/>
              <w:ind w:left="0" w:right="0"/>
              <w:jc w:val="center"/>
              <w:rPr>
                <w:sz w:val="24"/>
                <w:szCs w:val="24"/>
              </w:rPr>
            </w:pPr>
            <w:r w:rsidRPr="004F4DEB">
              <w:rPr>
                <w:sz w:val="24"/>
                <w:szCs w:val="24"/>
              </w:rPr>
              <w:t xml:space="preserve">Сведения </w:t>
            </w:r>
            <w:proofErr w:type="gramStart"/>
            <w:r w:rsidRPr="004F4DEB">
              <w:rPr>
                <w:sz w:val="24"/>
                <w:szCs w:val="24"/>
              </w:rPr>
              <w:t>о</w:t>
            </w:r>
            <w:proofErr w:type="gramEnd"/>
            <w:r w:rsidRPr="004F4DEB">
              <w:rPr>
                <w:sz w:val="24"/>
                <w:szCs w:val="24"/>
              </w:rPr>
              <w:t xml:space="preserve"> участнике процедуры закупки</w:t>
            </w:r>
          </w:p>
        </w:tc>
      </w:tr>
      <w:tr w:rsidR="000B73E7" w:rsidRPr="004F4DEB">
        <w:trPr>
          <w:cantSplit/>
          <w:trHeight w:val="471"/>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Организационно - правовая форма</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Виды деятельности</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ИНН, КПП, ОГРН, ОКПО</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Юридический адрес (страна, адрес)</w:t>
            </w:r>
          </w:p>
        </w:tc>
        <w:tc>
          <w:tcPr>
            <w:tcW w:w="1694" w:type="pct"/>
            <w:vAlign w:val="center"/>
          </w:tcPr>
          <w:p w:rsidR="000B73E7" w:rsidRPr="004F4DEB" w:rsidRDefault="000B73E7" w:rsidP="00BD4FCA">
            <w:pPr>
              <w:pStyle w:val="afe"/>
              <w:widowControl w:val="0"/>
              <w:spacing w:before="0" w:after="0"/>
              <w:jc w:val="center"/>
              <w:rPr>
                <w:szCs w:val="24"/>
              </w:rP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Почтовый адрес (страна, адрес)</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Фактическое местоположение</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Телефоны (с указанием кода города)</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Факс (с указанием кода города)</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 xml:space="preserve">Адрес электронной почты </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0B73E7" w:rsidRPr="004F4DEB" w:rsidRDefault="000B73E7" w:rsidP="00BD4FCA">
            <w:pPr>
              <w:widowControl w:val="0"/>
              <w:jc w:val="center"/>
            </w:pPr>
          </w:p>
        </w:tc>
      </w:tr>
      <w:tr w:rsidR="000B73E7" w:rsidRPr="004F4DEB">
        <w:trPr>
          <w:cantSplit/>
          <w:trHeight w:val="284"/>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Размер уставного капитала</w:t>
            </w:r>
          </w:p>
        </w:tc>
        <w:tc>
          <w:tcPr>
            <w:tcW w:w="1694" w:type="pct"/>
            <w:vAlign w:val="center"/>
          </w:tcPr>
          <w:p w:rsidR="000B73E7" w:rsidRPr="004F4DEB" w:rsidRDefault="000B73E7" w:rsidP="00BD4FCA">
            <w:pPr>
              <w:widowControl w:val="0"/>
              <w:jc w:val="cente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0B73E7" w:rsidRPr="004F4DEB" w:rsidRDefault="000B73E7" w:rsidP="00BD4FCA">
            <w:pPr>
              <w:widowControl w:val="0"/>
              <w:jc w:val="cente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0B73E7" w:rsidRPr="004F4DEB" w:rsidRDefault="000B73E7" w:rsidP="00BD4FCA">
            <w:pPr>
              <w:widowControl w:val="0"/>
              <w:jc w:val="cente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0B73E7" w:rsidRPr="004F4DEB" w:rsidRDefault="000B73E7" w:rsidP="00BD4FCA">
            <w:pPr>
              <w:widowControl w:val="0"/>
              <w:jc w:val="cente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841456">
            <w:pPr>
              <w:pStyle w:val="afe"/>
              <w:widowControl w:val="0"/>
              <w:spacing w:before="0" w:after="0"/>
              <w:ind w:right="-108"/>
              <w:rPr>
                <w:szCs w:val="24"/>
              </w:rPr>
            </w:pPr>
            <w:r w:rsidRPr="004F4DEB">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4F4DEB">
              <w:rPr>
                <w:szCs w:val="24"/>
              </w:rPr>
              <w:t>заключение</w:t>
            </w:r>
            <w:proofErr w:type="gramEnd"/>
            <w:r w:rsidRPr="004F4DEB">
              <w:rPr>
                <w:szCs w:val="24"/>
              </w:rPr>
              <w:t xml:space="preserve"> которой является предметом настоящего запроса </w:t>
            </w:r>
            <w:r w:rsidR="00841456">
              <w:rPr>
                <w:szCs w:val="24"/>
              </w:rPr>
              <w:t>ценовых котировок</w:t>
            </w:r>
            <w:r w:rsidRPr="004F4DEB">
              <w:rPr>
                <w:szCs w:val="24"/>
              </w:rPr>
              <w:t xml:space="preserve"> и порядок одобрения соответствующей сделки</w:t>
            </w:r>
          </w:p>
        </w:tc>
        <w:tc>
          <w:tcPr>
            <w:tcW w:w="1694" w:type="pct"/>
            <w:vAlign w:val="center"/>
          </w:tcPr>
          <w:p w:rsidR="000B73E7" w:rsidRPr="004F4DEB" w:rsidRDefault="000B73E7" w:rsidP="00BD4FCA">
            <w:pPr>
              <w:widowControl w:val="0"/>
              <w:jc w:val="center"/>
            </w:pPr>
          </w:p>
        </w:tc>
      </w:tr>
      <w:tr w:rsidR="000B73E7" w:rsidRPr="004F4DEB">
        <w:trPr>
          <w:cantSplit/>
        </w:trPr>
        <w:tc>
          <w:tcPr>
            <w:tcW w:w="306" w:type="pct"/>
            <w:vAlign w:val="center"/>
          </w:tcPr>
          <w:p w:rsidR="000B73E7" w:rsidRPr="004F4DEB" w:rsidRDefault="000B73E7" w:rsidP="000B73E7">
            <w:pPr>
              <w:pStyle w:val="afd"/>
              <w:keepNext w:val="0"/>
              <w:widowControl w:val="0"/>
              <w:numPr>
                <w:ilvl w:val="0"/>
                <w:numId w:val="25"/>
              </w:numPr>
              <w:spacing w:before="0" w:after="0"/>
              <w:ind w:left="0" w:right="-113" w:firstLine="0"/>
              <w:jc w:val="center"/>
              <w:rPr>
                <w:sz w:val="24"/>
                <w:szCs w:val="24"/>
              </w:rPr>
            </w:pPr>
          </w:p>
        </w:tc>
        <w:tc>
          <w:tcPr>
            <w:tcW w:w="3000" w:type="pct"/>
            <w:vAlign w:val="center"/>
          </w:tcPr>
          <w:p w:rsidR="000B73E7" w:rsidRPr="004F4DEB" w:rsidRDefault="000B73E7" w:rsidP="00BD4FCA">
            <w:pPr>
              <w:pStyle w:val="afe"/>
              <w:widowControl w:val="0"/>
              <w:spacing w:before="0" w:after="0"/>
              <w:ind w:right="-108"/>
              <w:rPr>
                <w:szCs w:val="24"/>
              </w:rPr>
            </w:pPr>
            <w:r w:rsidRPr="004F4DEB">
              <w:rPr>
                <w:szCs w:val="24"/>
              </w:rPr>
              <w:t>Фамилия, Имя и Отчество уполномоченного лица участника процедуры закупки с указанием должности, контактного телефона, эл</w:t>
            </w:r>
            <w:proofErr w:type="gramStart"/>
            <w:r w:rsidRPr="004F4DEB">
              <w:rPr>
                <w:szCs w:val="24"/>
              </w:rPr>
              <w:t>.п</w:t>
            </w:r>
            <w:proofErr w:type="gramEnd"/>
            <w:r w:rsidRPr="004F4DEB">
              <w:rPr>
                <w:szCs w:val="24"/>
              </w:rPr>
              <w:t xml:space="preserve">очты </w:t>
            </w:r>
          </w:p>
        </w:tc>
        <w:tc>
          <w:tcPr>
            <w:tcW w:w="1694" w:type="pct"/>
            <w:vAlign w:val="center"/>
          </w:tcPr>
          <w:p w:rsidR="000B73E7" w:rsidRPr="004F4DEB" w:rsidRDefault="000B73E7" w:rsidP="00BD4FCA">
            <w:pPr>
              <w:widowControl w:val="0"/>
              <w:jc w:val="center"/>
            </w:pPr>
          </w:p>
        </w:tc>
      </w:tr>
    </w:tbl>
    <w:p w:rsidR="000B73E7" w:rsidRPr="00554653" w:rsidRDefault="000B73E7" w:rsidP="000B73E7">
      <w:pPr>
        <w:pStyle w:val="aff"/>
        <w:tabs>
          <w:tab w:val="clear" w:pos="1134"/>
        </w:tabs>
        <w:autoSpaceDE w:val="0"/>
        <w:autoSpaceDN w:val="0"/>
        <w:spacing w:line="240" w:lineRule="auto"/>
        <w:ind w:firstLine="0"/>
        <w:rPr>
          <w:sz w:val="28"/>
          <w:szCs w:val="28"/>
        </w:rPr>
      </w:pPr>
      <w:bookmarkStart w:id="7" w:name="_Toc98251773"/>
    </w:p>
    <w:p w:rsidR="000B73E7" w:rsidRPr="00FE6219" w:rsidRDefault="000B73E7" w:rsidP="000B73E7">
      <w:pPr>
        <w:pStyle w:val="aff"/>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0B73E7" w:rsidRPr="00864C23" w:rsidRDefault="000B73E7" w:rsidP="000B73E7">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0B73E7" w:rsidRPr="00C43A67" w:rsidRDefault="000B73E7" w:rsidP="00AE0D95">
      <w:pPr>
        <w:pStyle w:val="Times12"/>
        <w:ind w:firstLine="709"/>
        <w:outlineLvl w:val="0"/>
        <w:rPr>
          <w:bCs w:val="0"/>
          <w:sz w:val="28"/>
        </w:rPr>
      </w:pPr>
      <w:r w:rsidRPr="00C43A67">
        <w:rPr>
          <w:bCs w:val="0"/>
          <w:sz w:val="28"/>
        </w:rPr>
        <w:t>М.П.</w:t>
      </w:r>
    </w:p>
    <w:p w:rsidR="000B73E7" w:rsidRPr="004F4DEB" w:rsidRDefault="000B73E7" w:rsidP="000B73E7">
      <w:pPr>
        <w:jc w:val="center"/>
        <w:rPr>
          <w:b/>
        </w:rPr>
      </w:pPr>
    </w:p>
    <w:p w:rsidR="000B73E7" w:rsidRPr="004F4DEB" w:rsidRDefault="000B73E7" w:rsidP="00AE0D95">
      <w:pPr>
        <w:pStyle w:val="Times12"/>
        <w:tabs>
          <w:tab w:val="left" w:pos="709"/>
          <w:tab w:val="left" w:pos="1134"/>
        </w:tabs>
        <w:ind w:firstLine="709"/>
        <w:outlineLvl w:val="0"/>
        <w:rPr>
          <w:bCs w:val="0"/>
          <w:szCs w:val="24"/>
        </w:rPr>
      </w:pPr>
      <w:r w:rsidRPr="004F4DEB">
        <w:rPr>
          <w:bCs w:val="0"/>
          <w:szCs w:val="24"/>
        </w:rPr>
        <w:t>ИНСТРУКЦИИ ПО ЗАПОЛНЕНИЮ</w:t>
      </w:r>
      <w:bookmarkEnd w:id="7"/>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 xml:space="preserve">В </w:t>
      </w:r>
      <w:proofErr w:type="gramStart"/>
      <w:r w:rsidRPr="004F4DEB">
        <w:rPr>
          <w:szCs w:val="24"/>
        </w:rPr>
        <w:t>случае</w:t>
      </w:r>
      <w:proofErr w:type="gramEnd"/>
      <w:r w:rsidRPr="004F4DEB">
        <w:rPr>
          <w:szCs w:val="24"/>
        </w:rPr>
        <w:t xml:space="preserve"> отсутствия каких-либо данных указать слово «нет».</w:t>
      </w:r>
    </w:p>
    <w:p w:rsidR="000B73E7" w:rsidRPr="004F4DEB" w:rsidRDefault="000B73E7" w:rsidP="000B73E7">
      <w:pPr>
        <w:pStyle w:val="Times12"/>
        <w:numPr>
          <w:ilvl w:val="1"/>
          <w:numId w:val="24"/>
        </w:numPr>
        <w:tabs>
          <w:tab w:val="clear" w:pos="960"/>
          <w:tab w:val="left" w:pos="709"/>
          <w:tab w:val="left" w:pos="1134"/>
        </w:tabs>
        <w:ind w:left="0" w:firstLine="709"/>
        <w:rPr>
          <w:szCs w:val="24"/>
        </w:rPr>
      </w:pPr>
      <w:r w:rsidRPr="004F4DEB">
        <w:rPr>
          <w:szCs w:val="24"/>
        </w:rPr>
        <w:t xml:space="preserve">В </w:t>
      </w:r>
      <w:proofErr w:type="gramStart"/>
      <w:r w:rsidRPr="004F4DEB">
        <w:rPr>
          <w:szCs w:val="24"/>
        </w:rPr>
        <w:t>случае</w:t>
      </w:r>
      <w:proofErr w:type="gramEnd"/>
      <w:r w:rsidRPr="004F4DEB">
        <w:rPr>
          <w:szCs w:val="24"/>
        </w:rPr>
        <w:t xml:space="preserve">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2" w:history="1">
        <w:r w:rsidRPr="004F4DEB">
          <w:rPr>
            <w:rStyle w:val="ab"/>
            <w:szCs w:val="24"/>
          </w:rPr>
          <w:t>http://services.fms.gov.ru/info-service.htm?sid=2000</w:t>
        </w:r>
      </w:hyperlink>
      <w:r w:rsidRPr="004F4DEB">
        <w:rPr>
          <w:szCs w:val="24"/>
        </w:rPr>
        <w:t xml:space="preserve">) </w:t>
      </w:r>
      <w:proofErr w:type="gramStart"/>
      <w:r w:rsidRPr="004F4DEB">
        <w:rPr>
          <w:szCs w:val="24"/>
        </w:rPr>
        <w:t>отсутствуют</w:t>
      </w:r>
      <w:proofErr w:type="gramEnd"/>
      <w:r w:rsidRPr="004F4DEB">
        <w:rPr>
          <w:szCs w:val="24"/>
        </w:rPr>
        <w:t>/</w:t>
      </w:r>
      <w:r>
        <w:rPr>
          <w:szCs w:val="24"/>
        </w:rPr>
        <w:t xml:space="preserve"> </w:t>
      </w:r>
      <w:r w:rsidRPr="004F4DEB">
        <w:rPr>
          <w:szCs w:val="24"/>
        </w:rPr>
        <w:t>присутствуют.</w:t>
      </w:r>
    </w:p>
    <w:p w:rsidR="000701F4" w:rsidRDefault="000701F4" w:rsidP="000B73E7">
      <w:pPr>
        <w:pStyle w:val="23"/>
        <w:ind w:left="540" w:hanging="540"/>
        <w:jc w:val="center"/>
        <w:rPr>
          <w:szCs w:val="28"/>
        </w:rPr>
      </w:pPr>
    </w:p>
    <w:p w:rsidR="000701F4" w:rsidRPr="00142BF6" w:rsidRDefault="000701F4" w:rsidP="000701F4">
      <w:pPr>
        <w:rPr>
          <w:lang w:eastAsia="ru-RU"/>
        </w:rPr>
      </w:pPr>
    </w:p>
    <w:p w:rsidR="004D0623" w:rsidRPr="00142BF6" w:rsidRDefault="004D0623" w:rsidP="000701F4">
      <w:pPr>
        <w:rPr>
          <w:lang w:eastAsia="ru-RU"/>
        </w:rPr>
      </w:pPr>
    </w:p>
    <w:p w:rsidR="004D0623" w:rsidRPr="00142BF6" w:rsidRDefault="004D0623" w:rsidP="000701F4">
      <w:pPr>
        <w:rPr>
          <w:lang w:eastAsia="ru-RU"/>
        </w:rPr>
      </w:pPr>
    </w:p>
    <w:p w:rsidR="004D0623" w:rsidRPr="00142BF6" w:rsidRDefault="004D0623" w:rsidP="000701F4">
      <w:pPr>
        <w:rPr>
          <w:lang w:eastAsia="ru-RU"/>
        </w:rPr>
      </w:pPr>
    </w:p>
    <w:p w:rsidR="004D0623" w:rsidRPr="00142BF6" w:rsidRDefault="004D0623" w:rsidP="000701F4">
      <w:pPr>
        <w:rPr>
          <w:lang w:eastAsia="ru-RU"/>
        </w:rPr>
      </w:pPr>
    </w:p>
    <w:p w:rsidR="004D0623" w:rsidRPr="00142BF6" w:rsidRDefault="004D0623" w:rsidP="000701F4">
      <w:pPr>
        <w:rPr>
          <w:lang w:eastAsia="ru-RU"/>
        </w:rPr>
      </w:pPr>
    </w:p>
    <w:p w:rsidR="004D0623" w:rsidRPr="00142BF6" w:rsidRDefault="004D0623" w:rsidP="000701F4">
      <w:pPr>
        <w:rPr>
          <w:lang w:eastAsia="ru-RU"/>
        </w:rPr>
      </w:pPr>
    </w:p>
    <w:p w:rsidR="000701F4" w:rsidRDefault="000701F4" w:rsidP="000701F4">
      <w:pPr>
        <w:rPr>
          <w:lang w:eastAsia="ru-RU"/>
        </w:rPr>
      </w:pPr>
    </w:p>
    <w:p w:rsidR="000C21B4" w:rsidRPr="000701F4" w:rsidRDefault="004D0623" w:rsidP="004D0623">
      <w:pPr>
        <w:tabs>
          <w:tab w:val="left" w:pos="7785"/>
        </w:tabs>
        <w:jc w:val="right"/>
        <w:rPr>
          <w:lang w:eastAsia="ru-RU"/>
        </w:rPr>
      </w:pPr>
      <w:r w:rsidRPr="00142BF6">
        <w:rPr>
          <w:lang w:eastAsia="ru-RU"/>
        </w:rPr>
        <w:tab/>
      </w:r>
      <w:r>
        <w:rPr>
          <w:lang w:val="en-US" w:eastAsia="ru-RU"/>
        </w:rPr>
        <w:t>31</w:t>
      </w:r>
      <w:r w:rsidR="000701F4">
        <w:rPr>
          <w:lang w:eastAsia="ru-RU"/>
        </w:rPr>
        <w:tab/>
      </w:r>
    </w:p>
    <w:sectPr w:rsidR="000C21B4" w:rsidRPr="000701F4" w:rsidSect="004D0623">
      <w:footerReference w:type="default" r:id="rId23"/>
      <w:footerReference w:type="first" r:id="rId24"/>
      <w:pgSz w:w="11906" w:h="16838"/>
      <w:pgMar w:top="851" w:right="851" w:bottom="851" w:left="1134" w:header="709" w:footer="0"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246" w:rsidRDefault="00C43246" w:rsidP="00BD580C">
      <w:pPr>
        <w:spacing w:after="0" w:line="240" w:lineRule="auto"/>
      </w:pPr>
      <w:r>
        <w:separator/>
      </w:r>
    </w:p>
  </w:endnote>
  <w:endnote w:type="continuationSeparator" w:id="0">
    <w:p w:rsidR="00C43246" w:rsidRDefault="00C43246" w:rsidP="00BD58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Default="00993F10" w:rsidP="0028121C">
    <w:pPr>
      <w:pStyle w:val="af1"/>
      <w:framePr w:wrap="around" w:vAnchor="text" w:hAnchor="margin" w:xAlign="right" w:y="1"/>
      <w:rPr>
        <w:rStyle w:val="af3"/>
      </w:rPr>
    </w:pPr>
    <w:r>
      <w:rPr>
        <w:rStyle w:val="af3"/>
      </w:rPr>
      <w:fldChar w:fldCharType="begin"/>
    </w:r>
    <w:r w:rsidR="00EA7501">
      <w:rPr>
        <w:rStyle w:val="af3"/>
      </w:rPr>
      <w:instrText xml:space="preserve">PAGE  </w:instrText>
    </w:r>
    <w:r>
      <w:rPr>
        <w:rStyle w:val="af3"/>
      </w:rPr>
      <w:fldChar w:fldCharType="end"/>
    </w:r>
  </w:p>
  <w:p w:rsidR="00EA7501" w:rsidRDefault="00EA7501" w:rsidP="008C285F">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Default="00993F10" w:rsidP="0028121C">
    <w:pPr>
      <w:pStyle w:val="af1"/>
      <w:framePr w:wrap="around" w:vAnchor="text" w:hAnchor="margin" w:xAlign="right" w:y="1"/>
      <w:rPr>
        <w:rStyle w:val="af3"/>
      </w:rPr>
    </w:pPr>
    <w:r>
      <w:rPr>
        <w:rStyle w:val="af3"/>
      </w:rPr>
      <w:fldChar w:fldCharType="begin"/>
    </w:r>
    <w:r w:rsidR="00EA7501">
      <w:rPr>
        <w:rStyle w:val="af3"/>
      </w:rPr>
      <w:instrText xml:space="preserve">PAGE  </w:instrText>
    </w:r>
    <w:r>
      <w:rPr>
        <w:rStyle w:val="af3"/>
      </w:rPr>
      <w:fldChar w:fldCharType="separate"/>
    </w:r>
    <w:r w:rsidR="00E035AB">
      <w:rPr>
        <w:rStyle w:val="af3"/>
        <w:noProof/>
      </w:rPr>
      <w:t>16</w:t>
    </w:r>
    <w:r>
      <w:rPr>
        <w:rStyle w:val="af3"/>
      </w:rPr>
      <w:fldChar w:fldCharType="end"/>
    </w:r>
  </w:p>
  <w:p w:rsidR="00EA7501" w:rsidRDefault="00EA7501" w:rsidP="008C285F">
    <w:pPr>
      <w:pStyle w:val="af1"/>
      <w:ind w:right="360"/>
      <w:jc w:val="center"/>
    </w:pPr>
  </w:p>
  <w:p w:rsidR="00EA7501" w:rsidRDefault="00EA7501">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Default="00993F10" w:rsidP="0079056B">
    <w:pPr>
      <w:pStyle w:val="af1"/>
      <w:framePr w:wrap="around" w:vAnchor="text" w:hAnchor="margin" w:xAlign="right" w:y="1"/>
      <w:rPr>
        <w:rStyle w:val="af3"/>
      </w:rPr>
    </w:pPr>
    <w:r>
      <w:rPr>
        <w:rStyle w:val="af3"/>
      </w:rPr>
      <w:fldChar w:fldCharType="begin"/>
    </w:r>
    <w:r w:rsidR="00EA7501">
      <w:rPr>
        <w:rStyle w:val="af3"/>
      </w:rPr>
      <w:instrText xml:space="preserve">PAGE  </w:instrText>
    </w:r>
    <w:r>
      <w:rPr>
        <w:rStyle w:val="af3"/>
      </w:rPr>
      <w:fldChar w:fldCharType="end"/>
    </w:r>
  </w:p>
  <w:p w:rsidR="00EA7501" w:rsidRDefault="00EA7501" w:rsidP="003B699A">
    <w:pPr>
      <w:pStyle w:val="af1"/>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Pr="00AA66AF" w:rsidRDefault="00EA7501" w:rsidP="00360646">
    <w:pPr>
      <w:pStyle w:val="af1"/>
      <w:jc w:val="right"/>
      <w:rPr>
        <w:rFonts w:ascii="Times New Roman" w:hAnsi="Times New Roman"/>
      </w:rPr>
    </w:pPr>
    <w:r w:rsidRPr="00AA66AF">
      <w:rPr>
        <w:rFonts w:ascii="Times New Roman" w:hAnsi="Times New Roman"/>
      </w:rPr>
      <w:t xml:space="preserve">Лист </w:t>
    </w:r>
    <w:r w:rsidR="00993F10" w:rsidRPr="00AA66AF">
      <w:rPr>
        <w:rStyle w:val="af3"/>
        <w:rFonts w:ascii="Times New Roman" w:hAnsi="Times New Roman"/>
      </w:rPr>
      <w:fldChar w:fldCharType="begin"/>
    </w:r>
    <w:r w:rsidRPr="00AA66AF">
      <w:rPr>
        <w:rStyle w:val="af3"/>
        <w:rFonts w:ascii="Times New Roman" w:hAnsi="Times New Roman"/>
      </w:rPr>
      <w:instrText xml:space="preserve"> PAGE </w:instrText>
    </w:r>
    <w:r w:rsidR="00993F10" w:rsidRPr="00AA66AF">
      <w:rPr>
        <w:rStyle w:val="af3"/>
        <w:rFonts w:ascii="Times New Roman" w:hAnsi="Times New Roman"/>
      </w:rPr>
      <w:fldChar w:fldCharType="separate"/>
    </w:r>
    <w:r w:rsidR="00E035AB">
      <w:rPr>
        <w:rStyle w:val="af3"/>
        <w:rFonts w:ascii="Times New Roman" w:hAnsi="Times New Roman"/>
        <w:noProof/>
      </w:rPr>
      <w:t>8</w:t>
    </w:r>
    <w:r w:rsidR="00993F10" w:rsidRPr="00AA66AF">
      <w:rPr>
        <w:rStyle w:val="af3"/>
        <w:rFonts w:ascii="Times New Roman" w:hAnsi="Times New Roman"/>
      </w:rPr>
      <w:fldChar w:fldCharType="end"/>
    </w:r>
    <w:r w:rsidRPr="00AA66AF">
      <w:rPr>
        <w:rFonts w:ascii="Times New Roman" w:hAnsi="Times New Roman"/>
      </w:rPr>
      <w:t xml:space="preserve"> Договора поставки № </w:t>
    </w:r>
    <w:proofErr w:type="gramStart"/>
    <w:r w:rsidRPr="00AA66AF">
      <w:rPr>
        <w:rFonts w:ascii="Times New Roman" w:hAnsi="Times New Roman"/>
      </w:rPr>
      <w:t>от</w:t>
    </w:r>
    <w:proofErr w:type="gramEnd"/>
    <w:r w:rsidRPr="00AA66AF">
      <w:rPr>
        <w:rFonts w:ascii="Times New Roman" w:hAnsi="Times New Roman"/>
      </w:rPr>
      <w:t xml:space="preserve">  </w:t>
    </w:r>
    <w:r w:rsidRPr="00AA66AF">
      <w:rPr>
        <w:rFonts w:ascii="Times New Roman" w:hAnsi="Times New Roman"/>
      </w:rPr>
      <w:tab/>
      <w:t>____.____.____</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Pr="00360646" w:rsidRDefault="00EA7501" w:rsidP="00360646">
    <w:pPr>
      <w:pStyle w:val="af1"/>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1063"/>
      <w:docPartObj>
        <w:docPartGallery w:val="Page Numbers (Bottom of Page)"/>
        <w:docPartUnique/>
      </w:docPartObj>
    </w:sdtPr>
    <w:sdtContent>
      <w:p w:rsidR="005D3503" w:rsidRDefault="00993F10" w:rsidP="004D0623">
        <w:pPr>
          <w:pStyle w:val="af1"/>
          <w:ind w:left="720"/>
          <w:jc w:val="center"/>
        </w:pPr>
      </w:p>
    </w:sdtContent>
  </w:sdt>
  <w:p w:rsidR="00EA7501" w:rsidRPr="004D0623" w:rsidRDefault="00EA7501" w:rsidP="0079056B">
    <w:pPr>
      <w:pStyle w:val="af1"/>
      <w:ind w:right="360"/>
      <w:rPr>
        <w:lang w:val="en-U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01" w:rsidRDefault="00993F10">
    <w:pPr>
      <w:pStyle w:val="af1"/>
      <w:jc w:val="center"/>
    </w:pPr>
    <w:fldSimple w:instr=" PAGE   \* MERGEFORMAT ">
      <w:r w:rsidR="00EA7501">
        <w:rPr>
          <w:noProof/>
        </w:rPr>
        <w:t>17</w:t>
      </w:r>
    </w:fldSimple>
  </w:p>
  <w:p w:rsidR="00EA7501" w:rsidRDefault="00EA7501">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246" w:rsidRDefault="00C43246" w:rsidP="00BD580C">
      <w:pPr>
        <w:spacing w:after="0" w:line="240" w:lineRule="auto"/>
      </w:pPr>
      <w:r>
        <w:separator/>
      </w:r>
    </w:p>
  </w:footnote>
  <w:footnote w:type="continuationSeparator" w:id="0">
    <w:p w:rsidR="00C43246" w:rsidRDefault="00C43246" w:rsidP="00BD58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b w:val="0"/>
        <w:i w:val="0"/>
      </w:rPr>
    </w:lvl>
    <w:lvl w:ilvl="2">
      <w:start w:val="1"/>
      <w:numFmt w:val="decimal"/>
      <w:lvlText w:val="%1.%2.%3."/>
      <w:lvlJc w:val="left"/>
      <w:pPr>
        <w:tabs>
          <w:tab w:val="num" w:pos="1440"/>
        </w:tabs>
        <w:ind w:left="144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0000002"/>
    <w:multiLevelType w:val="multilevel"/>
    <w:tmpl w:val="00000002"/>
    <w:name w:val="WW8Num16"/>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b w:val="0"/>
        <w:i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0000003"/>
    <w:multiLevelType w:val="multilevel"/>
    <w:tmpl w:val="6EBC7ED6"/>
    <w:name w:val="WW8Num23"/>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nsid w:val="00000005"/>
    <w:multiLevelType w:val="multilevel"/>
    <w:tmpl w:val="00000005"/>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4">
    <w:nsid w:val="00000007"/>
    <w:multiLevelType w:val="singleLevel"/>
    <w:tmpl w:val="00000007"/>
    <w:name w:val="WW8Num30"/>
    <w:lvl w:ilvl="0">
      <w:start w:val="1"/>
      <w:numFmt w:val="bullet"/>
      <w:lvlText w:val=""/>
      <w:lvlJc w:val="left"/>
      <w:pPr>
        <w:tabs>
          <w:tab w:val="num" w:pos="1080"/>
        </w:tabs>
        <w:ind w:left="1080" w:hanging="360"/>
      </w:pPr>
      <w:rPr>
        <w:rFonts w:ascii="Symbol" w:hAnsi="Symbol"/>
      </w:rPr>
    </w:lvl>
  </w:abstractNum>
  <w:abstractNum w:abstractNumId="5">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pStyle w:val="a"/>
      <w:lvlText w:val="%1.%2.%3.%4.%5.%6.%7.%8.%9."/>
      <w:lvlJc w:val="left"/>
      <w:pPr>
        <w:tabs>
          <w:tab w:val="num" w:pos="4680"/>
        </w:tabs>
        <w:ind w:left="0" w:firstLine="0"/>
      </w:pPr>
    </w:lvl>
  </w:abstractNum>
  <w:abstractNum w:abstractNumId="6">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64B1237"/>
    <w:multiLevelType w:val="multilevel"/>
    <w:tmpl w:val="00000005"/>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8">
    <w:nsid w:val="08C521FF"/>
    <w:multiLevelType w:val="hybridMultilevel"/>
    <w:tmpl w:val="0192A38E"/>
    <w:lvl w:ilvl="0" w:tplc="EE76CDDA">
      <w:start w:val="1"/>
      <w:numFmt w:val="decimal"/>
      <w:lvlText w:val="%1."/>
      <w:lvlJc w:val="left"/>
      <w:pPr>
        <w:tabs>
          <w:tab w:val="num" w:pos="360"/>
        </w:tabs>
        <w:ind w:left="360" w:hanging="360"/>
      </w:pPr>
      <w:rPr>
        <w:b/>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0AF45BE9"/>
    <w:multiLevelType w:val="multilevel"/>
    <w:tmpl w:val="E55E098A"/>
    <w:lvl w:ilvl="0">
      <w:start w:val="7"/>
      <w:numFmt w:val="decimal"/>
      <w:lvlText w:val="%1."/>
      <w:lvlJc w:val="left"/>
      <w:pPr>
        <w:tabs>
          <w:tab w:val="num" w:pos="585"/>
        </w:tabs>
        <w:ind w:left="585" w:hanging="585"/>
      </w:pPr>
      <w:rPr>
        <w:rFonts w:hint="default"/>
      </w:rPr>
    </w:lvl>
    <w:lvl w:ilvl="1">
      <w:start w:val="1"/>
      <w:numFmt w:val="decimal"/>
      <w:lvlText w:val="%1.%2."/>
      <w:lvlJc w:val="left"/>
      <w:pPr>
        <w:tabs>
          <w:tab w:val="num" w:pos="1080"/>
        </w:tabs>
        <w:ind w:left="1080" w:hanging="720"/>
      </w:pPr>
      <w:rPr>
        <w:rFonts w:hint="default"/>
      </w:rPr>
    </w:lvl>
    <w:lvl w:ilvl="2">
      <w:start w:val="1"/>
      <w:numFmt w:val="none"/>
      <w:lvlText w:val="7.1.1."/>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0B2F43D2"/>
    <w:multiLevelType w:val="multilevel"/>
    <w:tmpl w:val="0A3848E4"/>
    <w:lvl w:ilvl="0">
      <w:start w:val="1"/>
      <w:numFmt w:val="decimal"/>
      <w:lvlText w:val="%1."/>
      <w:lvlJc w:val="left"/>
      <w:pPr>
        <w:tabs>
          <w:tab w:val="num" w:pos="405"/>
        </w:tabs>
        <w:ind w:left="405" w:hanging="405"/>
      </w:pPr>
      <w:rPr>
        <w:rFonts w:hint="default"/>
        <w:color w:val="000000"/>
      </w:rPr>
    </w:lvl>
    <w:lvl w:ilvl="1">
      <w:start w:val="1"/>
      <w:numFmt w:val="decimal"/>
      <w:lvlText w:val="%1.%2."/>
      <w:lvlJc w:val="left"/>
      <w:pPr>
        <w:tabs>
          <w:tab w:val="num" w:pos="405"/>
        </w:tabs>
        <w:ind w:left="405" w:hanging="4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1">
    <w:nsid w:val="0FB55065"/>
    <w:multiLevelType w:val="hybridMultilevel"/>
    <w:tmpl w:val="59F45714"/>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12">
    <w:nsid w:val="118E3062"/>
    <w:multiLevelType w:val="multilevel"/>
    <w:tmpl w:val="B7DE5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3E16FD"/>
    <w:multiLevelType w:val="multilevel"/>
    <w:tmpl w:val="00000005"/>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4">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80"/>
        </w:tabs>
        <w:ind w:left="138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0EC443D"/>
    <w:multiLevelType w:val="hybridMultilevel"/>
    <w:tmpl w:val="CCB6D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nsid w:val="28A46846"/>
    <w:multiLevelType w:val="multilevel"/>
    <w:tmpl w:val="AFCCD96A"/>
    <w:lvl w:ilvl="0">
      <w:start w:val="1"/>
      <w:numFmt w:val="decimal"/>
      <w:lvlText w:val="%1."/>
      <w:lvlJc w:val="left"/>
      <w:pPr>
        <w:tabs>
          <w:tab w:val="num" w:pos="1418"/>
        </w:tabs>
        <w:ind w:left="1475" w:hanging="57"/>
      </w:pPr>
      <w:rPr>
        <w:rFonts w:hint="default"/>
      </w:rPr>
    </w:lvl>
    <w:lvl w:ilvl="1">
      <w:start w:val="1"/>
      <w:numFmt w:val="decimal"/>
      <w:isLgl/>
      <w:lvlText w:val="%1.%2."/>
      <w:lvlJc w:val="left"/>
      <w:pPr>
        <w:tabs>
          <w:tab w:val="num" w:pos="1146"/>
        </w:tabs>
        <w:ind w:left="86" w:firstLine="340"/>
      </w:pPr>
      <w:rPr>
        <w:rFonts w:hint="default"/>
      </w:rPr>
    </w:lvl>
    <w:lvl w:ilvl="2">
      <w:start w:val="1"/>
      <w:numFmt w:val="decimal"/>
      <w:isLgl/>
      <w:lvlText w:val="%1.%2.%3."/>
      <w:lvlJc w:val="left"/>
      <w:pPr>
        <w:tabs>
          <w:tab w:val="num" w:pos="737"/>
        </w:tabs>
        <w:ind w:left="0" w:firstLine="737"/>
      </w:pPr>
      <w:rPr>
        <w:rFonts w:hint="default"/>
      </w:rPr>
    </w:lvl>
    <w:lvl w:ilvl="3">
      <w:start w:val="1"/>
      <w:numFmt w:val="decimal"/>
      <w:isLgl/>
      <w:lvlText w:val="%1.%2.%3.%4."/>
      <w:lvlJc w:val="left"/>
      <w:pPr>
        <w:tabs>
          <w:tab w:val="num" w:pos="3270"/>
        </w:tabs>
        <w:ind w:left="3270" w:hanging="1080"/>
      </w:pPr>
      <w:rPr>
        <w:rFonts w:hint="default"/>
      </w:rPr>
    </w:lvl>
    <w:lvl w:ilvl="4">
      <w:start w:val="1"/>
      <w:numFmt w:val="decimal"/>
      <w:isLgl/>
      <w:lvlText w:val="%1.%2.%3.%4.%5."/>
      <w:lvlJc w:val="left"/>
      <w:pPr>
        <w:tabs>
          <w:tab w:val="num" w:pos="3270"/>
        </w:tabs>
        <w:ind w:left="3270" w:hanging="1080"/>
      </w:pPr>
      <w:rPr>
        <w:rFonts w:hint="default"/>
      </w:rPr>
    </w:lvl>
    <w:lvl w:ilvl="5">
      <w:start w:val="1"/>
      <w:numFmt w:val="decimal"/>
      <w:isLgl/>
      <w:lvlText w:val="%1.%2.%3.%4.%5.%6."/>
      <w:lvlJc w:val="left"/>
      <w:pPr>
        <w:tabs>
          <w:tab w:val="num" w:pos="3630"/>
        </w:tabs>
        <w:ind w:left="3630"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3990"/>
        </w:tabs>
        <w:ind w:left="3990" w:hanging="1800"/>
      </w:pPr>
      <w:rPr>
        <w:rFonts w:hint="default"/>
      </w:rPr>
    </w:lvl>
    <w:lvl w:ilvl="8">
      <w:start w:val="1"/>
      <w:numFmt w:val="decimal"/>
      <w:isLgl/>
      <w:lvlText w:val="%1.%2.%3.%4.%5.%6.%7.%8.%9."/>
      <w:lvlJc w:val="left"/>
      <w:pPr>
        <w:tabs>
          <w:tab w:val="num" w:pos="4350"/>
        </w:tabs>
        <w:ind w:left="4350" w:hanging="2160"/>
      </w:pPr>
      <w:rPr>
        <w:rFonts w:hint="default"/>
      </w:rPr>
    </w:lvl>
  </w:abstractNum>
  <w:abstractNum w:abstractNumId="18">
    <w:nsid w:val="2929498D"/>
    <w:multiLevelType w:val="multilevel"/>
    <w:tmpl w:val="AEB4DDB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2AD67BC8"/>
    <w:multiLevelType w:val="multilevel"/>
    <w:tmpl w:val="C21AE63C"/>
    <w:lvl w:ilvl="0">
      <w:start w:val="6"/>
      <w:numFmt w:val="decimal"/>
      <w:lvlText w:val="%1."/>
      <w:lvlJc w:val="left"/>
      <w:pPr>
        <w:ind w:left="1062" w:hanging="360"/>
      </w:pPr>
      <w:rPr>
        <w:rFonts w:hint="default"/>
      </w:rPr>
    </w:lvl>
    <w:lvl w:ilvl="1">
      <w:start w:val="1"/>
      <w:numFmt w:val="decimal"/>
      <w:isLgl/>
      <w:lvlText w:val="%1.%2."/>
      <w:lvlJc w:val="left"/>
      <w:pPr>
        <w:ind w:left="1737" w:hanging="360"/>
      </w:pPr>
      <w:rPr>
        <w:rFonts w:hint="default"/>
      </w:rPr>
    </w:lvl>
    <w:lvl w:ilvl="2">
      <w:start w:val="1"/>
      <w:numFmt w:val="decimal"/>
      <w:isLgl/>
      <w:lvlText w:val="%1.%2.%3."/>
      <w:lvlJc w:val="left"/>
      <w:pPr>
        <w:ind w:left="2772" w:hanging="720"/>
      </w:pPr>
      <w:rPr>
        <w:rFonts w:hint="default"/>
      </w:rPr>
    </w:lvl>
    <w:lvl w:ilvl="3">
      <w:start w:val="1"/>
      <w:numFmt w:val="decimal"/>
      <w:isLgl/>
      <w:lvlText w:val="%1.%2.%3.%4."/>
      <w:lvlJc w:val="left"/>
      <w:pPr>
        <w:ind w:left="3447" w:hanging="72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5157" w:hanging="108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6867" w:hanging="1440"/>
      </w:pPr>
      <w:rPr>
        <w:rFonts w:hint="default"/>
      </w:rPr>
    </w:lvl>
    <w:lvl w:ilvl="8">
      <w:start w:val="1"/>
      <w:numFmt w:val="decimal"/>
      <w:isLgl/>
      <w:lvlText w:val="%1.%2.%3.%4.%5.%6.%7.%8.%9."/>
      <w:lvlJc w:val="left"/>
      <w:pPr>
        <w:ind w:left="7902" w:hanging="1800"/>
      </w:pPr>
      <w:rPr>
        <w:rFonts w:hint="default"/>
      </w:rPr>
    </w:lvl>
  </w:abstractNum>
  <w:abstractNum w:abstractNumId="20">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36C2799D"/>
    <w:multiLevelType w:val="hybridMultilevel"/>
    <w:tmpl w:val="B6845F48"/>
    <w:lvl w:ilvl="0" w:tplc="460CB808">
      <w:start w:val="14"/>
      <w:numFmt w:val="lowerLetter"/>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37225095"/>
    <w:multiLevelType w:val="hybridMultilevel"/>
    <w:tmpl w:val="AF70D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D0431"/>
    <w:multiLevelType w:val="hybridMultilevel"/>
    <w:tmpl w:val="F618C168"/>
    <w:lvl w:ilvl="0" w:tplc="34AE40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854D49"/>
    <w:multiLevelType w:val="multilevel"/>
    <w:tmpl w:val="DE4202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847"/>
        </w:tabs>
        <w:ind w:left="2847" w:hanging="720"/>
      </w:pPr>
      <w:rPr>
        <w:rFonts w:ascii="Times New Roman" w:hAnsi="Times New Roman" w:cs="Times New Roman" w:hint="default"/>
        <w:i w:val="0"/>
        <w:sz w:val="28"/>
        <w:szCs w:val="28"/>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46822F18"/>
    <w:multiLevelType w:val="hybridMultilevel"/>
    <w:tmpl w:val="AA089B2E"/>
    <w:lvl w:ilvl="0" w:tplc="C4A43E18">
      <w:start w:val="1"/>
      <w:numFmt w:val="bullet"/>
      <w:lvlText w:val=""/>
      <w:lvlJc w:val="left"/>
      <w:pPr>
        <w:tabs>
          <w:tab w:val="num" w:pos="1080"/>
        </w:tabs>
        <w:ind w:left="1080" w:hanging="360"/>
      </w:pPr>
      <w:rPr>
        <w:rFonts w:ascii="Symbol" w:hAnsi="Symbol" w:hint="default"/>
        <w:sz w:val="16"/>
        <w:szCs w:val="16"/>
      </w:rPr>
    </w:lvl>
    <w:lvl w:ilvl="1" w:tplc="8AF4272A">
      <w:start w:val="1"/>
      <w:numFmt w:val="bullet"/>
      <w:lvlText w:val="o"/>
      <w:lvlJc w:val="left"/>
      <w:pPr>
        <w:tabs>
          <w:tab w:val="num" w:pos="2160"/>
        </w:tabs>
        <w:ind w:left="2160" w:hanging="360"/>
      </w:pPr>
      <w:rPr>
        <w:rFonts w:ascii="Courier New" w:hAnsi="Courier New" w:cs="Courier New" w:hint="default"/>
      </w:rPr>
    </w:lvl>
    <w:lvl w:ilvl="2" w:tplc="DF2425CE" w:tentative="1">
      <w:start w:val="1"/>
      <w:numFmt w:val="bullet"/>
      <w:lvlText w:val=""/>
      <w:lvlJc w:val="left"/>
      <w:pPr>
        <w:tabs>
          <w:tab w:val="num" w:pos="2880"/>
        </w:tabs>
        <w:ind w:left="2880" w:hanging="360"/>
      </w:pPr>
      <w:rPr>
        <w:rFonts w:ascii="Wingdings" w:hAnsi="Wingdings" w:hint="default"/>
      </w:rPr>
    </w:lvl>
    <w:lvl w:ilvl="3" w:tplc="969C4B32" w:tentative="1">
      <w:start w:val="1"/>
      <w:numFmt w:val="bullet"/>
      <w:lvlText w:val=""/>
      <w:lvlJc w:val="left"/>
      <w:pPr>
        <w:tabs>
          <w:tab w:val="num" w:pos="3600"/>
        </w:tabs>
        <w:ind w:left="3600" w:hanging="360"/>
      </w:pPr>
      <w:rPr>
        <w:rFonts w:ascii="Symbol" w:hAnsi="Symbol" w:hint="default"/>
      </w:rPr>
    </w:lvl>
    <w:lvl w:ilvl="4" w:tplc="0F3CD306" w:tentative="1">
      <w:start w:val="1"/>
      <w:numFmt w:val="bullet"/>
      <w:lvlText w:val="o"/>
      <w:lvlJc w:val="left"/>
      <w:pPr>
        <w:tabs>
          <w:tab w:val="num" w:pos="4320"/>
        </w:tabs>
        <w:ind w:left="4320" w:hanging="360"/>
      </w:pPr>
      <w:rPr>
        <w:rFonts w:ascii="Courier New" w:hAnsi="Courier New" w:cs="Courier New" w:hint="default"/>
      </w:rPr>
    </w:lvl>
    <w:lvl w:ilvl="5" w:tplc="3AB83198" w:tentative="1">
      <w:start w:val="1"/>
      <w:numFmt w:val="bullet"/>
      <w:lvlText w:val=""/>
      <w:lvlJc w:val="left"/>
      <w:pPr>
        <w:tabs>
          <w:tab w:val="num" w:pos="5040"/>
        </w:tabs>
        <w:ind w:left="5040" w:hanging="360"/>
      </w:pPr>
      <w:rPr>
        <w:rFonts w:ascii="Wingdings" w:hAnsi="Wingdings" w:hint="default"/>
      </w:rPr>
    </w:lvl>
    <w:lvl w:ilvl="6" w:tplc="E8CA2652" w:tentative="1">
      <w:start w:val="1"/>
      <w:numFmt w:val="bullet"/>
      <w:lvlText w:val=""/>
      <w:lvlJc w:val="left"/>
      <w:pPr>
        <w:tabs>
          <w:tab w:val="num" w:pos="5760"/>
        </w:tabs>
        <w:ind w:left="5760" w:hanging="360"/>
      </w:pPr>
      <w:rPr>
        <w:rFonts w:ascii="Symbol" w:hAnsi="Symbol" w:hint="default"/>
      </w:rPr>
    </w:lvl>
    <w:lvl w:ilvl="7" w:tplc="74D6CF3A" w:tentative="1">
      <w:start w:val="1"/>
      <w:numFmt w:val="bullet"/>
      <w:lvlText w:val="o"/>
      <w:lvlJc w:val="left"/>
      <w:pPr>
        <w:tabs>
          <w:tab w:val="num" w:pos="6480"/>
        </w:tabs>
        <w:ind w:left="6480" w:hanging="360"/>
      </w:pPr>
      <w:rPr>
        <w:rFonts w:ascii="Courier New" w:hAnsi="Courier New" w:cs="Courier New" w:hint="default"/>
      </w:rPr>
    </w:lvl>
    <w:lvl w:ilvl="8" w:tplc="7D2C66FC" w:tentative="1">
      <w:start w:val="1"/>
      <w:numFmt w:val="bullet"/>
      <w:lvlText w:val=""/>
      <w:lvlJc w:val="left"/>
      <w:pPr>
        <w:tabs>
          <w:tab w:val="num" w:pos="7200"/>
        </w:tabs>
        <w:ind w:left="7200" w:hanging="360"/>
      </w:pPr>
      <w:rPr>
        <w:rFonts w:ascii="Wingdings" w:hAnsi="Wingdings" w:hint="default"/>
      </w:rPr>
    </w:lvl>
  </w:abstractNum>
  <w:abstractNum w:abstractNumId="26">
    <w:nsid w:val="50773544"/>
    <w:multiLevelType w:val="multilevel"/>
    <w:tmpl w:val="00000005"/>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27">
    <w:nsid w:val="5FF8721D"/>
    <w:multiLevelType w:val="hybridMultilevel"/>
    <w:tmpl w:val="06867B98"/>
    <w:lvl w:ilvl="0" w:tplc="FFFFFFFF">
      <w:start w:val="1"/>
      <w:numFmt w:val="decimal"/>
      <w:lvlText w:val="%1."/>
      <w:lvlJc w:val="left"/>
      <w:pPr>
        <w:tabs>
          <w:tab w:val="num" w:pos="1287"/>
        </w:tabs>
        <w:ind w:left="1287" w:hanging="360"/>
      </w:pPr>
    </w:lvl>
    <w:lvl w:ilvl="1" w:tplc="FFFFFFFF">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8">
    <w:nsid w:val="6523353F"/>
    <w:multiLevelType w:val="multilevel"/>
    <w:tmpl w:val="4EC8C8F2"/>
    <w:lvl w:ilvl="0">
      <w:start w:val="1"/>
      <w:numFmt w:val="decimal"/>
      <w:lvlText w:val="%1."/>
      <w:lvlJc w:val="left"/>
      <w:pPr>
        <w:tabs>
          <w:tab w:val="num" w:pos="645"/>
        </w:tabs>
        <w:ind w:left="645" w:hanging="645"/>
      </w:pPr>
    </w:lvl>
    <w:lvl w:ilvl="1">
      <w:start w:val="1"/>
      <w:numFmt w:val="decimal"/>
      <w:lvlText w:val="%1.%2."/>
      <w:lvlJc w:val="left"/>
      <w:pPr>
        <w:tabs>
          <w:tab w:val="num" w:pos="645"/>
        </w:tabs>
        <w:ind w:left="645" w:hanging="64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6BED3D1F"/>
    <w:multiLevelType w:val="hybridMultilevel"/>
    <w:tmpl w:val="2D44FD72"/>
    <w:lvl w:ilvl="0" w:tplc="FFFFFFFF">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0">
    <w:nsid w:val="6E1A29C1"/>
    <w:multiLevelType w:val="hybridMultilevel"/>
    <w:tmpl w:val="4B485CD2"/>
    <w:lvl w:ilvl="0" w:tplc="91AC0F12">
      <w:start w:val="1"/>
      <w:numFmt w:val="decimal"/>
      <w:lvlText w:val="%1."/>
      <w:lvlJc w:val="left"/>
      <w:pPr>
        <w:ind w:left="1069" w:hanging="360"/>
      </w:pPr>
      <w:rPr>
        <w:rFonts w:cs="Times New Roman" w:hint="default"/>
      </w:rPr>
    </w:lvl>
    <w:lvl w:ilvl="1" w:tplc="6B5C11EA">
      <w:start w:val="1"/>
      <w:numFmt w:val="lowerLetter"/>
      <w:lvlText w:val="%2."/>
      <w:lvlJc w:val="left"/>
      <w:pPr>
        <w:ind w:left="1789" w:hanging="360"/>
      </w:pPr>
      <w:rPr>
        <w:rFonts w:cs="Times New Roman"/>
      </w:rPr>
    </w:lvl>
    <w:lvl w:ilvl="2" w:tplc="C1241100">
      <w:start w:val="1"/>
      <w:numFmt w:val="lowerRoman"/>
      <w:lvlText w:val="%3."/>
      <w:lvlJc w:val="right"/>
      <w:pPr>
        <w:ind w:left="2509" w:hanging="180"/>
      </w:pPr>
      <w:rPr>
        <w:rFonts w:cs="Times New Roman"/>
      </w:rPr>
    </w:lvl>
    <w:lvl w:ilvl="3" w:tplc="7A30FCDE">
      <w:start w:val="1"/>
      <w:numFmt w:val="decimal"/>
      <w:lvlText w:val="%4."/>
      <w:lvlJc w:val="left"/>
      <w:pPr>
        <w:ind w:left="3229" w:hanging="360"/>
      </w:pPr>
      <w:rPr>
        <w:rFonts w:cs="Times New Roman"/>
      </w:rPr>
    </w:lvl>
    <w:lvl w:ilvl="4" w:tplc="7C484334">
      <w:start w:val="1"/>
      <w:numFmt w:val="lowerLetter"/>
      <w:lvlText w:val="%5."/>
      <w:lvlJc w:val="left"/>
      <w:pPr>
        <w:ind w:left="3949" w:hanging="360"/>
      </w:pPr>
      <w:rPr>
        <w:rFonts w:cs="Times New Roman"/>
      </w:rPr>
    </w:lvl>
    <w:lvl w:ilvl="5" w:tplc="A4FA8A42">
      <w:start w:val="1"/>
      <w:numFmt w:val="lowerRoman"/>
      <w:lvlText w:val="%6."/>
      <w:lvlJc w:val="right"/>
      <w:pPr>
        <w:ind w:left="4669" w:hanging="180"/>
      </w:pPr>
      <w:rPr>
        <w:rFonts w:cs="Times New Roman"/>
      </w:rPr>
    </w:lvl>
    <w:lvl w:ilvl="6" w:tplc="6C6C0976">
      <w:start w:val="1"/>
      <w:numFmt w:val="decimal"/>
      <w:lvlText w:val="%7."/>
      <w:lvlJc w:val="left"/>
      <w:pPr>
        <w:ind w:left="5389" w:hanging="360"/>
      </w:pPr>
      <w:rPr>
        <w:rFonts w:cs="Times New Roman"/>
      </w:rPr>
    </w:lvl>
    <w:lvl w:ilvl="7" w:tplc="3846432E">
      <w:start w:val="1"/>
      <w:numFmt w:val="lowerLetter"/>
      <w:lvlText w:val="%8."/>
      <w:lvlJc w:val="left"/>
      <w:pPr>
        <w:ind w:left="6109" w:hanging="360"/>
      </w:pPr>
      <w:rPr>
        <w:rFonts w:cs="Times New Roman"/>
      </w:rPr>
    </w:lvl>
    <w:lvl w:ilvl="8" w:tplc="CCFC8C56">
      <w:start w:val="1"/>
      <w:numFmt w:val="lowerRoman"/>
      <w:lvlText w:val="%9."/>
      <w:lvlJc w:val="right"/>
      <w:pPr>
        <w:ind w:left="6829" w:hanging="180"/>
      </w:pPr>
      <w:rPr>
        <w:rFonts w:cs="Times New Roman"/>
      </w:rPr>
    </w:lvl>
  </w:abstractNum>
  <w:abstractNum w:abstractNumId="31">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7BEB4506"/>
    <w:multiLevelType w:val="hybridMultilevel"/>
    <w:tmpl w:val="F89071F0"/>
    <w:lvl w:ilvl="0" w:tplc="D3340EE2">
      <w:start w:val="1"/>
      <w:numFmt w:val="decimal"/>
      <w:lvlText w:val="%1."/>
      <w:lvlJc w:val="left"/>
      <w:pPr>
        <w:tabs>
          <w:tab w:val="num" w:pos="720"/>
        </w:tabs>
        <w:ind w:left="720" w:hanging="360"/>
      </w:pPr>
      <w:rPr>
        <w:rFonts w:hint="default"/>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21"/>
  </w:num>
  <w:num w:numId="3">
    <w:abstractNumId w:val="32"/>
  </w:num>
  <w:num w:numId="4">
    <w:abstractNumId w:val="26"/>
  </w:num>
  <w:num w:numId="5">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8"/>
  </w:num>
  <w:num w:numId="9">
    <w:abstractNumId w:val="13"/>
  </w:num>
  <w:num w:numId="10">
    <w:abstractNumId w:val="7"/>
  </w:num>
  <w:num w:numId="11">
    <w:abstractNumId w:val="28"/>
  </w:num>
  <w:num w:numId="12">
    <w:abstractNumId w:val="16"/>
  </w:num>
  <w:num w:numId="13">
    <w:abstractNumId w:val="14"/>
  </w:num>
  <w:num w:numId="14">
    <w:abstractNumId w:val="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6"/>
  </w:num>
  <w:num w:numId="19">
    <w:abstractNumId w:val="22"/>
  </w:num>
  <w:num w:numId="20">
    <w:abstractNumId w:val="0"/>
  </w:num>
  <w:num w:numId="2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7"/>
  </w:num>
  <w:num w:numId="25">
    <w:abstractNumId w:val="20"/>
  </w:num>
  <w:num w:numId="26">
    <w:abstractNumId w:val="10"/>
  </w:num>
  <w:num w:numId="27">
    <w:abstractNumId w:val="17"/>
  </w:num>
  <w:num w:numId="28">
    <w:abstractNumId w:val="25"/>
  </w:num>
  <w:num w:numId="29">
    <w:abstractNumId w:val="24"/>
  </w:num>
  <w:num w:numId="30">
    <w:abstractNumId w:val="29"/>
  </w:num>
  <w:num w:numId="31">
    <w:abstractNumId w:val="12"/>
  </w:num>
  <w:num w:numId="32">
    <w:abstractNumId w:val="18"/>
  </w:num>
  <w:num w:numId="33">
    <w:abstractNumId w:val="19"/>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10"/>
  <w:displayHorizontalDrawingGridEvery w:val="2"/>
  <w:characterSpacingControl w:val="doNotCompress"/>
  <w:footnotePr>
    <w:footnote w:id="-1"/>
    <w:footnote w:id="0"/>
  </w:footnotePr>
  <w:endnotePr>
    <w:endnote w:id="-1"/>
    <w:endnote w:id="0"/>
  </w:endnotePr>
  <w:compat/>
  <w:rsids>
    <w:rsidRoot w:val="00C8236F"/>
    <w:rsid w:val="000006F9"/>
    <w:rsid w:val="000027FA"/>
    <w:rsid w:val="00002C80"/>
    <w:rsid w:val="00003698"/>
    <w:rsid w:val="00003EFA"/>
    <w:rsid w:val="00004C79"/>
    <w:rsid w:val="000055E2"/>
    <w:rsid w:val="00010008"/>
    <w:rsid w:val="00012D1F"/>
    <w:rsid w:val="00012EE8"/>
    <w:rsid w:val="00015851"/>
    <w:rsid w:val="000223ED"/>
    <w:rsid w:val="00025D1C"/>
    <w:rsid w:val="00026A88"/>
    <w:rsid w:val="00031556"/>
    <w:rsid w:val="00040232"/>
    <w:rsid w:val="00040656"/>
    <w:rsid w:val="000422BC"/>
    <w:rsid w:val="0004497D"/>
    <w:rsid w:val="00047CA5"/>
    <w:rsid w:val="00047D26"/>
    <w:rsid w:val="00051B22"/>
    <w:rsid w:val="0005229B"/>
    <w:rsid w:val="000529CF"/>
    <w:rsid w:val="00053EDC"/>
    <w:rsid w:val="00054D84"/>
    <w:rsid w:val="00055775"/>
    <w:rsid w:val="00055912"/>
    <w:rsid w:val="000573CA"/>
    <w:rsid w:val="000574FD"/>
    <w:rsid w:val="00060871"/>
    <w:rsid w:val="00061302"/>
    <w:rsid w:val="00064CF3"/>
    <w:rsid w:val="00065C2E"/>
    <w:rsid w:val="00067CB6"/>
    <w:rsid w:val="000701F4"/>
    <w:rsid w:val="00070B27"/>
    <w:rsid w:val="00071DC5"/>
    <w:rsid w:val="000758AC"/>
    <w:rsid w:val="00076665"/>
    <w:rsid w:val="00081EA0"/>
    <w:rsid w:val="000827D7"/>
    <w:rsid w:val="00084A2F"/>
    <w:rsid w:val="00093261"/>
    <w:rsid w:val="00093298"/>
    <w:rsid w:val="00093FC4"/>
    <w:rsid w:val="00095C6D"/>
    <w:rsid w:val="00095DDF"/>
    <w:rsid w:val="00097733"/>
    <w:rsid w:val="000A0A85"/>
    <w:rsid w:val="000A21D9"/>
    <w:rsid w:val="000A316D"/>
    <w:rsid w:val="000A41F7"/>
    <w:rsid w:val="000B14AD"/>
    <w:rsid w:val="000B19C2"/>
    <w:rsid w:val="000B1A47"/>
    <w:rsid w:val="000B73E7"/>
    <w:rsid w:val="000C21B4"/>
    <w:rsid w:val="000C51AA"/>
    <w:rsid w:val="000C67EF"/>
    <w:rsid w:val="000C710E"/>
    <w:rsid w:val="000D2606"/>
    <w:rsid w:val="000D2B23"/>
    <w:rsid w:val="000D47A0"/>
    <w:rsid w:val="000D4B08"/>
    <w:rsid w:val="000D4CD2"/>
    <w:rsid w:val="000D77EE"/>
    <w:rsid w:val="000E0CEC"/>
    <w:rsid w:val="000E12F8"/>
    <w:rsid w:val="000E18E6"/>
    <w:rsid w:val="000E1B2F"/>
    <w:rsid w:val="000E5FA9"/>
    <w:rsid w:val="000E726C"/>
    <w:rsid w:val="000E7BF4"/>
    <w:rsid w:val="000F066D"/>
    <w:rsid w:val="000F08EA"/>
    <w:rsid w:val="000F1B62"/>
    <w:rsid w:val="000F28E2"/>
    <w:rsid w:val="001015CD"/>
    <w:rsid w:val="00103560"/>
    <w:rsid w:val="00106DCF"/>
    <w:rsid w:val="001141D2"/>
    <w:rsid w:val="00116344"/>
    <w:rsid w:val="001213BB"/>
    <w:rsid w:val="00122FD2"/>
    <w:rsid w:val="00123DE0"/>
    <w:rsid w:val="0012617F"/>
    <w:rsid w:val="001269AA"/>
    <w:rsid w:val="001271D2"/>
    <w:rsid w:val="00131041"/>
    <w:rsid w:val="00131C9A"/>
    <w:rsid w:val="00131DB1"/>
    <w:rsid w:val="001346E8"/>
    <w:rsid w:val="00140439"/>
    <w:rsid w:val="00140E30"/>
    <w:rsid w:val="001429A9"/>
    <w:rsid w:val="00142BF6"/>
    <w:rsid w:val="0014387A"/>
    <w:rsid w:val="0014393C"/>
    <w:rsid w:val="00147825"/>
    <w:rsid w:val="00147E54"/>
    <w:rsid w:val="001518C9"/>
    <w:rsid w:val="00151978"/>
    <w:rsid w:val="00156144"/>
    <w:rsid w:val="00156A80"/>
    <w:rsid w:val="001571E9"/>
    <w:rsid w:val="00157279"/>
    <w:rsid w:val="00157537"/>
    <w:rsid w:val="00161C74"/>
    <w:rsid w:val="001660BF"/>
    <w:rsid w:val="001666F1"/>
    <w:rsid w:val="00167098"/>
    <w:rsid w:val="00170B39"/>
    <w:rsid w:val="00172E85"/>
    <w:rsid w:val="00173C51"/>
    <w:rsid w:val="0017485A"/>
    <w:rsid w:val="00174942"/>
    <w:rsid w:val="0017621C"/>
    <w:rsid w:val="00180724"/>
    <w:rsid w:val="00180916"/>
    <w:rsid w:val="00183681"/>
    <w:rsid w:val="0018658B"/>
    <w:rsid w:val="001925EE"/>
    <w:rsid w:val="00194EF0"/>
    <w:rsid w:val="00194F7E"/>
    <w:rsid w:val="001A0A10"/>
    <w:rsid w:val="001A165B"/>
    <w:rsid w:val="001A18DE"/>
    <w:rsid w:val="001A32DA"/>
    <w:rsid w:val="001A48DA"/>
    <w:rsid w:val="001A6CAD"/>
    <w:rsid w:val="001B1105"/>
    <w:rsid w:val="001B1F9A"/>
    <w:rsid w:val="001B6EC4"/>
    <w:rsid w:val="001B7B61"/>
    <w:rsid w:val="001D0B6A"/>
    <w:rsid w:val="001D234D"/>
    <w:rsid w:val="001D36E8"/>
    <w:rsid w:val="001E03A0"/>
    <w:rsid w:val="001E241D"/>
    <w:rsid w:val="001E2B83"/>
    <w:rsid w:val="001E50C9"/>
    <w:rsid w:val="001E68C4"/>
    <w:rsid w:val="001F116A"/>
    <w:rsid w:val="001F3B44"/>
    <w:rsid w:val="001F747A"/>
    <w:rsid w:val="0020392E"/>
    <w:rsid w:val="00204E21"/>
    <w:rsid w:val="00214B6D"/>
    <w:rsid w:val="0021573A"/>
    <w:rsid w:val="00217787"/>
    <w:rsid w:val="002201E7"/>
    <w:rsid w:val="00220DF3"/>
    <w:rsid w:val="00220F40"/>
    <w:rsid w:val="00221DDE"/>
    <w:rsid w:val="002231DE"/>
    <w:rsid w:val="00235812"/>
    <w:rsid w:val="00236844"/>
    <w:rsid w:val="0024008C"/>
    <w:rsid w:val="00243684"/>
    <w:rsid w:val="0024377D"/>
    <w:rsid w:val="00246518"/>
    <w:rsid w:val="00246C6E"/>
    <w:rsid w:val="002477A0"/>
    <w:rsid w:val="00250D9A"/>
    <w:rsid w:val="002518EB"/>
    <w:rsid w:val="0025525A"/>
    <w:rsid w:val="00257B5C"/>
    <w:rsid w:val="00257EC6"/>
    <w:rsid w:val="0026047D"/>
    <w:rsid w:val="00261C06"/>
    <w:rsid w:val="002626E0"/>
    <w:rsid w:val="0026505D"/>
    <w:rsid w:val="002655AD"/>
    <w:rsid w:val="00271259"/>
    <w:rsid w:val="00272367"/>
    <w:rsid w:val="0027413E"/>
    <w:rsid w:val="002762B6"/>
    <w:rsid w:val="0027794A"/>
    <w:rsid w:val="0028121C"/>
    <w:rsid w:val="00283BAD"/>
    <w:rsid w:val="00284B2C"/>
    <w:rsid w:val="002864D5"/>
    <w:rsid w:val="0028667B"/>
    <w:rsid w:val="00286D46"/>
    <w:rsid w:val="00287FA4"/>
    <w:rsid w:val="00290DF1"/>
    <w:rsid w:val="0029393E"/>
    <w:rsid w:val="002965BE"/>
    <w:rsid w:val="002A1496"/>
    <w:rsid w:val="002A2ECC"/>
    <w:rsid w:val="002A3B53"/>
    <w:rsid w:val="002A54A3"/>
    <w:rsid w:val="002A5BBF"/>
    <w:rsid w:val="002A5FF2"/>
    <w:rsid w:val="002A60C4"/>
    <w:rsid w:val="002B02BF"/>
    <w:rsid w:val="002B2903"/>
    <w:rsid w:val="002B3411"/>
    <w:rsid w:val="002B368A"/>
    <w:rsid w:val="002B3F77"/>
    <w:rsid w:val="002C0589"/>
    <w:rsid w:val="002C314D"/>
    <w:rsid w:val="002C63B8"/>
    <w:rsid w:val="002C7203"/>
    <w:rsid w:val="002D1AF3"/>
    <w:rsid w:val="002D230D"/>
    <w:rsid w:val="002D5CD8"/>
    <w:rsid w:val="002E0035"/>
    <w:rsid w:val="002E0EC2"/>
    <w:rsid w:val="002E574B"/>
    <w:rsid w:val="002F0045"/>
    <w:rsid w:val="002F11B9"/>
    <w:rsid w:val="002F1310"/>
    <w:rsid w:val="002F39EA"/>
    <w:rsid w:val="002F59B8"/>
    <w:rsid w:val="003001D0"/>
    <w:rsid w:val="00302FFD"/>
    <w:rsid w:val="003034B8"/>
    <w:rsid w:val="0030577D"/>
    <w:rsid w:val="003106C3"/>
    <w:rsid w:val="00311343"/>
    <w:rsid w:val="00311BBE"/>
    <w:rsid w:val="003127BF"/>
    <w:rsid w:val="00312F73"/>
    <w:rsid w:val="00321C0F"/>
    <w:rsid w:val="00323842"/>
    <w:rsid w:val="003252E9"/>
    <w:rsid w:val="00325B57"/>
    <w:rsid w:val="0033030A"/>
    <w:rsid w:val="00332B8D"/>
    <w:rsid w:val="00333088"/>
    <w:rsid w:val="00333851"/>
    <w:rsid w:val="00333E81"/>
    <w:rsid w:val="00337139"/>
    <w:rsid w:val="00340F07"/>
    <w:rsid w:val="003417AD"/>
    <w:rsid w:val="0034640E"/>
    <w:rsid w:val="00350F03"/>
    <w:rsid w:val="00351ABC"/>
    <w:rsid w:val="0035287A"/>
    <w:rsid w:val="003561D1"/>
    <w:rsid w:val="003567E5"/>
    <w:rsid w:val="003573DF"/>
    <w:rsid w:val="00360646"/>
    <w:rsid w:val="00361A73"/>
    <w:rsid w:val="003661D7"/>
    <w:rsid w:val="00366E07"/>
    <w:rsid w:val="003672AE"/>
    <w:rsid w:val="0037008E"/>
    <w:rsid w:val="003723F6"/>
    <w:rsid w:val="00374623"/>
    <w:rsid w:val="00375D89"/>
    <w:rsid w:val="00376F43"/>
    <w:rsid w:val="00381BA1"/>
    <w:rsid w:val="003823B3"/>
    <w:rsid w:val="0038240F"/>
    <w:rsid w:val="00383C95"/>
    <w:rsid w:val="0038667E"/>
    <w:rsid w:val="00390759"/>
    <w:rsid w:val="003912D1"/>
    <w:rsid w:val="0039414E"/>
    <w:rsid w:val="003943B1"/>
    <w:rsid w:val="0039750E"/>
    <w:rsid w:val="003A290C"/>
    <w:rsid w:val="003A3102"/>
    <w:rsid w:val="003A3EC6"/>
    <w:rsid w:val="003A496F"/>
    <w:rsid w:val="003A5B01"/>
    <w:rsid w:val="003A65F9"/>
    <w:rsid w:val="003A754E"/>
    <w:rsid w:val="003B0BFF"/>
    <w:rsid w:val="003B23C0"/>
    <w:rsid w:val="003B37E6"/>
    <w:rsid w:val="003B5AB1"/>
    <w:rsid w:val="003B5EC0"/>
    <w:rsid w:val="003B699A"/>
    <w:rsid w:val="003C053F"/>
    <w:rsid w:val="003C0E02"/>
    <w:rsid w:val="003C1BFC"/>
    <w:rsid w:val="003C3D2B"/>
    <w:rsid w:val="003C4530"/>
    <w:rsid w:val="003C4AE5"/>
    <w:rsid w:val="003C755D"/>
    <w:rsid w:val="003D1005"/>
    <w:rsid w:val="003D255B"/>
    <w:rsid w:val="003D3DBC"/>
    <w:rsid w:val="003D6CB3"/>
    <w:rsid w:val="003D6EBF"/>
    <w:rsid w:val="003D78A9"/>
    <w:rsid w:val="003E47CE"/>
    <w:rsid w:val="003F11FE"/>
    <w:rsid w:val="003F1F6C"/>
    <w:rsid w:val="003F500D"/>
    <w:rsid w:val="003F6937"/>
    <w:rsid w:val="00401C0B"/>
    <w:rsid w:val="004026BF"/>
    <w:rsid w:val="00404772"/>
    <w:rsid w:val="00405F79"/>
    <w:rsid w:val="004103AC"/>
    <w:rsid w:val="00410A13"/>
    <w:rsid w:val="00413E43"/>
    <w:rsid w:val="00415BDA"/>
    <w:rsid w:val="00416F63"/>
    <w:rsid w:val="00423086"/>
    <w:rsid w:val="00423FB9"/>
    <w:rsid w:val="00425021"/>
    <w:rsid w:val="00426CBA"/>
    <w:rsid w:val="0042776F"/>
    <w:rsid w:val="00431AC7"/>
    <w:rsid w:val="004329BF"/>
    <w:rsid w:val="0043342A"/>
    <w:rsid w:val="00437EC2"/>
    <w:rsid w:val="00441058"/>
    <w:rsid w:val="004410EF"/>
    <w:rsid w:val="0044267F"/>
    <w:rsid w:val="00442748"/>
    <w:rsid w:val="00445C13"/>
    <w:rsid w:val="00446574"/>
    <w:rsid w:val="00447754"/>
    <w:rsid w:val="00452182"/>
    <w:rsid w:val="00452D9E"/>
    <w:rsid w:val="00452FBF"/>
    <w:rsid w:val="0046528D"/>
    <w:rsid w:val="0046725B"/>
    <w:rsid w:val="00467A49"/>
    <w:rsid w:val="004724CB"/>
    <w:rsid w:val="004749BC"/>
    <w:rsid w:val="00474CB7"/>
    <w:rsid w:val="0047616E"/>
    <w:rsid w:val="00476D2B"/>
    <w:rsid w:val="00481DBF"/>
    <w:rsid w:val="00482CBF"/>
    <w:rsid w:val="0049235F"/>
    <w:rsid w:val="00493A60"/>
    <w:rsid w:val="00494A76"/>
    <w:rsid w:val="00495099"/>
    <w:rsid w:val="00495DD7"/>
    <w:rsid w:val="004A1E7B"/>
    <w:rsid w:val="004A2166"/>
    <w:rsid w:val="004A2DC5"/>
    <w:rsid w:val="004A2EF4"/>
    <w:rsid w:val="004A3BDB"/>
    <w:rsid w:val="004A4363"/>
    <w:rsid w:val="004A4A74"/>
    <w:rsid w:val="004A6CFB"/>
    <w:rsid w:val="004B2A3A"/>
    <w:rsid w:val="004B559D"/>
    <w:rsid w:val="004B5906"/>
    <w:rsid w:val="004B5D3D"/>
    <w:rsid w:val="004B6754"/>
    <w:rsid w:val="004C1C2F"/>
    <w:rsid w:val="004C2473"/>
    <w:rsid w:val="004C2C90"/>
    <w:rsid w:val="004C352E"/>
    <w:rsid w:val="004C3B9C"/>
    <w:rsid w:val="004C4BB6"/>
    <w:rsid w:val="004C6C5F"/>
    <w:rsid w:val="004C781E"/>
    <w:rsid w:val="004D0623"/>
    <w:rsid w:val="004D1898"/>
    <w:rsid w:val="004D3B91"/>
    <w:rsid w:val="004D3E13"/>
    <w:rsid w:val="004D48DF"/>
    <w:rsid w:val="004D53CC"/>
    <w:rsid w:val="004D6D64"/>
    <w:rsid w:val="004D6FB8"/>
    <w:rsid w:val="004D7531"/>
    <w:rsid w:val="004D7844"/>
    <w:rsid w:val="004E2009"/>
    <w:rsid w:val="004E667A"/>
    <w:rsid w:val="004E797F"/>
    <w:rsid w:val="004E7C17"/>
    <w:rsid w:val="004F094A"/>
    <w:rsid w:val="004F16C8"/>
    <w:rsid w:val="004F2A47"/>
    <w:rsid w:val="004F5726"/>
    <w:rsid w:val="004F646C"/>
    <w:rsid w:val="00500988"/>
    <w:rsid w:val="005029F7"/>
    <w:rsid w:val="005038D1"/>
    <w:rsid w:val="00504418"/>
    <w:rsid w:val="00504C09"/>
    <w:rsid w:val="00505A8A"/>
    <w:rsid w:val="00510D3B"/>
    <w:rsid w:val="00510D44"/>
    <w:rsid w:val="0051353F"/>
    <w:rsid w:val="0051416C"/>
    <w:rsid w:val="005148E6"/>
    <w:rsid w:val="00516996"/>
    <w:rsid w:val="00523847"/>
    <w:rsid w:val="00523E7D"/>
    <w:rsid w:val="0052502C"/>
    <w:rsid w:val="00525784"/>
    <w:rsid w:val="005262B1"/>
    <w:rsid w:val="00526A20"/>
    <w:rsid w:val="00533BC6"/>
    <w:rsid w:val="0053509B"/>
    <w:rsid w:val="00536584"/>
    <w:rsid w:val="005410FE"/>
    <w:rsid w:val="00542A3F"/>
    <w:rsid w:val="00542E1C"/>
    <w:rsid w:val="00554562"/>
    <w:rsid w:val="005557CB"/>
    <w:rsid w:val="00556204"/>
    <w:rsid w:val="00561291"/>
    <w:rsid w:val="00561F5B"/>
    <w:rsid w:val="005626EC"/>
    <w:rsid w:val="00563EB0"/>
    <w:rsid w:val="00564186"/>
    <w:rsid w:val="00565392"/>
    <w:rsid w:val="00566F04"/>
    <w:rsid w:val="005754FE"/>
    <w:rsid w:val="00575D77"/>
    <w:rsid w:val="005817AA"/>
    <w:rsid w:val="00582A26"/>
    <w:rsid w:val="00584295"/>
    <w:rsid w:val="00584435"/>
    <w:rsid w:val="0058499F"/>
    <w:rsid w:val="00586D38"/>
    <w:rsid w:val="0058765E"/>
    <w:rsid w:val="0059039D"/>
    <w:rsid w:val="00594B75"/>
    <w:rsid w:val="00595442"/>
    <w:rsid w:val="005A2DB2"/>
    <w:rsid w:val="005A3104"/>
    <w:rsid w:val="005A4DF6"/>
    <w:rsid w:val="005A539A"/>
    <w:rsid w:val="005A5789"/>
    <w:rsid w:val="005B0A1B"/>
    <w:rsid w:val="005B2738"/>
    <w:rsid w:val="005B3086"/>
    <w:rsid w:val="005B3A31"/>
    <w:rsid w:val="005B3B9F"/>
    <w:rsid w:val="005B4386"/>
    <w:rsid w:val="005B46C3"/>
    <w:rsid w:val="005B6203"/>
    <w:rsid w:val="005C0870"/>
    <w:rsid w:val="005C3108"/>
    <w:rsid w:val="005C5A08"/>
    <w:rsid w:val="005C5DEF"/>
    <w:rsid w:val="005D07AF"/>
    <w:rsid w:val="005D0F90"/>
    <w:rsid w:val="005D14B8"/>
    <w:rsid w:val="005D3503"/>
    <w:rsid w:val="005D48B6"/>
    <w:rsid w:val="005D4E7E"/>
    <w:rsid w:val="005D5B90"/>
    <w:rsid w:val="005D6BA3"/>
    <w:rsid w:val="005D7024"/>
    <w:rsid w:val="005E1695"/>
    <w:rsid w:val="005E32D4"/>
    <w:rsid w:val="005E35C9"/>
    <w:rsid w:val="005E4A48"/>
    <w:rsid w:val="005E7A77"/>
    <w:rsid w:val="005F0ADC"/>
    <w:rsid w:val="005F3720"/>
    <w:rsid w:val="005F77A3"/>
    <w:rsid w:val="006012C7"/>
    <w:rsid w:val="006034CB"/>
    <w:rsid w:val="00605A79"/>
    <w:rsid w:val="006064B0"/>
    <w:rsid w:val="00606547"/>
    <w:rsid w:val="00610282"/>
    <w:rsid w:val="00611C3A"/>
    <w:rsid w:val="0061449F"/>
    <w:rsid w:val="00615AF7"/>
    <w:rsid w:val="00617A79"/>
    <w:rsid w:val="006204ED"/>
    <w:rsid w:val="006208F3"/>
    <w:rsid w:val="00624301"/>
    <w:rsid w:val="00626D62"/>
    <w:rsid w:val="00627879"/>
    <w:rsid w:val="00631B74"/>
    <w:rsid w:val="00633883"/>
    <w:rsid w:val="0063519E"/>
    <w:rsid w:val="00637CD1"/>
    <w:rsid w:val="006418F6"/>
    <w:rsid w:val="00641F9A"/>
    <w:rsid w:val="0064411A"/>
    <w:rsid w:val="006447BE"/>
    <w:rsid w:val="00644B6E"/>
    <w:rsid w:val="00645937"/>
    <w:rsid w:val="0064756E"/>
    <w:rsid w:val="00647E41"/>
    <w:rsid w:val="00651C5C"/>
    <w:rsid w:val="00653799"/>
    <w:rsid w:val="00655E96"/>
    <w:rsid w:val="00656A49"/>
    <w:rsid w:val="0066058F"/>
    <w:rsid w:val="00660706"/>
    <w:rsid w:val="0066096A"/>
    <w:rsid w:val="006641C3"/>
    <w:rsid w:val="0066790D"/>
    <w:rsid w:val="00670401"/>
    <w:rsid w:val="00671009"/>
    <w:rsid w:val="00672619"/>
    <w:rsid w:val="00673AC2"/>
    <w:rsid w:val="00680516"/>
    <w:rsid w:val="00682298"/>
    <w:rsid w:val="00683B6E"/>
    <w:rsid w:val="006845C4"/>
    <w:rsid w:val="00687EF0"/>
    <w:rsid w:val="00690674"/>
    <w:rsid w:val="00692FD4"/>
    <w:rsid w:val="00694AA6"/>
    <w:rsid w:val="0069507F"/>
    <w:rsid w:val="006958B7"/>
    <w:rsid w:val="006A0506"/>
    <w:rsid w:val="006A36F3"/>
    <w:rsid w:val="006A3BF8"/>
    <w:rsid w:val="006A45E2"/>
    <w:rsid w:val="006A4BF8"/>
    <w:rsid w:val="006A5353"/>
    <w:rsid w:val="006A5F25"/>
    <w:rsid w:val="006A7A6E"/>
    <w:rsid w:val="006B02EC"/>
    <w:rsid w:val="006B2170"/>
    <w:rsid w:val="006B49D9"/>
    <w:rsid w:val="006C00B6"/>
    <w:rsid w:val="006C05B7"/>
    <w:rsid w:val="006C20E7"/>
    <w:rsid w:val="006C5F57"/>
    <w:rsid w:val="006C6824"/>
    <w:rsid w:val="006C6FA8"/>
    <w:rsid w:val="006D3774"/>
    <w:rsid w:val="006D5695"/>
    <w:rsid w:val="006D618A"/>
    <w:rsid w:val="006D6F1E"/>
    <w:rsid w:val="006E40DC"/>
    <w:rsid w:val="006F0037"/>
    <w:rsid w:val="006F18D3"/>
    <w:rsid w:val="006F2B44"/>
    <w:rsid w:val="006F2F36"/>
    <w:rsid w:val="006F3D87"/>
    <w:rsid w:val="006F47E0"/>
    <w:rsid w:val="006F5232"/>
    <w:rsid w:val="00705620"/>
    <w:rsid w:val="00713C43"/>
    <w:rsid w:val="00716B5B"/>
    <w:rsid w:val="007201D0"/>
    <w:rsid w:val="00720AC3"/>
    <w:rsid w:val="00722466"/>
    <w:rsid w:val="00723081"/>
    <w:rsid w:val="00724A03"/>
    <w:rsid w:val="007308F8"/>
    <w:rsid w:val="007313CF"/>
    <w:rsid w:val="007338C3"/>
    <w:rsid w:val="00733C3F"/>
    <w:rsid w:val="0073418D"/>
    <w:rsid w:val="00741C53"/>
    <w:rsid w:val="007425F2"/>
    <w:rsid w:val="007428CE"/>
    <w:rsid w:val="00742BAA"/>
    <w:rsid w:val="0074380C"/>
    <w:rsid w:val="00744F32"/>
    <w:rsid w:val="007457A7"/>
    <w:rsid w:val="00745EB7"/>
    <w:rsid w:val="007462C2"/>
    <w:rsid w:val="007465EE"/>
    <w:rsid w:val="00746803"/>
    <w:rsid w:val="00746D38"/>
    <w:rsid w:val="0075080E"/>
    <w:rsid w:val="00750923"/>
    <w:rsid w:val="00753BA6"/>
    <w:rsid w:val="00756563"/>
    <w:rsid w:val="00760113"/>
    <w:rsid w:val="00763A14"/>
    <w:rsid w:val="00764399"/>
    <w:rsid w:val="00764DD4"/>
    <w:rsid w:val="0077364A"/>
    <w:rsid w:val="00773CE9"/>
    <w:rsid w:val="007742B4"/>
    <w:rsid w:val="007801B0"/>
    <w:rsid w:val="00781EDB"/>
    <w:rsid w:val="007838B4"/>
    <w:rsid w:val="00785D33"/>
    <w:rsid w:val="00787D99"/>
    <w:rsid w:val="0079056B"/>
    <w:rsid w:val="00791D8E"/>
    <w:rsid w:val="007942F8"/>
    <w:rsid w:val="00794C0C"/>
    <w:rsid w:val="00794EEB"/>
    <w:rsid w:val="0079500B"/>
    <w:rsid w:val="0079570C"/>
    <w:rsid w:val="00796A94"/>
    <w:rsid w:val="007A4BE9"/>
    <w:rsid w:val="007A4CBE"/>
    <w:rsid w:val="007A5112"/>
    <w:rsid w:val="007B26BF"/>
    <w:rsid w:val="007B4A05"/>
    <w:rsid w:val="007C1F22"/>
    <w:rsid w:val="007C2328"/>
    <w:rsid w:val="007C2D2C"/>
    <w:rsid w:val="007C3351"/>
    <w:rsid w:val="007C4AD1"/>
    <w:rsid w:val="007C4D3C"/>
    <w:rsid w:val="007D055E"/>
    <w:rsid w:val="007D1575"/>
    <w:rsid w:val="007D1671"/>
    <w:rsid w:val="007D2167"/>
    <w:rsid w:val="007D2551"/>
    <w:rsid w:val="007D2FD6"/>
    <w:rsid w:val="007D61C5"/>
    <w:rsid w:val="007E374A"/>
    <w:rsid w:val="007E638D"/>
    <w:rsid w:val="007F106B"/>
    <w:rsid w:val="00800FEB"/>
    <w:rsid w:val="008047F2"/>
    <w:rsid w:val="00804B62"/>
    <w:rsid w:val="008067A9"/>
    <w:rsid w:val="00807264"/>
    <w:rsid w:val="008124BE"/>
    <w:rsid w:val="008133B9"/>
    <w:rsid w:val="00813EF2"/>
    <w:rsid w:val="00815DFD"/>
    <w:rsid w:val="008166CB"/>
    <w:rsid w:val="00820BFB"/>
    <w:rsid w:val="00824980"/>
    <w:rsid w:val="00831DCE"/>
    <w:rsid w:val="00832C78"/>
    <w:rsid w:val="00841456"/>
    <w:rsid w:val="00843BB0"/>
    <w:rsid w:val="00844705"/>
    <w:rsid w:val="00844B40"/>
    <w:rsid w:val="0084504D"/>
    <w:rsid w:val="00851191"/>
    <w:rsid w:val="008572E2"/>
    <w:rsid w:val="0086134F"/>
    <w:rsid w:val="00864FDD"/>
    <w:rsid w:val="00865178"/>
    <w:rsid w:val="0086583A"/>
    <w:rsid w:val="00867FE9"/>
    <w:rsid w:val="0087053A"/>
    <w:rsid w:val="00870B85"/>
    <w:rsid w:val="00871147"/>
    <w:rsid w:val="00871A88"/>
    <w:rsid w:val="00871BD9"/>
    <w:rsid w:val="008747FD"/>
    <w:rsid w:val="00875412"/>
    <w:rsid w:val="00881564"/>
    <w:rsid w:val="00883613"/>
    <w:rsid w:val="0088395F"/>
    <w:rsid w:val="00886368"/>
    <w:rsid w:val="00886FA8"/>
    <w:rsid w:val="00887079"/>
    <w:rsid w:val="00887DB8"/>
    <w:rsid w:val="00892289"/>
    <w:rsid w:val="00894F35"/>
    <w:rsid w:val="008957ED"/>
    <w:rsid w:val="00895EA1"/>
    <w:rsid w:val="008977CC"/>
    <w:rsid w:val="00897AF5"/>
    <w:rsid w:val="008A0D3A"/>
    <w:rsid w:val="008A0E55"/>
    <w:rsid w:val="008A172C"/>
    <w:rsid w:val="008A4069"/>
    <w:rsid w:val="008A6FD5"/>
    <w:rsid w:val="008A79FA"/>
    <w:rsid w:val="008B0642"/>
    <w:rsid w:val="008B0CF2"/>
    <w:rsid w:val="008B4653"/>
    <w:rsid w:val="008B7CCB"/>
    <w:rsid w:val="008C26B6"/>
    <w:rsid w:val="008C285F"/>
    <w:rsid w:val="008C2934"/>
    <w:rsid w:val="008D3D09"/>
    <w:rsid w:val="008D45A8"/>
    <w:rsid w:val="008D5648"/>
    <w:rsid w:val="008E18E5"/>
    <w:rsid w:val="008E1C2E"/>
    <w:rsid w:val="008E1DA4"/>
    <w:rsid w:val="008E2355"/>
    <w:rsid w:val="008E4FA9"/>
    <w:rsid w:val="008E7D93"/>
    <w:rsid w:val="008F1A3C"/>
    <w:rsid w:val="008F4445"/>
    <w:rsid w:val="00900377"/>
    <w:rsid w:val="00901EFE"/>
    <w:rsid w:val="009043FC"/>
    <w:rsid w:val="00904F7D"/>
    <w:rsid w:val="009053C7"/>
    <w:rsid w:val="009067FC"/>
    <w:rsid w:val="009104DC"/>
    <w:rsid w:val="00910851"/>
    <w:rsid w:val="0091100D"/>
    <w:rsid w:val="00913829"/>
    <w:rsid w:val="00914857"/>
    <w:rsid w:val="00921A6B"/>
    <w:rsid w:val="00925A86"/>
    <w:rsid w:val="009326E4"/>
    <w:rsid w:val="00934AF2"/>
    <w:rsid w:val="00935203"/>
    <w:rsid w:val="009403EE"/>
    <w:rsid w:val="00941799"/>
    <w:rsid w:val="00941E27"/>
    <w:rsid w:val="00942001"/>
    <w:rsid w:val="00943368"/>
    <w:rsid w:val="009445F2"/>
    <w:rsid w:val="0095271E"/>
    <w:rsid w:val="00954C26"/>
    <w:rsid w:val="00955BBC"/>
    <w:rsid w:val="00960C6D"/>
    <w:rsid w:val="00963A2D"/>
    <w:rsid w:val="0096401E"/>
    <w:rsid w:val="00966283"/>
    <w:rsid w:val="009674AA"/>
    <w:rsid w:val="0096755F"/>
    <w:rsid w:val="00967621"/>
    <w:rsid w:val="009702C4"/>
    <w:rsid w:val="00971111"/>
    <w:rsid w:val="00972EC6"/>
    <w:rsid w:val="00974A03"/>
    <w:rsid w:val="009750AF"/>
    <w:rsid w:val="0097633B"/>
    <w:rsid w:val="009815B5"/>
    <w:rsid w:val="00981D29"/>
    <w:rsid w:val="00983108"/>
    <w:rsid w:val="00983557"/>
    <w:rsid w:val="00983861"/>
    <w:rsid w:val="00985C97"/>
    <w:rsid w:val="009869EE"/>
    <w:rsid w:val="00992722"/>
    <w:rsid w:val="00993F10"/>
    <w:rsid w:val="00993FD4"/>
    <w:rsid w:val="00995102"/>
    <w:rsid w:val="0099541C"/>
    <w:rsid w:val="00995B51"/>
    <w:rsid w:val="009A16E3"/>
    <w:rsid w:val="009A1968"/>
    <w:rsid w:val="009A631E"/>
    <w:rsid w:val="009A70B0"/>
    <w:rsid w:val="009B3963"/>
    <w:rsid w:val="009B472F"/>
    <w:rsid w:val="009B537E"/>
    <w:rsid w:val="009B595F"/>
    <w:rsid w:val="009B687E"/>
    <w:rsid w:val="009C0B0C"/>
    <w:rsid w:val="009C50AA"/>
    <w:rsid w:val="009C5E33"/>
    <w:rsid w:val="009C643C"/>
    <w:rsid w:val="009C6DF3"/>
    <w:rsid w:val="009D113A"/>
    <w:rsid w:val="009D21D3"/>
    <w:rsid w:val="009D2FE3"/>
    <w:rsid w:val="009D427A"/>
    <w:rsid w:val="009D5D5D"/>
    <w:rsid w:val="009E0DAD"/>
    <w:rsid w:val="009F0B21"/>
    <w:rsid w:val="009F0BAB"/>
    <w:rsid w:val="009F19C0"/>
    <w:rsid w:val="009F1C4A"/>
    <w:rsid w:val="009F6262"/>
    <w:rsid w:val="00A02966"/>
    <w:rsid w:val="00A06732"/>
    <w:rsid w:val="00A07D68"/>
    <w:rsid w:val="00A1198D"/>
    <w:rsid w:val="00A12ABB"/>
    <w:rsid w:val="00A1677D"/>
    <w:rsid w:val="00A205CD"/>
    <w:rsid w:val="00A205FC"/>
    <w:rsid w:val="00A2082B"/>
    <w:rsid w:val="00A21148"/>
    <w:rsid w:val="00A314CC"/>
    <w:rsid w:val="00A31DE3"/>
    <w:rsid w:val="00A35733"/>
    <w:rsid w:val="00A40168"/>
    <w:rsid w:val="00A405FC"/>
    <w:rsid w:val="00A413E1"/>
    <w:rsid w:val="00A41BB5"/>
    <w:rsid w:val="00A41E31"/>
    <w:rsid w:val="00A423AE"/>
    <w:rsid w:val="00A435C7"/>
    <w:rsid w:val="00A43F21"/>
    <w:rsid w:val="00A4446A"/>
    <w:rsid w:val="00A528F6"/>
    <w:rsid w:val="00A52D99"/>
    <w:rsid w:val="00A5474C"/>
    <w:rsid w:val="00A54F47"/>
    <w:rsid w:val="00A56434"/>
    <w:rsid w:val="00A640E6"/>
    <w:rsid w:val="00A717BC"/>
    <w:rsid w:val="00A74210"/>
    <w:rsid w:val="00A7467F"/>
    <w:rsid w:val="00A76446"/>
    <w:rsid w:val="00A8073E"/>
    <w:rsid w:val="00A81833"/>
    <w:rsid w:val="00A82EAC"/>
    <w:rsid w:val="00A86B4B"/>
    <w:rsid w:val="00A86FD2"/>
    <w:rsid w:val="00A8762D"/>
    <w:rsid w:val="00A91086"/>
    <w:rsid w:val="00A91138"/>
    <w:rsid w:val="00A93A2F"/>
    <w:rsid w:val="00A93C2A"/>
    <w:rsid w:val="00A964EC"/>
    <w:rsid w:val="00A96573"/>
    <w:rsid w:val="00A9727E"/>
    <w:rsid w:val="00AA2A9D"/>
    <w:rsid w:val="00AA4150"/>
    <w:rsid w:val="00AA4712"/>
    <w:rsid w:val="00AA518E"/>
    <w:rsid w:val="00AA66AF"/>
    <w:rsid w:val="00AB23B7"/>
    <w:rsid w:val="00AB4439"/>
    <w:rsid w:val="00AB6A27"/>
    <w:rsid w:val="00AB7010"/>
    <w:rsid w:val="00AB759C"/>
    <w:rsid w:val="00AB7B28"/>
    <w:rsid w:val="00AC1242"/>
    <w:rsid w:val="00AC1BCF"/>
    <w:rsid w:val="00AC24AB"/>
    <w:rsid w:val="00AC4609"/>
    <w:rsid w:val="00AC4832"/>
    <w:rsid w:val="00AC7995"/>
    <w:rsid w:val="00AD284A"/>
    <w:rsid w:val="00AD58B3"/>
    <w:rsid w:val="00AD5973"/>
    <w:rsid w:val="00AE0D95"/>
    <w:rsid w:val="00AE25A7"/>
    <w:rsid w:val="00AF052C"/>
    <w:rsid w:val="00AF1034"/>
    <w:rsid w:val="00AF3F0D"/>
    <w:rsid w:val="00AF4D2E"/>
    <w:rsid w:val="00AF6781"/>
    <w:rsid w:val="00B002E5"/>
    <w:rsid w:val="00B015A6"/>
    <w:rsid w:val="00B01CBF"/>
    <w:rsid w:val="00B03532"/>
    <w:rsid w:val="00B04B04"/>
    <w:rsid w:val="00B1352E"/>
    <w:rsid w:val="00B141BF"/>
    <w:rsid w:val="00B16230"/>
    <w:rsid w:val="00B16719"/>
    <w:rsid w:val="00B177A5"/>
    <w:rsid w:val="00B22FA2"/>
    <w:rsid w:val="00B30426"/>
    <w:rsid w:val="00B32FBC"/>
    <w:rsid w:val="00B35D5C"/>
    <w:rsid w:val="00B40553"/>
    <w:rsid w:val="00B41679"/>
    <w:rsid w:val="00B43093"/>
    <w:rsid w:val="00B4317C"/>
    <w:rsid w:val="00B47A65"/>
    <w:rsid w:val="00B509B4"/>
    <w:rsid w:val="00B50ACB"/>
    <w:rsid w:val="00B52FD8"/>
    <w:rsid w:val="00B548F8"/>
    <w:rsid w:val="00B55F6C"/>
    <w:rsid w:val="00B579AC"/>
    <w:rsid w:val="00B61829"/>
    <w:rsid w:val="00B64F14"/>
    <w:rsid w:val="00B64FE2"/>
    <w:rsid w:val="00B70A6A"/>
    <w:rsid w:val="00B70BB1"/>
    <w:rsid w:val="00B7313D"/>
    <w:rsid w:val="00B73D7E"/>
    <w:rsid w:val="00B7495D"/>
    <w:rsid w:val="00B7587F"/>
    <w:rsid w:val="00B767C2"/>
    <w:rsid w:val="00B76FEC"/>
    <w:rsid w:val="00B773FB"/>
    <w:rsid w:val="00B82C4D"/>
    <w:rsid w:val="00B8478D"/>
    <w:rsid w:val="00B87293"/>
    <w:rsid w:val="00B90E3D"/>
    <w:rsid w:val="00B92BCA"/>
    <w:rsid w:val="00B93F12"/>
    <w:rsid w:val="00B9710E"/>
    <w:rsid w:val="00BA5032"/>
    <w:rsid w:val="00BA52FA"/>
    <w:rsid w:val="00BB4050"/>
    <w:rsid w:val="00BB5C74"/>
    <w:rsid w:val="00BC1DAF"/>
    <w:rsid w:val="00BC24C1"/>
    <w:rsid w:val="00BC3ED1"/>
    <w:rsid w:val="00BC72BD"/>
    <w:rsid w:val="00BD4FCA"/>
    <w:rsid w:val="00BD580C"/>
    <w:rsid w:val="00BD7C9C"/>
    <w:rsid w:val="00BE1DF0"/>
    <w:rsid w:val="00BE2909"/>
    <w:rsid w:val="00BE3172"/>
    <w:rsid w:val="00BE62CE"/>
    <w:rsid w:val="00BF03BF"/>
    <w:rsid w:val="00BF0746"/>
    <w:rsid w:val="00BF0A48"/>
    <w:rsid w:val="00BF4F76"/>
    <w:rsid w:val="00BF55B7"/>
    <w:rsid w:val="00BF55E9"/>
    <w:rsid w:val="00BF72B6"/>
    <w:rsid w:val="00C0113E"/>
    <w:rsid w:val="00C0182F"/>
    <w:rsid w:val="00C0278F"/>
    <w:rsid w:val="00C02DA0"/>
    <w:rsid w:val="00C06770"/>
    <w:rsid w:val="00C07B40"/>
    <w:rsid w:val="00C132ED"/>
    <w:rsid w:val="00C15A7E"/>
    <w:rsid w:val="00C208D0"/>
    <w:rsid w:val="00C2201E"/>
    <w:rsid w:val="00C24672"/>
    <w:rsid w:val="00C26276"/>
    <w:rsid w:val="00C26C8F"/>
    <w:rsid w:val="00C3134C"/>
    <w:rsid w:val="00C328A9"/>
    <w:rsid w:val="00C34C3D"/>
    <w:rsid w:val="00C42005"/>
    <w:rsid w:val="00C43246"/>
    <w:rsid w:val="00C45BB3"/>
    <w:rsid w:val="00C465B5"/>
    <w:rsid w:val="00C50241"/>
    <w:rsid w:val="00C504A0"/>
    <w:rsid w:val="00C55483"/>
    <w:rsid w:val="00C561E7"/>
    <w:rsid w:val="00C562A2"/>
    <w:rsid w:val="00C56455"/>
    <w:rsid w:val="00C5760A"/>
    <w:rsid w:val="00C61560"/>
    <w:rsid w:val="00C6178D"/>
    <w:rsid w:val="00C65660"/>
    <w:rsid w:val="00C656E3"/>
    <w:rsid w:val="00C659AE"/>
    <w:rsid w:val="00C659EE"/>
    <w:rsid w:val="00C71664"/>
    <w:rsid w:val="00C7599E"/>
    <w:rsid w:val="00C75D88"/>
    <w:rsid w:val="00C75F77"/>
    <w:rsid w:val="00C8236F"/>
    <w:rsid w:val="00C83402"/>
    <w:rsid w:val="00C83898"/>
    <w:rsid w:val="00C842F4"/>
    <w:rsid w:val="00C84537"/>
    <w:rsid w:val="00C85B71"/>
    <w:rsid w:val="00C87432"/>
    <w:rsid w:val="00C92CD2"/>
    <w:rsid w:val="00C93DDE"/>
    <w:rsid w:val="00C9557B"/>
    <w:rsid w:val="00C972DC"/>
    <w:rsid w:val="00C97E0E"/>
    <w:rsid w:val="00CA153F"/>
    <w:rsid w:val="00CA3C4F"/>
    <w:rsid w:val="00CA7BDE"/>
    <w:rsid w:val="00CB2187"/>
    <w:rsid w:val="00CB2C1C"/>
    <w:rsid w:val="00CB302D"/>
    <w:rsid w:val="00CB349D"/>
    <w:rsid w:val="00CB3C60"/>
    <w:rsid w:val="00CC27FE"/>
    <w:rsid w:val="00CC28ED"/>
    <w:rsid w:val="00CC5D33"/>
    <w:rsid w:val="00CD02CE"/>
    <w:rsid w:val="00CD2807"/>
    <w:rsid w:val="00CD3BC2"/>
    <w:rsid w:val="00CD5307"/>
    <w:rsid w:val="00CE0103"/>
    <w:rsid w:val="00CE144F"/>
    <w:rsid w:val="00CE1EF9"/>
    <w:rsid w:val="00CE31C8"/>
    <w:rsid w:val="00CE4D22"/>
    <w:rsid w:val="00CE67DA"/>
    <w:rsid w:val="00CF051A"/>
    <w:rsid w:val="00CF241E"/>
    <w:rsid w:val="00CF36CA"/>
    <w:rsid w:val="00CF37AC"/>
    <w:rsid w:val="00CF7112"/>
    <w:rsid w:val="00CF798F"/>
    <w:rsid w:val="00D0028F"/>
    <w:rsid w:val="00D013A6"/>
    <w:rsid w:val="00D01408"/>
    <w:rsid w:val="00D01FC9"/>
    <w:rsid w:val="00D0201A"/>
    <w:rsid w:val="00D022B2"/>
    <w:rsid w:val="00D02882"/>
    <w:rsid w:val="00D02A25"/>
    <w:rsid w:val="00D03A9C"/>
    <w:rsid w:val="00D0405E"/>
    <w:rsid w:val="00D044DC"/>
    <w:rsid w:val="00D06C5F"/>
    <w:rsid w:val="00D06E77"/>
    <w:rsid w:val="00D079A3"/>
    <w:rsid w:val="00D111EC"/>
    <w:rsid w:val="00D14706"/>
    <w:rsid w:val="00D21987"/>
    <w:rsid w:val="00D23C9C"/>
    <w:rsid w:val="00D2674D"/>
    <w:rsid w:val="00D30E08"/>
    <w:rsid w:val="00D344C0"/>
    <w:rsid w:val="00D35708"/>
    <w:rsid w:val="00D35ED1"/>
    <w:rsid w:val="00D43874"/>
    <w:rsid w:val="00D47940"/>
    <w:rsid w:val="00D557A9"/>
    <w:rsid w:val="00D55C9D"/>
    <w:rsid w:val="00D5742A"/>
    <w:rsid w:val="00D57662"/>
    <w:rsid w:val="00D57FDB"/>
    <w:rsid w:val="00D61200"/>
    <w:rsid w:val="00D61628"/>
    <w:rsid w:val="00D64D93"/>
    <w:rsid w:val="00D65B88"/>
    <w:rsid w:val="00D7171C"/>
    <w:rsid w:val="00D73F49"/>
    <w:rsid w:val="00D76A72"/>
    <w:rsid w:val="00D76F85"/>
    <w:rsid w:val="00D803CD"/>
    <w:rsid w:val="00D8107A"/>
    <w:rsid w:val="00D824EC"/>
    <w:rsid w:val="00D84072"/>
    <w:rsid w:val="00D8591D"/>
    <w:rsid w:val="00D86417"/>
    <w:rsid w:val="00D92CFF"/>
    <w:rsid w:val="00D93E6C"/>
    <w:rsid w:val="00D94074"/>
    <w:rsid w:val="00D95274"/>
    <w:rsid w:val="00D963C3"/>
    <w:rsid w:val="00DA3AF9"/>
    <w:rsid w:val="00DA407C"/>
    <w:rsid w:val="00DA6043"/>
    <w:rsid w:val="00DA63C2"/>
    <w:rsid w:val="00DA672C"/>
    <w:rsid w:val="00DB037C"/>
    <w:rsid w:val="00DB048E"/>
    <w:rsid w:val="00DB0688"/>
    <w:rsid w:val="00DB1CA9"/>
    <w:rsid w:val="00DB4F79"/>
    <w:rsid w:val="00DB7833"/>
    <w:rsid w:val="00DB7BF9"/>
    <w:rsid w:val="00DC0FBC"/>
    <w:rsid w:val="00DC10ED"/>
    <w:rsid w:val="00DC63CC"/>
    <w:rsid w:val="00DC672B"/>
    <w:rsid w:val="00DC709F"/>
    <w:rsid w:val="00DC750F"/>
    <w:rsid w:val="00DD0D61"/>
    <w:rsid w:val="00DD2ECC"/>
    <w:rsid w:val="00DD31D4"/>
    <w:rsid w:val="00DD51F2"/>
    <w:rsid w:val="00DE10FB"/>
    <w:rsid w:val="00DE1363"/>
    <w:rsid w:val="00DE63DD"/>
    <w:rsid w:val="00DE6BC4"/>
    <w:rsid w:val="00DE6F0B"/>
    <w:rsid w:val="00DE7707"/>
    <w:rsid w:val="00DF0CA0"/>
    <w:rsid w:val="00DF1113"/>
    <w:rsid w:val="00DF358D"/>
    <w:rsid w:val="00DF4847"/>
    <w:rsid w:val="00DF5C8F"/>
    <w:rsid w:val="00DF6D8F"/>
    <w:rsid w:val="00DF6E40"/>
    <w:rsid w:val="00E035AB"/>
    <w:rsid w:val="00E0400B"/>
    <w:rsid w:val="00E0477F"/>
    <w:rsid w:val="00E05B26"/>
    <w:rsid w:val="00E064FC"/>
    <w:rsid w:val="00E07DDB"/>
    <w:rsid w:val="00E11C8D"/>
    <w:rsid w:val="00E12646"/>
    <w:rsid w:val="00E12CC7"/>
    <w:rsid w:val="00E12FA8"/>
    <w:rsid w:val="00E1608F"/>
    <w:rsid w:val="00E1785B"/>
    <w:rsid w:val="00E213B5"/>
    <w:rsid w:val="00E222A5"/>
    <w:rsid w:val="00E23E34"/>
    <w:rsid w:val="00E25EC6"/>
    <w:rsid w:val="00E3515F"/>
    <w:rsid w:val="00E35491"/>
    <w:rsid w:val="00E35934"/>
    <w:rsid w:val="00E35B6E"/>
    <w:rsid w:val="00E36019"/>
    <w:rsid w:val="00E413EB"/>
    <w:rsid w:val="00E42586"/>
    <w:rsid w:val="00E43896"/>
    <w:rsid w:val="00E44477"/>
    <w:rsid w:val="00E46438"/>
    <w:rsid w:val="00E46896"/>
    <w:rsid w:val="00E46F0C"/>
    <w:rsid w:val="00E4747C"/>
    <w:rsid w:val="00E479FE"/>
    <w:rsid w:val="00E5395C"/>
    <w:rsid w:val="00E57FAA"/>
    <w:rsid w:val="00E6077B"/>
    <w:rsid w:val="00E6218D"/>
    <w:rsid w:val="00E6218F"/>
    <w:rsid w:val="00E63D36"/>
    <w:rsid w:val="00E64B22"/>
    <w:rsid w:val="00E67877"/>
    <w:rsid w:val="00E732F3"/>
    <w:rsid w:val="00E753D8"/>
    <w:rsid w:val="00E75BF2"/>
    <w:rsid w:val="00E76C6C"/>
    <w:rsid w:val="00E80E3B"/>
    <w:rsid w:val="00E816EF"/>
    <w:rsid w:val="00E81E7F"/>
    <w:rsid w:val="00E82A5B"/>
    <w:rsid w:val="00E82F59"/>
    <w:rsid w:val="00E845F2"/>
    <w:rsid w:val="00E86B61"/>
    <w:rsid w:val="00E8732C"/>
    <w:rsid w:val="00E87F6B"/>
    <w:rsid w:val="00E92B0A"/>
    <w:rsid w:val="00E93E3C"/>
    <w:rsid w:val="00E940BC"/>
    <w:rsid w:val="00E955DB"/>
    <w:rsid w:val="00EA23CB"/>
    <w:rsid w:val="00EA7501"/>
    <w:rsid w:val="00EA7DEB"/>
    <w:rsid w:val="00EA7EC2"/>
    <w:rsid w:val="00EB0029"/>
    <w:rsid w:val="00EB050E"/>
    <w:rsid w:val="00EB14C3"/>
    <w:rsid w:val="00EB380B"/>
    <w:rsid w:val="00EB7915"/>
    <w:rsid w:val="00EC0AC8"/>
    <w:rsid w:val="00EC44E2"/>
    <w:rsid w:val="00EC5213"/>
    <w:rsid w:val="00EC5A70"/>
    <w:rsid w:val="00EC5D6B"/>
    <w:rsid w:val="00EC73C3"/>
    <w:rsid w:val="00EC79EA"/>
    <w:rsid w:val="00EC7A04"/>
    <w:rsid w:val="00ED035D"/>
    <w:rsid w:val="00ED20A6"/>
    <w:rsid w:val="00ED36E1"/>
    <w:rsid w:val="00ED45B1"/>
    <w:rsid w:val="00ED5A8C"/>
    <w:rsid w:val="00ED749A"/>
    <w:rsid w:val="00EE0852"/>
    <w:rsid w:val="00EE08AA"/>
    <w:rsid w:val="00EE0ADE"/>
    <w:rsid w:val="00EE54F0"/>
    <w:rsid w:val="00EE6643"/>
    <w:rsid w:val="00EE6CF8"/>
    <w:rsid w:val="00EF0005"/>
    <w:rsid w:val="00EF0AF6"/>
    <w:rsid w:val="00EF2A7C"/>
    <w:rsid w:val="00EF4004"/>
    <w:rsid w:val="00EF540E"/>
    <w:rsid w:val="00F001CB"/>
    <w:rsid w:val="00F03BE9"/>
    <w:rsid w:val="00F05A00"/>
    <w:rsid w:val="00F06BA5"/>
    <w:rsid w:val="00F14DB9"/>
    <w:rsid w:val="00F1529B"/>
    <w:rsid w:val="00F159E9"/>
    <w:rsid w:val="00F175C1"/>
    <w:rsid w:val="00F17AD7"/>
    <w:rsid w:val="00F20B08"/>
    <w:rsid w:val="00F20C84"/>
    <w:rsid w:val="00F2562F"/>
    <w:rsid w:val="00F271A0"/>
    <w:rsid w:val="00F27985"/>
    <w:rsid w:val="00F30485"/>
    <w:rsid w:val="00F312BE"/>
    <w:rsid w:val="00F33940"/>
    <w:rsid w:val="00F35D16"/>
    <w:rsid w:val="00F42048"/>
    <w:rsid w:val="00F430D0"/>
    <w:rsid w:val="00F45F5B"/>
    <w:rsid w:val="00F467B9"/>
    <w:rsid w:val="00F4784D"/>
    <w:rsid w:val="00F53660"/>
    <w:rsid w:val="00F57120"/>
    <w:rsid w:val="00F5713B"/>
    <w:rsid w:val="00F576FD"/>
    <w:rsid w:val="00F62058"/>
    <w:rsid w:val="00F63C1A"/>
    <w:rsid w:val="00F70E54"/>
    <w:rsid w:val="00F77D14"/>
    <w:rsid w:val="00F8095D"/>
    <w:rsid w:val="00F80B7E"/>
    <w:rsid w:val="00F8264E"/>
    <w:rsid w:val="00F85A8B"/>
    <w:rsid w:val="00F85CE5"/>
    <w:rsid w:val="00F90193"/>
    <w:rsid w:val="00F903C0"/>
    <w:rsid w:val="00F9158C"/>
    <w:rsid w:val="00F916E7"/>
    <w:rsid w:val="00F91F2A"/>
    <w:rsid w:val="00F91F8E"/>
    <w:rsid w:val="00F9596F"/>
    <w:rsid w:val="00F97D08"/>
    <w:rsid w:val="00FA2B08"/>
    <w:rsid w:val="00FA3C7F"/>
    <w:rsid w:val="00FA4667"/>
    <w:rsid w:val="00FA6821"/>
    <w:rsid w:val="00FB588A"/>
    <w:rsid w:val="00FB6953"/>
    <w:rsid w:val="00FB7078"/>
    <w:rsid w:val="00FC438D"/>
    <w:rsid w:val="00FD21F7"/>
    <w:rsid w:val="00FD2F71"/>
    <w:rsid w:val="00FD30C2"/>
    <w:rsid w:val="00FD3619"/>
    <w:rsid w:val="00FD7DF3"/>
    <w:rsid w:val="00FE08C8"/>
    <w:rsid w:val="00FE0E5E"/>
    <w:rsid w:val="00FE3287"/>
    <w:rsid w:val="00FE4C9C"/>
    <w:rsid w:val="00FF126B"/>
    <w:rsid w:val="00FF2B29"/>
    <w:rsid w:val="00FF2F8B"/>
    <w:rsid w:val="00FF4AA3"/>
    <w:rsid w:val="00FF64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E7BF4"/>
    <w:pPr>
      <w:spacing w:after="200" w:line="276" w:lineRule="auto"/>
    </w:pPr>
    <w:rPr>
      <w:rFonts w:eastAsia="Times New Roman"/>
      <w:sz w:val="22"/>
      <w:szCs w:val="22"/>
      <w:lang w:eastAsia="en-US"/>
    </w:rPr>
  </w:style>
  <w:style w:type="paragraph" w:styleId="1">
    <w:name w:val="heading 1"/>
    <w:aliases w:val="H1 Знак"/>
    <w:basedOn w:val="a0"/>
    <w:next w:val="a0"/>
    <w:link w:val="10"/>
    <w:qFormat/>
    <w:locked/>
    <w:rsid w:val="00F85A8B"/>
    <w:pPr>
      <w:keepNext/>
      <w:spacing w:before="120" w:after="120" w:line="360" w:lineRule="auto"/>
      <w:outlineLvl w:val="0"/>
    </w:pPr>
    <w:rPr>
      <w:rFonts w:ascii="Times New Roman" w:hAnsi="Times New Roman"/>
      <w:b/>
      <w:kern w:val="28"/>
      <w:sz w:val="32"/>
      <w:szCs w:val="20"/>
      <w:lang w:eastAsia="ru-RU"/>
    </w:rPr>
  </w:style>
  <w:style w:type="paragraph" w:styleId="2">
    <w:name w:val="heading 2"/>
    <w:basedOn w:val="a0"/>
    <w:next w:val="a0"/>
    <w:link w:val="20"/>
    <w:qFormat/>
    <w:locked/>
    <w:rsid w:val="000B73E7"/>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0"/>
    <w:rsid w:val="00C8236F"/>
    <w:pPr>
      <w:spacing w:after="0" w:line="240" w:lineRule="auto"/>
    </w:pPr>
    <w:rPr>
      <w:rFonts w:ascii="Courier New" w:eastAsia="Calibri" w:hAnsi="Courier New"/>
      <w:sz w:val="20"/>
      <w:szCs w:val="20"/>
      <w:lang w:eastAsia="ru-RU"/>
    </w:rPr>
  </w:style>
  <w:style w:type="paragraph" w:customStyle="1" w:styleId="DefaultParagraphFontParaCharChar">
    <w:name w:val="Default Paragraph Font Para Char Char Знак Знак Знак Знак"/>
    <w:basedOn w:val="a0"/>
    <w:rsid w:val="00495DD7"/>
    <w:pPr>
      <w:spacing w:after="160" w:line="240" w:lineRule="exact"/>
    </w:pPr>
    <w:rPr>
      <w:rFonts w:ascii="Verdana" w:eastAsia="Calibri" w:hAnsi="Verdana" w:cs="Verdana"/>
      <w:sz w:val="20"/>
      <w:szCs w:val="20"/>
      <w:lang w:val="en-US"/>
    </w:rPr>
  </w:style>
  <w:style w:type="paragraph" w:customStyle="1" w:styleId="12">
    <w:name w:val="Абзац списка1"/>
    <w:basedOn w:val="a0"/>
    <w:rsid w:val="00410A13"/>
    <w:pPr>
      <w:ind w:left="720"/>
    </w:pPr>
  </w:style>
  <w:style w:type="paragraph" w:customStyle="1" w:styleId="PlainText1">
    <w:name w:val="Plain Text1"/>
    <w:basedOn w:val="a0"/>
    <w:rsid w:val="000D2B23"/>
    <w:pPr>
      <w:spacing w:after="0" w:line="240" w:lineRule="auto"/>
    </w:pPr>
    <w:rPr>
      <w:rFonts w:ascii="Courier New" w:eastAsia="Calibri" w:hAnsi="Courier New"/>
      <w:sz w:val="20"/>
      <w:szCs w:val="20"/>
      <w:lang w:eastAsia="ru-RU"/>
    </w:rPr>
  </w:style>
  <w:style w:type="character" w:customStyle="1" w:styleId="10">
    <w:name w:val="Заголовок 1 Знак"/>
    <w:aliases w:val="H1 Знак Знак"/>
    <w:basedOn w:val="a1"/>
    <w:link w:val="1"/>
    <w:rsid w:val="00F85A8B"/>
    <w:rPr>
      <w:rFonts w:ascii="Times New Roman" w:eastAsia="Times New Roman" w:hAnsi="Times New Roman"/>
      <w:b/>
      <w:kern w:val="28"/>
      <w:sz w:val="32"/>
    </w:rPr>
  </w:style>
  <w:style w:type="paragraph" w:customStyle="1" w:styleId="a4">
    <w:name w:val="Знак"/>
    <w:basedOn w:val="a0"/>
    <w:rsid w:val="00F85A8B"/>
    <w:pPr>
      <w:widowControl w:val="0"/>
      <w:adjustRightInd w:val="0"/>
      <w:spacing w:after="160" w:line="240" w:lineRule="exact"/>
      <w:jc w:val="right"/>
    </w:pPr>
    <w:rPr>
      <w:rFonts w:ascii="Times New Roman" w:hAnsi="Times New Roman"/>
      <w:sz w:val="20"/>
      <w:szCs w:val="20"/>
      <w:lang w:val="en-GB"/>
    </w:rPr>
  </w:style>
  <w:style w:type="paragraph" w:styleId="21">
    <w:name w:val="Body Text 2"/>
    <w:basedOn w:val="a0"/>
    <w:link w:val="22"/>
    <w:rsid w:val="00F85A8B"/>
    <w:pPr>
      <w:spacing w:after="120" w:line="480" w:lineRule="auto"/>
    </w:pPr>
    <w:rPr>
      <w:rFonts w:ascii="Times New Roman" w:hAnsi="Times New Roman"/>
      <w:sz w:val="24"/>
      <w:szCs w:val="24"/>
      <w:lang w:eastAsia="ru-RU"/>
    </w:rPr>
  </w:style>
  <w:style w:type="character" w:customStyle="1" w:styleId="22">
    <w:name w:val="Основной текст 2 Знак"/>
    <w:basedOn w:val="a1"/>
    <w:link w:val="21"/>
    <w:rsid w:val="00F85A8B"/>
    <w:rPr>
      <w:rFonts w:ascii="Times New Roman" w:eastAsia="Times New Roman" w:hAnsi="Times New Roman"/>
      <w:sz w:val="24"/>
      <w:szCs w:val="24"/>
    </w:rPr>
  </w:style>
  <w:style w:type="paragraph" w:customStyle="1" w:styleId="u">
    <w:name w:val="u"/>
    <w:basedOn w:val="a0"/>
    <w:rsid w:val="00F85A8B"/>
    <w:pPr>
      <w:spacing w:before="100" w:beforeAutospacing="1" w:after="100" w:afterAutospacing="1" w:line="240" w:lineRule="auto"/>
    </w:pPr>
    <w:rPr>
      <w:rFonts w:ascii="Times New Roman" w:hAnsi="Times New Roman"/>
      <w:sz w:val="24"/>
      <w:szCs w:val="24"/>
      <w:lang w:eastAsia="ru-RU"/>
    </w:rPr>
  </w:style>
  <w:style w:type="paragraph" w:styleId="a5">
    <w:name w:val="Body Text"/>
    <w:basedOn w:val="a0"/>
    <w:link w:val="a6"/>
    <w:rsid w:val="00500988"/>
    <w:pPr>
      <w:spacing w:after="120"/>
    </w:pPr>
  </w:style>
  <w:style w:type="character" w:customStyle="1" w:styleId="a6">
    <w:name w:val="Основной текст Знак"/>
    <w:basedOn w:val="a1"/>
    <w:link w:val="a5"/>
    <w:rsid w:val="00500988"/>
    <w:rPr>
      <w:rFonts w:eastAsia="Times New Roman"/>
      <w:sz w:val="22"/>
      <w:szCs w:val="22"/>
      <w:lang w:eastAsia="en-US"/>
    </w:rPr>
  </w:style>
  <w:style w:type="paragraph" w:customStyle="1" w:styleId="Iauiue">
    <w:name w:val="Iau?iue"/>
    <w:rsid w:val="00500988"/>
    <w:pPr>
      <w:overflowPunct w:val="0"/>
      <w:autoSpaceDE w:val="0"/>
      <w:autoSpaceDN w:val="0"/>
      <w:adjustRightInd w:val="0"/>
      <w:textAlignment w:val="baseline"/>
    </w:pPr>
    <w:rPr>
      <w:rFonts w:ascii="Times New Roman" w:eastAsia="Times New Roman" w:hAnsi="Times New Roman"/>
    </w:rPr>
  </w:style>
  <w:style w:type="paragraph" w:customStyle="1" w:styleId="Iniiaiieoaeno">
    <w:name w:val="Iniiaiie oaeno"/>
    <w:basedOn w:val="Iauiue"/>
    <w:rsid w:val="00500988"/>
    <w:pPr>
      <w:suppressAutoHyphens/>
      <w:overflowPunct/>
      <w:adjustRightInd/>
      <w:jc w:val="center"/>
      <w:textAlignment w:val="auto"/>
    </w:pPr>
    <w:rPr>
      <w:sz w:val="24"/>
      <w:szCs w:val="24"/>
    </w:rPr>
  </w:style>
  <w:style w:type="table" w:styleId="a7">
    <w:name w:val="Table Grid"/>
    <w:basedOn w:val="a2"/>
    <w:locked/>
    <w:rsid w:val="00DB1CA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1"/>
    <w:basedOn w:val="a0"/>
    <w:rsid w:val="00DB1CA9"/>
    <w:pPr>
      <w:suppressAutoHyphens/>
      <w:spacing w:after="0" w:line="240" w:lineRule="auto"/>
      <w:ind w:firstLine="709"/>
      <w:jc w:val="both"/>
    </w:pPr>
    <w:rPr>
      <w:rFonts w:ascii="Times New Roman" w:hAnsi="Times New Roman"/>
      <w:b/>
      <w:bCs/>
      <w:sz w:val="26"/>
      <w:szCs w:val="20"/>
      <w:lang w:eastAsia="ar-SA"/>
    </w:rPr>
  </w:style>
  <w:style w:type="paragraph" w:styleId="a8">
    <w:name w:val="footnote text"/>
    <w:basedOn w:val="a0"/>
    <w:link w:val="a9"/>
    <w:rsid w:val="00BD580C"/>
    <w:pPr>
      <w:spacing w:after="0" w:line="240" w:lineRule="auto"/>
    </w:pPr>
    <w:rPr>
      <w:rFonts w:ascii="Times New Roman" w:hAnsi="Times New Roman"/>
      <w:sz w:val="20"/>
      <w:szCs w:val="20"/>
      <w:lang w:eastAsia="ru-RU"/>
    </w:rPr>
  </w:style>
  <w:style w:type="character" w:customStyle="1" w:styleId="a9">
    <w:name w:val="Текст сноски Знак"/>
    <w:basedOn w:val="a1"/>
    <w:link w:val="a8"/>
    <w:rsid w:val="00BD580C"/>
    <w:rPr>
      <w:rFonts w:ascii="Times New Roman" w:eastAsia="Times New Roman" w:hAnsi="Times New Roman"/>
    </w:rPr>
  </w:style>
  <w:style w:type="character" w:styleId="aa">
    <w:name w:val="footnote reference"/>
    <w:basedOn w:val="a1"/>
    <w:rsid w:val="00BD580C"/>
    <w:rPr>
      <w:vertAlign w:val="superscript"/>
    </w:rPr>
  </w:style>
  <w:style w:type="character" w:styleId="ab">
    <w:name w:val="Hyperlink"/>
    <w:basedOn w:val="a1"/>
    <w:rsid w:val="00BD580C"/>
    <w:rPr>
      <w:color w:val="0000FF"/>
      <w:u w:val="single"/>
    </w:rPr>
  </w:style>
  <w:style w:type="paragraph" w:customStyle="1" w:styleId="ac">
    <w:name w:val="Пункт"/>
    <w:basedOn w:val="a0"/>
    <w:rsid w:val="005A5789"/>
    <w:pPr>
      <w:tabs>
        <w:tab w:val="num" w:pos="1134"/>
      </w:tabs>
      <w:spacing w:after="0" w:line="360" w:lineRule="auto"/>
      <w:jc w:val="both"/>
    </w:pPr>
    <w:rPr>
      <w:rFonts w:ascii="Times New Roman" w:hAnsi="Times New Roman"/>
      <w:sz w:val="28"/>
      <w:szCs w:val="20"/>
      <w:lang w:eastAsia="ru-RU"/>
    </w:rPr>
  </w:style>
  <w:style w:type="paragraph" w:customStyle="1" w:styleId="ad">
    <w:name w:val="Подпункт"/>
    <w:basedOn w:val="ac"/>
    <w:rsid w:val="005A5789"/>
    <w:pPr>
      <w:tabs>
        <w:tab w:val="clear" w:pos="1134"/>
        <w:tab w:val="num" w:pos="1494"/>
      </w:tabs>
      <w:ind w:left="360"/>
    </w:pPr>
  </w:style>
  <w:style w:type="paragraph" w:customStyle="1" w:styleId="ae">
    <w:name w:val="Подпподпункт"/>
    <w:basedOn w:val="a0"/>
    <w:rsid w:val="005A5789"/>
    <w:pPr>
      <w:tabs>
        <w:tab w:val="num" w:pos="1701"/>
      </w:tabs>
      <w:spacing w:after="0" w:line="360" w:lineRule="auto"/>
      <w:ind w:left="1701" w:hanging="567"/>
      <w:jc w:val="both"/>
    </w:pPr>
    <w:rPr>
      <w:rFonts w:ascii="Times New Roman" w:hAnsi="Times New Roman"/>
      <w:snapToGrid w:val="0"/>
      <w:sz w:val="28"/>
      <w:szCs w:val="20"/>
      <w:lang w:eastAsia="ru-RU"/>
    </w:rPr>
  </w:style>
  <w:style w:type="paragraph" w:styleId="af">
    <w:name w:val="Normal (Web)"/>
    <w:basedOn w:val="a0"/>
    <w:rsid w:val="00985C97"/>
    <w:pPr>
      <w:spacing w:before="100" w:beforeAutospacing="1" w:after="100" w:afterAutospacing="1" w:line="240" w:lineRule="auto"/>
    </w:pPr>
    <w:rPr>
      <w:rFonts w:ascii="Times New Roman" w:hAnsi="Times New Roman"/>
      <w:sz w:val="24"/>
      <w:szCs w:val="24"/>
      <w:lang w:eastAsia="ru-RU"/>
    </w:rPr>
  </w:style>
  <w:style w:type="paragraph" w:customStyle="1" w:styleId="af0">
    <w:name w:val="Бланк"/>
    <w:rsid w:val="00985C97"/>
    <w:rPr>
      <w:rFonts w:ascii="Times New Roman" w:eastAsia="Times New Roman" w:hAnsi="Times New Roman"/>
      <w:sz w:val="24"/>
    </w:rPr>
  </w:style>
  <w:style w:type="paragraph" w:styleId="af1">
    <w:name w:val="footer"/>
    <w:basedOn w:val="a0"/>
    <w:link w:val="af2"/>
    <w:uiPriority w:val="99"/>
    <w:rsid w:val="003B699A"/>
    <w:pPr>
      <w:tabs>
        <w:tab w:val="center" w:pos="4677"/>
        <w:tab w:val="right" w:pos="9355"/>
      </w:tabs>
    </w:pPr>
  </w:style>
  <w:style w:type="character" w:styleId="af3">
    <w:name w:val="page number"/>
    <w:basedOn w:val="a1"/>
    <w:rsid w:val="003B699A"/>
  </w:style>
  <w:style w:type="paragraph" w:styleId="3">
    <w:name w:val="Body Text 3"/>
    <w:basedOn w:val="a0"/>
    <w:rsid w:val="00C0278F"/>
    <w:pPr>
      <w:spacing w:after="120"/>
    </w:pPr>
    <w:rPr>
      <w:sz w:val="16"/>
      <w:szCs w:val="16"/>
    </w:rPr>
  </w:style>
  <w:style w:type="paragraph" w:styleId="af4">
    <w:name w:val="Title"/>
    <w:basedOn w:val="a0"/>
    <w:qFormat/>
    <w:locked/>
    <w:rsid w:val="00641F9A"/>
    <w:pPr>
      <w:spacing w:after="0" w:line="240" w:lineRule="auto"/>
      <w:jc w:val="center"/>
    </w:pPr>
    <w:rPr>
      <w:rFonts w:ascii="Times New Roman" w:hAnsi="Times New Roman"/>
      <w:color w:val="000000"/>
      <w:sz w:val="24"/>
      <w:szCs w:val="20"/>
      <w:lang w:eastAsia="ru-RU"/>
    </w:rPr>
  </w:style>
  <w:style w:type="paragraph" w:customStyle="1" w:styleId="CharChar">
    <w:name w:val="Char Char"/>
    <w:basedOn w:val="a0"/>
    <w:rsid w:val="009F6262"/>
    <w:pPr>
      <w:spacing w:before="100" w:beforeAutospacing="1" w:after="100" w:afterAutospacing="1" w:line="240" w:lineRule="auto"/>
      <w:jc w:val="both"/>
    </w:pPr>
    <w:rPr>
      <w:rFonts w:ascii="Tahoma" w:hAnsi="Tahoma"/>
      <w:sz w:val="20"/>
      <w:szCs w:val="20"/>
      <w:lang w:val="en-US"/>
    </w:rPr>
  </w:style>
  <w:style w:type="paragraph" w:customStyle="1" w:styleId="af5">
    <w:name w:val="Стиль"/>
    <w:rsid w:val="00B767C2"/>
    <w:pPr>
      <w:widowControl w:val="0"/>
    </w:pPr>
    <w:rPr>
      <w:rFonts w:ascii="Times New Roman" w:eastAsia="Times New Roman" w:hAnsi="Times New Roman"/>
      <w:spacing w:val="-1"/>
      <w:kern w:val="65535"/>
      <w:position w:val="-1"/>
      <w:sz w:val="24"/>
      <w:szCs w:val="24"/>
      <w:lang w:val="en-US"/>
    </w:rPr>
  </w:style>
  <w:style w:type="paragraph" w:customStyle="1" w:styleId="Normal1">
    <w:name w:val="Normal1"/>
    <w:rsid w:val="00B767C2"/>
    <w:rPr>
      <w:rFonts w:ascii="Times New Roman" w:eastAsia="Times New Roman" w:hAnsi="Times New Roman"/>
      <w:lang w:val="en-GB"/>
    </w:rPr>
  </w:style>
  <w:style w:type="paragraph" w:styleId="a">
    <w:name w:val="caption"/>
    <w:basedOn w:val="a0"/>
    <w:qFormat/>
    <w:locked/>
    <w:rsid w:val="00B767C2"/>
    <w:pPr>
      <w:numPr>
        <w:ilvl w:val="8"/>
        <w:numId w:val="5"/>
      </w:numPr>
      <w:spacing w:after="0" w:line="240" w:lineRule="auto"/>
      <w:jc w:val="center"/>
    </w:pPr>
    <w:rPr>
      <w:rFonts w:ascii="Arial" w:hAnsi="Arial" w:cs="Arial"/>
      <w:b/>
      <w:bCs/>
      <w:lang w:eastAsia="ru-RU"/>
    </w:rPr>
  </w:style>
  <w:style w:type="paragraph" w:styleId="af6">
    <w:name w:val="header"/>
    <w:basedOn w:val="a0"/>
    <w:rsid w:val="002A5FF2"/>
    <w:pPr>
      <w:tabs>
        <w:tab w:val="center" w:pos="4677"/>
        <w:tab w:val="right" w:pos="9355"/>
      </w:tabs>
    </w:pPr>
  </w:style>
  <w:style w:type="paragraph" w:styleId="af7">
    <w:name w:val="Body Text Indent"/>
    <w:basedOn w:val="a0"/>
    <w:rsid w:val="00B40553"/>
    <w:pPr>
      <w:spacing w:after="120"/>
      <w:ind w:left="283"/>
    </w:pPr>
  </w:style>
  <w:style w:type="paragraph" w:styleId="af8">
    <w:name w:val="annotation text"/>
    <w:basedOn w:val="a0"/>
    <w:semiHidden/>
    <w:rsid w:val="00B40553"/>
    <w:pPr>
      <w:spacing w:after="0" w:line="240" w:lineRule="auto"/>
    </w:pPr>
    <w:rPr>
      <w:rFonts w:ascii="Times New Roman" w:hAnsi="Times New Roman"/>
      <w:sz w:val="20"/>
      <w:szCs w:val="20"/>
      <w:lang w:val="en-US"/>
    </w:rPr>
  </w:style>
  <w:style w:type="paragraph" w:customStyle="1" w:styleId="1Level1h1l1">
    <w:name w:val="Заголовок 1.Level 1.h1.l1"/>
    <w:basedOn w:val="a0"/>
    <w:next w:val="a0"/>
    <w:rsid w:val="00B40553"/>
    <w:pPr>
      <w:keepNext/>
      <w:keepLines/>
      <w:spacing w:after="0" w:line="240" w:lineRule="atLeast"/>
      <w:outlineLvl w:val="0"/>
    </w:pPr>
    <w:rPr>
      <w:rFonts w:ascii="Times New Roman" w:hAnsi="Times New Roman"/>
      <w:b/>
      <w:sz w:val="24"/>
      <w:szCs w:val="20"/>
      <w:lang w:val="en-GB" w:eastAsia="ru-RU"/>
    </w:rPr>
  </w:style>
  <w:style w:type="paragraph" w:customStyle="1" w:styleId="2H2">
    <w:name w:val="Заголовок 2.H2"/>
    <w:basedOn w:val="a0"/>
    <w:next w:val="a0"/>
    <w:rsid w:val="00B40553"/>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outlineLvl w:val="1"/>
    </w:pPr>
    <w:rPr>
      <w:rFonts w:ascii="Times New Roman" w:hAnsi="Times New Roman"/>
      <w:sz w:val="24"/>
      <w:szCs w:val="20"/>
      <w:lang w:val="en-GB" w:eastAsia="ru-RU"/>
    </w:rPr>
  </w:style>
  <w:style w:type="character" w:customStyle="1" w:styleId="apple-style-span">
    <w:name w:val="apple-style-span"/>
    <w:basedOn w:val="a1"/>
    <w:rsid w:val="00B76FEC"/>
  </w:style>
  <w:style w:type="character" w:customStyle="1" w:styleId="af2">
    <w:name w:val="Нижний колонтитул Знак"/>
    <w:basedOn w:val="a1"/>
    <w:link w:val="af1"/>
    <w:uiPriority w:val="99"/>
    <w:rsid w:val="00D73F49"/>
    <w:rPr>
      <w:rFonts w:eastAsia="Times New Roman"/>
      <w:sz w:val="22"/>
      <w:szCs w:val="22"/>
      <w:lang w:eastAsia="en-US"/>
    </w:rPr>
  </w:style>
  <w:style w:type="paragraph" w:styleId="af9">
    <w:name w:val="Balloon Text"/>
    <w:basedOn w:val="a0"/>
    <w:link w:val="afa"/>
    <w:rsid w:val="00D73F49"/>
    <w:pPr>
      <w:spacing w:after="0" w:line="240" w:lineRule="auto"/>
    </w:pPr>
    <w:rPr>
      <w:rFonts w:ascii="Tahoma" w:hAnsi="Tahoma" w:cs="Tahoma"/>
      <w:sz w:val="16"/>
      <w:szCs w:val="16"/>
    </w:rPr>
  </w:style>
  <w:style w:type="character" w:customStyle="1" w:styleId="afa">
    <w:name w:val="Текст выноски Знак"/>
    <w:basedOn w:val="a1"/>
    <w:link w:val="af9"/>
    <w:rsid w:val="00D73F49"/>
    <w:rPr>
      <w:rFonts w:ascii="Tahoma" w:eastAsia="Times New Roman" w:hAnsi="Tahoma" w:cs="Tahoma"/>
      <w:sz w:val="16"/>
      <w:szCs w:val="16"/>
      <w:lang w:eastAsia="en-US"/>
    </w:rPr>
  </w:style>
  <w:style w:type="paragraph" w:customStyle="1" w:styleId="23">
    <w:name w:val="Пункт2"/>
    <w:basedOn w:val="a0"/>
    <w:rsid w:val="00AB6A27"/>
    <w:pPr>
      <w:keepNext/>
      <w:suppressAutoHyphens/>
      <w:spacing w:before="240" w:after="120" w:line="240" w:lineRule="auto"/>
      <w:outlineLvl w:val="2"/>
    </w:pPr>
    <w:rPr>
      <w:rFonts w:ascii="Times New Roman" w:hAnsi="Times New Roman"/>
      <w:b/>
      <w:sz w:val="28"/>
      <w:szCs w:val="20"/>
      <w:lang w:eastAsia="ru-RU"/>
    </w:rPr>
  </w:style>
  <w:style w:type="character" w:customStyle="1" w:styleId="afb">
    <w:name w:val="Основной шрифт"/>
    <w:semiHidden/>
    <w:rsid w:val="00AB6A27"/>
  </w:style>
  <w:style w:type="paragraph" w:customStyle="1" w:styleId="afc">
    <w:name w:val="Íàçâàíèå"/>
    <w:basedOn w:val="a0"/>
    <w:rsid w:val="0035287A"/>
    <w:pPr>
      <w:spacing w:after="0" w:line="240" w:lineRule="auto"/>
      <w:jc w:val="center"/>
    </w:pPr>
    <w:rPr>
      <w:rFonts w:ascii="Arial" w:hAnsi="Arial"/>
      <w:b/>
      <w:kern w:val="28"/>
      <w:sz w:val="28"/>
      <w:szCs w:val="20"/>
      <w:lang w:eastAsia="ru-RU"/>
    </w:rPr>
  </w:style>
  <w:style w:type="paragraph" w:styleId="24">
    <w:name w:val="Body Text Indent 2"/>
    <w:basedOn w:val="a0"/>
    <w:link w:val="25"/>
    <w:rsid w:val="00053EDC"/>
    <w:pPr>
      <w:spacing w:after="120" w:line="480" w:lineRule="auto"/>
      <w:ind w:left="283"/>
      <w:jc w:val="both"/>
    </w:pPr>
    <w:rPr>
      <w:rFonts w:ascii="Times New Roman" w:hAnsi="Times New Roman"/>
      <w:sz w:val="24"/>
      <w:szCs w:val="24"/>
      <w:lang w:eastAsia="ru-RU"/>
    </w:rPr>
  </w:style>
  <w:style w:type="character" w:customStyle="1" w:styleId="25">
    <w:name w:val="Основной текст с отступом 2 Знак"/>
    <w:basedOn w:val="a1"/>
    <w:link w:val="24"/>
    <w:rsid w:val="00053EDC"/>
    <w:rPr>
      <w:rFonts w:ascii="Times New Roman" w:eastAsia="Times New Roman" w:hAnsi="Times New Roman"/>
      <w:sz w:val="24"/>
      <w:szCs w:val="24"/>
    </w:rPr>
  </w:style>
  <w:style w:type="character" w:customStyle="1" w:styleId="20">
    <w:name w:val="Заголовок 2 Знак"/>
    <w:basedOn w:val="a1"/>
    <w:link w:val="2"/>
    <w:semiHidden/>
    <w:rsid w:val="000B73E7"/>
    <w:rPr>
      <w:rFonts w:ascii="Cambria" w:eastAsia="Times New Roman" w:hAnsi="Cambria" w:cs="Times New Roman"/>
      <w:b/>
      <w:bCs/>
      <w:i/>
      <w:iCs/>
      <w:sz w:val="28"/>
      <w:szCs w:val="28"/>
      <w:lang w:eastAsia="en-US"/>
    </w:rPr>
  </w:style>
  <w:style w:type="paragraph" w:customStyle="1" w:styleId="afd">
    <w:name w:val="Таблица шапка"/>
    <w:basedOn w:val="a0"/>
    <w:rsid w:val="000B73E7"/>
    <w:pPr>
      <w:keepNext/>
      <w:spacing w:before="40" w:after="40" w:line="240" w:lineRule="auto"/>
      <w:ind w:left="57" w:right="57"/>
    </w:pPr>
    <w:rPr>
      <w:rFonts w:ascii="Times New Roman" w:hAnsi="Times New Roman"/>
      <w:snapToGrid w:val="0"/>
      <w:szCs w:val="20"/>
      <w:lang w:eastAsia="ru-RU"/>
    </w:rPr>
  </w:style>
  <w:style w:type="paragraph" w:customStyle="1" w:styleId="afe">
    <w:name w:val="Таблица текст"/>
    <w:basedOn w:val="a0"/>
    <w:rsid w:val="000B73E7"/>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0"/>
    <w:rsid w:val="000B73E7"/>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f">
    <w:name w:val="Пункт б/н"/>
    <w:basedOn w:val="a0"/>
    <w:rsid w:val="000B73E7"/>
    <w:pPr>
      <w:tabs>
        <w:tab w:val="left" w:pos="1134"/>
      </w:tabs>
      <w:spacing w:after="0" w:line="360" w:lineRule="auto"/>
      <w:ind w:firstLine="567"/>
      <w:jc w:val="both"/>
    </w:pPr>
    <w:rPr>
      <w:rFonts w:ascii="Times New Roman" w:hAnsi="Times New Roman"/>
      <w:bCs/>
      <w:snapToGrid w:val="0"/>
      <w:lang w:eastAsia="ru-RU"/>
    </w:rPr>
  </w:style>
  <w:style w:type="paragraph" w:customStyle="1" w:styleId="13">
    <w:name w:val="Знак Знак1 Знак"/>
    <w:basedOn w:val="a0"/>
    <w:rsid w:val="000E726C"/>
    <w:pPr>
      <w:widowControl w:val="0"/>
      <w:adjustRightInd w:val="0"/>
      <w:spacing w:after="160" w:line="240" w:lineRule="exact"/>
      <w:jc w:val="right"/>
    </w:pPr>
    <w:rPr>
      <w:rFonts w:ascii="Times New Roman" w:hAnsi="Times New Roman"/>
      <w:sz w:val="20"/>
      <w:szCs w:val="20"/>
      <w:lang w:val="en-GB"/>
    </w:rPr>
  </w:style>
  <w:style w:type="character" w:customStyle="1" w:styleId="paramvalue">
    <w:name w:val="param_value"/>
    <w:basedOn w:val="a1"/>
    <w:rsid w:val="003B37E6"/>
  </w:style>
  <w:style w:type="character" w:styleId="aff0">
    <w:name w:val="Strong"/>
    <w:basedOn w:val="a1"/>
    <w:qFormat/>
    <w:rsid w:val="003B37E6"/>
    <w:rPr>
      <w:rFonts w:ascii="Arial" w:hAnsi="Arial" w:cs="Arial" w:hint="default"/>
      <w:b/>
      <w:bCs/>
      <w:sz w:val="24"/>
      <w:szCs w:val="24"/>
      <w:bdr w:val="none" w:sz="0" w:space="0" w:color="auto" w:frame="1"/>
      <w:shd w:val="clear" w:color="auto" w:fill="auto"/>
    </w:rPr>
  </w:style>
  <w:style w:type="character" w:customStyle="1" w:styleId="paramname">
    <w:name w:val="param_name"/>
    <w:basedOn w:val="a1"/>
    <w:rsid w:val="007462C2"/>
  </w:style>
  <w:style w:type="paragraph" w:styleId="aff1">
    <w:name w:val="Document Map"/>
    <w:basedOn w:val="a0"/>
    <w:link w:val="aff2"/>
    <w:rsid w:val="00AE0D95"/>
    <w:rPr>
      <w:rFonts w:ascii="Tahoma" w:hAnsi="Tahoma" w:cs="Tahoma"/>
      <w:sz w:val="16"/>
      <w:szCs w:val="16"/>
    </w:rPr>
  </w:style>
  <w:style w:type="character" w:customStyle="1" w:styleId="aff2">
    <w:name w:val="Схема документа Знак"/>
    <w:basedOn w:val="a1"/>
    <w:link w:val="aff1"/>
    <w:rsid w:val="00AE0D95"/>
    <w:rPr>
      <w:rFonts w:ascii="Tahoma" w:eastAsia="Times New Roman" w:hAnsi="Tahoma" w:cs="Tahoma"/>
      <w:sz w:val="16"/>
      <w:szCs w:val="16"/>
      <w:lang w:eastAsia="en-US"/>
    </w:rPr>
  </w:style>
  <w:style w:type="paragraph" w:styleId="aff3">
    <w:name w:val="List Paragraph"/>
    <w:basedOn w:val="a0"/>
    <w:uiPriority w:val="34"/>
    <w:qFormat/>
    <w:rsid w:val="00505A8A"/>
    <w:pPr>
      <w:ind w:left="720"/>
      <w:contextualSpacing/>
    </w:pPr>
  </w:style>
</w:styles>
</file>

<file path=word/webSettings.xml><?xml version="1.0" encoding="utf-8"?>
<w:webSettings xmlns:r="http://schemas.openxmlformats.org/officeDocument/2006/relationships" xmlns:w="http://schemas.openxmlformats.org/wordprocessingml/2006/main">
  <w:divs>
    <w:div w:id="75128990">
      <w:bodyDiv w:val="1"/>
      <w:marLeft w:val="0"/>
      <w:marRight w:val="0"/>
      <w:marTop w:val="0"/>
      <w:marBottom w:val="0"/>
      <w:divBdr>
        <w:top w:val="none" w:sz="0" w:space="0" w:color="auto"/>
        <w:left w:val="none" w:sz="0" w:space="0" w:color="auto"/>
        <w:bottom w:val="none" w:sz="0" w:space="0" w:color="auto"/>
        <w:right w:val="none" w:sz="0" w:space="0" w:color="auto"/>
      </w:divBdr>
    </w:div>
    <w:div w:id="85662320">
      <w:bodyDiv w:val="1"/>
      <w:marLeft w:val="0"/>
      <w:marRight w:val="0"/>
      <w:marTop w:val="0"/>
      <w:marBottom w:val="0"/>
      <w:divBdr>
        <w:top w:val="none" w:sz="0" w:space="0" w:color="auto"/>
        <w:left w:val="none" w:sz="0" w:space="0" w:color="auto"/>
        <w:bottom w:val="none" w:sz="0" w:space="0" w:color="auto"/>
        <w:right w:val="none" w:sz="0" w:space="0" w:color="auto"/>
      </w:divBdr>
      <w:divsChild>
        <w:div w:id="1425570061">
          <w:marLeft w:val="0"/>
          <w:marRight w:val="0"/>
          <w:marTop w:val="0"/>
          <w:marBottom w:val="0"/>
          <w:divBdr>
            <w:top w:val="none" w:sz="0" w:space="0" w:color="auto"/>
            <w:left w:val="none" w:sz="0" w:space="0" w:color="auto"/>
            <w:bottom w:val="none" w:sz="0" w:space="0" w:color="auto"/>
            <w:right w:val="none" w:sz="0" w:space="0" w:color="auto"/>
          </w:divBdr>
          <w:divsChild>
            <w:div w:id="1176841705">
              <w:marLeft w:val="0"/>
              <w:marRight w:val="0"/>
              <w:marTop w:val="0"/>
              <w:marBottom w:val="0"/>
              <w:divBdr>
                <w:top w:val="none" w:sz="0" w:space="0" w:color="auto"/>
                <w:left w:val="none" w:sz="0" w:space="0" w:color="auto"/>
                <w:bottom w:val="none" w:sz="0" w:space="0" w:color="auto"/>
                <w:right w:val="none" w:sz="0" w:space="0" w:color="auto"/>
              </w:divBdr>
              <w:divsChild>
                <w:div w:id="1682707776">
                  <w:marLeft w:val="0"/>
                  <w:marRight w:val="0"/>
                  <w:marTop w:val="0"/>
                  <w:marBottom w:val="0"/>
                  <w:divBdr>
                    <w:top w:val="none" w:sz="0" w:space="0" w:color="auto"/>
                    <w:left w:val="none" w:sz="0" w:space="0" w:color="auto"/>
                    <w:bottom w:val="none" w:sz="0" w:space="0" w:color="auto"/>
                    <w:right w:val="none" w:sz="0" w:space="0" w:color="auto"/>
                  </w:divBdr>
                  <w:divsChild>
                    <w:div w:id="318384794">
                      <w:marLeft w:val="0"/>
                      <w:marRight w:val="0"/>
                      <w:marTop w:val="0"/>
                      <w:marBottom w:val="0"/>
                      <w:divBdr>
                        <w:top w:val="none" w:sz="0" w:space="0" w:color="auto"/>
                        <w:left w:val="none" w:sz="0" w:space="0" w:color="auto"/>
                        <w:bottom w:val="none" w:sz="0" w:space="0" w:color="auto"/>
                        <w:right w:val="none" w:sz="0" w:space="0" w:color="auto"/>
                      </w:divBdr>
                    </w:div>
                    <w:div w:id="668605459">
                      <w:marLeft w:val="0"/>
                      <w:marRight w:val="0"/>
                      <w:marTop w:val="0"/>
                      <w:marBottom w:val="0"/>
                      <w:divBdr>
                        <w:top w:val="none" w:sz="0" w:space="0" w:color="auto"/>
                        <w:left w:val="none" w:sz="0" w:space="0" w:color="auto"/>
                        <w:bottom w:val="none" w:sz="0" w:space="0" w:color="auto"/>
                        <w:right w:val="none" w:sz="0" w:space="0" w:color="auto"/>
                      </w:divBdr>
                    </w:div>
                    <w:div w:id="989167389">
                      <w:marLeft w:val="0"/>
                      <w:marRight w:val="0"/>
                      <w:marTop w:val="0"/>
                      <w:marBottom w:val="0"/>
                      <w:divBdr>
                        <w:top w:val="none" w:sz="0" w:space="0" w:color="auto"/>
                        <w:left w:val="none" w:sz="0" w:space="0" w:color="auto"/>
                        <w:bottom w:val="none" w:sz="0" w:space="0" w:color="auto"/>
                        <w:right w:val="none" w:sz="0" w:space="0" w:color="auto"/>
                      </w:divBdr>
                    </w:div>
                    <w:div w:id="1300107613">
                      <w:marLeft w:val="0"/>
                      <w:marRight w:val="0"/>
                      <w:marTop w:val="0"/>
                      <w:marBottom w:val="0"/>
                      <w:divBdr>
                        <w:top w:val="none" w:sz="0" w:space="0" w:color="auto"/>
                        <w:left w:val="none" w:sz="0" w:space="0" w:color="auto"/>
                        <w:bottom w:val="none" w:sz="0" w:space="0" w:color="auto"/>
                        <w:right w:val="none" w:sz="0" w:space="0" w:color="auto"/>
                      </w:divBdr>
                    </w:div>
                    <w:div w:id="1624533091">
                      <w:marLeft w:val="0"/>
                      <w:marRight w:val="0"/>
                      <w:marTop w:val="0"/>
                      <w:marBottom w:val="0"/>
                      <w:divBdr>
                        <w:top w:val="none" w:sz="0" w:space="0" w:color="auto"/>
                        <w:left w:val="none" w:sz="0" w:space="0" w:color="auto"/>
                        <w:bottom w:val="none" w:sz="0" w:space="0" w:color="auto"/>
                        <w:right w:val="none" w:sz="0" w:space="0" w:color="auto"/>
                      </w:divBdr>
                    </w:div>
                    <w:div w:id="21091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26085">
      <w:bodyDiv w:val="1"/>
      <w:marLeft w:val="0"/>
      <w:marRight w:val="0"/>
      <w:marTop w:val="0"/>
      <w:marBottom w:val="0"/>
      <w:divBdr>
        <w:top w:val="none" w:sz="0" w:space="0" w:color="auto"/>
        <w:left w:val="none" w:sz="0" w:space="0" w:color="auto"/>
        <w:bottom w:val="none" w:sz="0" w:space="0" w:color="auto"/>
        <w:right w:val="none" w:sz="0" w:space="0" w:color="auto"/>
      </w:divBdr>
    </w:div>
    <w:div w:id="123428601">
      <w:bodyDiv w:val="1"/>
      <w:marLeft w:val="0"/>
      <w:marRight w:val="0"/>
      <w:marTop w:val="0"/>
      <w:marBottom w:val="0"/>
      <w:divBdr>
        <w:top w:val="none" w:sz="0" w:space="0" w:color="auto"/>
        <w:left w:val="none" w:sz="0" w:space="0" w:color="auto"/>
        <w:bottom w:val="none" w:sz="0" w:space="0" w:color="auto"/>
        <w:right w:val="none" w:sz="0" w:space="0" w:color="auto"/>
      </w:divBdr>
    </w:div>
    <w:div w:id="131798252">
      <w:bodyDiv w:val="1"/>
      <w:marLeft w:val="0"/>
      <w:marRight w:val="0"/>
      <w:marTop w:val="0"/>
      <w:marBottom w:val="0"/>
      <w:divBdr>
        <w:top w:val="none" w:sz="0" w:space="0" w:color="auto"/>
        <w:left w:val="none" w:sz="0" w:space="0" w:color="auto"/>
        <w:bottom w:val="none" w:sz="0" w:space="0" w:color="auto"/>
        <w:right w:val="none" w:sz="0" w:space="0" w:color="auto"/>
      </w:divBdr>
      <w:divsChild>
        <w:div w:id="1246770480">
          <w:marLeft w:val="0"/>
          <w:marRight w:val="0"/>
          <w:marTop w:val="0"/>
          <w:marBottom w:val="0"/>
          <w:divBdr>
            <w:top w:val="none" w:sz="0" w:space="0" w:color="auto"/>
            <w:left w:val="none" w:sz="0" w:space="0" w:color="auto"/>
            <w:bottom w:val="none" w:sz="0" w:space="0" w:color="auto"/>
            <w:right w:val="none" w:sz="0" w:space="0" w:color="auto"/>
          </w:divBdr>
          <w:divsChild>
            <w:div w:id="2122795692">
              <w:marLeft w:val="0"/>
              <w:marRight w:val="0"/>
              <w:marTop w:val="0"/>
              <w:marBottom w:val="0"/>
              <w:divBdr>
                <w:top w:val="none" w:sz="0" w:space="0" w:color="auto"/>
                <w:left w:val="none" w:sz="0" w:space="0" w:color="auto"/>
                <w:bottom w:val="none" w:sz="0" w:space="0" w:color="auto"/>
                <w:right w:val="none" w:sz="0" w:space="0" w:color="auto"/>
              </w:divBdr>
              <w:divsChild>
                <w:div w:id="1069767803">
                  <w:marLeft w:val="0"/>
                  <w:marRight w:val="0"/>
                  <w:marTop w:val="0"/>
                  <w:marBottom w:val="0"/>
                  <w:divBdr>
                    <w:top w:val="none" w:sz="0" w:space="0" w:color="auto"/>
                    <w:left w:val="none" w:sz="0" w:space="0" w:color="auto"/>
                    <w:bottom w:val="none" w:sz="0" w:space="0" w:color="auto"/>
                    <w:right w:val="none" w:sz="0" w:space="0" w:color="auto"/>
                  </w:divBdr>
                  <w:divsChild>
                    <w:div w:id="23863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90434">
      <w:bodyDiv w:val="1"/>
      <w:marLeft w:val="0"/>
      <w:marRight w:val="0"/>
      <w:marTop w:val="0"/>
      <w:marBottom w:val="0"/>
      <w:divBdr>
        <w:top w:val="none" w:sz="0" w:space="0" w:color="auto"/>
        <w:left w:val="none" w:sz="0" w:space="0" w:color="auto"/>
        <w:bottom w:val="none" w:sz="0" w:space="0" w:color="auto"/>
        <w:right w:val="none" w:sz="0" w:space="0" w:color="auto"/>
      </w:divBdr>
    </w:div>
    <w:div w:id="186991935">
      <w:bodyDiv w:val="1"/>
      <w:marLeft w:val="0"/>
      <w:marRight w:val="0"/>
      <w:marTop w:val="0"/>
      <w:marBottom w:val="0"/>
      <w:divBdr>
        <w:top w:val="none" w:sz="0" w:space="0" w:color="auto"/>
        <w:left w:val="none" w:sz="0" w:space="0" w:color="auto"/>
        <w:bottom w:val="none" w:sz="0" w:space="0" w:color="auto"/>
        <w:right w:val="none" w:sz="0" w:space="0" w:color="auto"/>
      </w:divBdr>
    </w:div>
    <w:div w:id="194774652">
      <w:bodyDiv w:val="1"/>
      <w:marLeft w:val="0"/>
      <w:marRight w:val="0"/>
      <w:marTop w:val="0"/>
      <w:marBottom w:val="0"/>
      <w:divBdr>
        <w:top w:val="none" w:sz="0" w:space="0" w:color="auto"/>
        <w:left w:val="none" w:sz="0" w:space="0" w:color="auto"/>
        <w:bottom w:val="none" w:sz="0" w:space="0" w:color="auto"/>
        <w:right w:val="none" w:sz="0" w:space="0" w:color="auto"/>
      </w:divBdr>
    </w:div>
    <w:div w:id="263729329">
      <w:bodyDiv w:val="1"/>
      <w:marLeft w:val="0"/>
      <w:marRight w:val="0"/>
      <w:marTop w:val="0"/>
      <w:marBottom w:val="0"/>
      <w:divBdr>
        <w:top w:val="none" w:sz="0" w:space="0" w:color="auto"/>
        <w:left w:val="none" w:sz="0" w:space="0" w:color="auto"/>
        <w:bottom w:val="none" w:sz="0" w:space="0" w:color="auto"/>
        <w:right w:val="none" w:sz="0" w:space="0" w:color="auto"/>
      </w:divBdr>
      <w:divsChild>
        <w:div w:id="544830839">
          <w:marLeft w:val="0"/>
          <w:marRight w:val="0"/>
          <w:marTop w:val="0"/>
          <w:marBottom w:val="0"/>
          <w:divBdr>
            <w:top w:val="none" w:sz="0" w:space="0" w:color="auto"/>
            <w:left w:val="none" w:sz="0" w:space="0" w:color="auto"/>
            <w:bottom w:val="none" w:sz="0" w:space="0" w:color="auto"/>
            <w:right w:val="none" w:sz="0" w:space="0" w:color="auto"/>
          </w:divBdr>
          <w:divsChild>
            <w:div w:id="803279357">
              <w:marLeft w:val="0"/>
              <w:marRight w:val="0"/>
              <w:marTop w:val="0"/>
              <w:marBottom w:val="0"/>
              <w:divBdr>
                <w:top w:val="single" w:sz="6" w:space="0" w:color="FFFFFF"/>
                <w:left w:val="single" w:sz="6" w:space="0" w:color="FFFFFF"/>
                <w:bottom w:val="single" w:sz="6" w:space="0" w:color="FFFFFF"/>
                <w:right w:val="single" w:sz="6" w:space="0" w:color="FFFFFF"/>
              </w:divBdr>
              <w:divsChild>
                <w:div w:id="1712605807">
                  <w:marLeft w:val="0"/>
                  <w:marRight w:val="0"/>
                  <w:marTop w:val="0"/>
                  <w:marBottom w:val="0"/>
                  <w:divBdr>
                    <w:top w:val="none" w:sz="0" w:space="0" w:color="auto"/>
                    <w:left w:val="none" w:sz="0" w:space="0" w:color="auto"/>
                    <w:bottom w:val="none" w:sz="0" w:space="0" w:color="auto"/>
                    <w:right w:val="none" w:sz="0" w:space="0" w:color="auto"/>
                  </w:divBdr>
                  <w:divsChild>
                    <w:div w:id="1861623329">
                      <w:marLeft w:val="0"/>
                      <w:marRight w:val="0"/>
                      <w:marTop w:val="0"/>
                      <w:marBottom w:val="0"/>
                      <w:divBdr>
                        <w:top w:val="none" w:sz="0" w:space="0" w:color="auto"/>
                        <w:left w:val="none" w:sz="0" w:space="0" w:color="auto"/>
                        <w:bottom w:val="none" w:sz="0" w:space="0" w:color="auto"/>
                        <w:right w:val="none" w:sz="0" w:space="0" w:color="auto"/>
                      </w:divBdr>
                      <w:divsChild>
                        <w:div w:id="631521621">
                          <w:marLeft w:val="0"/>
                          <w:marRight w:val="0"/>
                          <w:marTop w:val="0"/>
                          <w:marBottom w:val="0"/>
                          <w:divBdr>
                            <w:top w:val="none" w:sz="0" w:space="0" w:color="auto"/>
                            <w:left w:val="none" w:sz="0" w:space="0" w:color="auto"/>
                            <w:bottom w:val="none" w:sz="0" w:space="0" w:color="auto"/>
                            <w:right w:val="none" w:sz="0" w:space="0" w:color="auto"/>
                          </w:divBdr>
                          <w:divsChild>
                            <w:div w:id="3900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126776">
      <w:bodyDiv w:val="1"/>
      <w:marLeft w:val="0"/>
      <w:marRight w:val="0"/>
      <w:marTop w:val="0"/>
      <w:marBottom w:val="0"/>
      <w:divBdr>
        <w:top w:val="none" w:sz="0" w:space="0" w:color="auto"/>
        <w:left w:val="none" w:sz="0" w:space="0" w:color="auto"/>
        <w:bottom w:val="none" w:sz="0" w:space="0" w:color="auto"/>
        <w:right w:val="none" w:sz="0" w:space="0" w:color="auto"/>
      </w:divBdr>
    </w:div>
    <w:div w:id="277179053">
      <w:bodyDiv w:val="1"/>
      <w:marLeft w:val="0"/>
      <w:marRight w:val="0"/>
      <w:marTop w:val="0"/>
      <w:marBottom w:val="0"/>
      <w:divBdr>
        <w:top w:val="none" w:sz="0" w:space="0" w:color="auto"/>
        <w:left w:val="none" w:sz="0" w:space="0" w:color="auto"/>
        <w:bottom w:val="none" w:sz="0" w:space="0" w:color="auto"/>
        <w:right w:val="none" w:sz="0" w:space="0" w:color="auto"/>
      </w:divBdr>
    </w:div>
    <w:div w:id="293408135">
      <w:bodyDiv w:val="1"/>
      <w:marLeft w:val="0"/>
      <w:marRight w:val="0"/>
      <w:marTop w:val="0"/>
      <w:marBottom w:val="0"/>
      <w:divBdr>
        <w:top w:val="none" w:sz="0" w:space="0" w:color="auto"/>
        <w:left w:val="none" w:sz="0" w:space="0" w:color="auto"/>
        <w:bottom w:val="none" w:sz="0" w:space="0" w:color="auto"/>
        <w:right w:val="none" w:sz="0" w:space="0" w:color="auto"/>
      </w:divBdr>
    </w:div>
    <w:div w:id="475688231">
      <w:bodyDiv w:val="1"/>
      <w:marLeft w:val="0"/>
      <w:marRight w:val="0"/>
      <w:marTop w:val="0"/>
      <w:marBottom w:val="0"/>
      <w:divBdr>
        <w:top w:val="none" w:sz="0" w:space="0" w:color="auto"/>
        <w:left w:val="none" w:sz="0" w:space="0" w:color="auto"/>
        <w:bottom w:val="none" w:sz="0" w:space="0" w:color="auto"/>
        <w:right w:val="none" w:sz="0" w:space="0" w:color="auto"/>
      </w:divBdr>
    </w:div>
    <w:div w:id="587160688">
      <w:bodyDiv w:val="1"/>
      <w:marLeft w:val="0"/>
      <w:marRight w:val="0"/>
      <w:marTop w:val="0"/>
      <w:marBottom w:val="0"/>
      <w:divBdr>
        <w:top w:val="none" w:sz="0" w:space="0" w:color="auto"/>
        <w:left w:val="none" w:sz="0" w:space="0" w:color="auto"/>
        <w:bottom w:val="none" w:sz="0" w:space="0" w:color="auto"/>
        <w:right w:val="none" w:sz="0" w:space="0" w:color="auto"/>
      </w:divBdr>
    </w:div>
    <w:div w:id="660818291">
      <w:bodyDiv w:val="1"/>
      <w:marLeft w:val="0"/>
      <w:marRight w:val="0"/>
      <w:marTop w:val="0"/>
      <w:marBottom w:val="0"/>
      <w:divBdr>
        <w:top w:val="none" w:sz="0" w:space="0" w:color="auto"/>
        <w:left w:val="none" w:sz="0" w:space="0" w:color="auto"/>
        <w:bottom w:val="none" w:sz="0" w:space="0" w:color="auto"/>
        <w:right w:val="none" w:sz="0" w:space="0" w:color="auto"/>
      </w:divBdr>
    </w:div>
    <w:div w:id="673186988">
      <w:bodyDiv w:val="1"/>
      <w:marLeft w:val="0"/>
      <w:marRight w:val="0"/>
      <w:marTop w:val="0"/>
      <w:marBottom w:val="0"/>
      <w:divBdr>
        <w:top w:val="none" w:sz="0" w:space="0" w:color="auto"/>
        <w:left w:val="none" w:sz="0" w:space="0" w:color="auto"/>
        <w:bottom w:val="none" w:sz="0" w:space="0" w:color="auto"/>
        <w:right w:val="none" w:sz="0" w:space="0" w:color="auto"/>
      </w:divBdr>
      <w:divsChild>
        <w:div w:id="427628750">
          <w:marLeft w:val="0"/>
          <w:marRight w:val="0"/>
          <w:marTop w:val="0"/>
          <w:marBottom w:val="0"/>
          <w:divBdr>
            <w:top w:val="none" w:sz="0" w:space="0" w:color="auto"/>
            <w:left w:val="none" w:sz="0" w:space="0" w:color="auto"/>
            <w:bottom w:val="none" w:sz="0" w:space="0" w:color="auto"/>
            <w:right w:val="none" w:sz="0" w:space="0" w:color="auto"/>
          </w:divBdr>
          <w:divsChild>
            <w:div w:id="1950312543">
              <w:marLeft w:val="0"/>
              <w:marRight w:val="0"/>
              <w:marTop w:val="0"/>
              <w:marBottom w:val="0"/>
              <w:divBdr>
                <w:top w:val="none" w:sz="0" w:space="0" w:color="auto"/>
                <w:left w:val="none" w:sz="0" w:space="0" w:color="auto"/>
                <w:bottom w:val="none" w:sz="0" w:space="0" w:color="auto"/>
                <w:right w:val="none" w:sz="0" w:space="0" w:color="auto"/>
              </w:divBdr>
              <w:divsChild>
                <w:div w:id="284502689">
                  <w:marLeft w:val="0"/>
                  <w:marRight w:val="0"/>
                  <w:marTop w:val="0"/>
                  <w:marBottom w:val="0"/>
                  <w:divBdr>
                    <w:top w:val="none" w:sz="0" w:space="0" w:color="auto"/>
                    <w:left w:val="none" w:sz="0" w:space="0" w:color="auto"/>
                    <w:bottom w:val="none" w:sz="0" w:space="0" w:color="auto"/>
                    <w:right w:val="none" w:sz="0" w:space="0" w:color="auto"/>
                  </w:divBdr>
                  <w:divsChild>
                    <w:div w:id="115487854">
                      <w:marLeft w:val="0"/>
                      <w:marRight w:val="0"/>
                      <w:marTop w:val="0"/>
                      <w:marBottom w:val="0"/>
                      <w:divBdr>
                        <w:top w:val="none" w:sz="0" w:space="0" w:color="auto"/>
                        <w:left w:val="none" w:sz="0" w:space="0" w:color="auto"/>
                        <w:bottom w:val="none" w:sz="0" w:space="0" w:color="auto"/>
                        <w:right w:val="none" w:sz="0" w:space="0" w:color="auto"/>
                      </w:divBdr>
                    </w:div>
                    <w:div w:id="488711709">
                      <w:marLeft w:val="0"/>
                      <w:marRight w:val="0"/>
                      <w:marTop w:val="0"/>
                      <w:marBottom w:val="0"/>
                      <w:divBdr>
                        <w:top w:val="none" w:sz="0" w:space="0" w:color="auto"/>
                        <w:left w:val="none" w:sz="0" w:space="0" w:color="auto"/>
                        <w:bottom w:val="none" w:sz="0" w:space="0" w:color="auto"/>
                        <w:right w:val="none" w:sz="0" w:space="0" w:color="auto"/>
                      </w:divBdr>
                    </w:div>
                    <w:div w:id="1064179294">
                      <w:marLeft w:val="0"/>
                      <w:marRight w:val="0"/>
                      <w:marTop w:val="0"/>
                      <w:marBottom w:val="0"/>
                      <w:divBdr>
                        <w:top w:val="none" w:sz="0" w:space="0" w:color="auto"/>
                        <w:left w:val="none" w:sz="0" w:space="0" w:color="auto"/>
                        <w:bottom w:val="none" w:sz="0" w:space="0" w:color="auto"/>
                        <w:right w:val="none" w:sz="0" w:space="0" w:color="auto"/>
                      </w:divBdr>
                    </w:div>
                    <w:div w:id="1073770304">
                      <w:marLeft w:val="0"/>
                      <w:marRight w:val="0"/>
                      <w:marTop w:val="0"/>
                      <w:marBottom w:val="0"/>
                      <w:divBdr>
                        <w:top w:val="none" w:sz="0" w:space="0" w:color="auto"/>
                        <w:left w:val="none" w:sz="0" w:space="0" w:color="auto"/>
                        <w:bottom w:val="none" w:sz="0" w:space="0" w:color="auto"/>
                        <w:right w:val="none" w:sz="0" w:space="0" w:color="auto"/>
                      </w:divBdr>
                    </w:div>
                    <w:div w:id="184014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292566">
      <w:bodyDiv w:val="1"/>
      <w:marLeft w:val="0"/>
      <w:marRight w:val="0"/>
      <w:marTop w:val="0"/>
      <w:marBottom w:val="0"/>
      <w:divBdr>
        <w:top w:val="none" w:sz="0" w:space="0" w:color="auto"/>
        <w:left w:val="none" w:sz="0" w:space="0" w:color="auto"/>
        <w:bottom w:val="none" w:sz="0" w:space="0" w:color="auto"/>
        <w:right w:val="none" w:sz="0" w:space="0" w:color="auto"/>
      </w:divBdr>
    </w:div>
    <w:div w:id="705721792">
      <w:bodyDiv w:val="1"/>
      <w:marLeft w:val="0"/>
      <w:marRight w:val="0"/>
      <w:marTop w:val="0"/>
      <w:marBottom w:val="0"/>
      <w:divBdr>
        <w:top w:val="none" w:sz="0" w:space="0" w:color="auto"/>
        <w:left w:val="none" w:sz="0" w:space="0" w:color="auto"/>
        <w:bottom w:val="none" w:sz="0" w:space="0" w:color="auto"/>
        <w:right w:val="none" w:sz="0" w:space="0" w:color="auto"/>
      </w:divBdr>
    </w:div>
    <w:div w:id="740369765">
      <w:bodyDiv w:val="1"/>
      <w:marLeft w:val="0"/>
      <w:marRight w:val="0"/>
      <w:marTop w:val="0"/>
      <w:marBottom w:val="0"/>
      <w:divBdr>
        <w:top w:val="none" w:sz="0" w:space="0" w:color="auto"/>
        <w:left w:val="none" w:sz="0" w:space="0" w:color="auto"/>
        <w:bottom w:val="none" w:sz="0" w:space="0" w:color="auto"/>
        <w:right w:val="none" w:sz="0" w:space="0" w:color="auto"/>
      </w:divBdr>
    </w:div>
    <w:div w:id="745961119">
      <w:bodyDiv w:val="1"/>
      <w:marLeft w:val="0"/>
      <w:marRight w:val="0"/>
      <w:marTop w:val="0"/>
      <w:marBottom w:val="0"/>
      <w:divBdr>
        <w:top w:val="none" w:sz="0" w:space="0" w:color="auto"/>
        <w:left w:val="none" w:sz="0" w:space="0" w:color="auto"/>
        <w:bottom w:val="none" w:sz="0" w:space="0" w:color="auto"/>
        <w:right w:val="none" w:sz="0" w:space="0" w:color="auto"/>
      </w:divBdr>
    </w:div>
    <w:div w:id="778455171">
      <w:bodyDiv w:val="1"/>
      <w:marLeft w:val="0"/>
      <w:marRight w:val="0"/>
      <w:marTop w:val="0"/>
      <w:marBottom w:val="0"/>
      <w:divBdr>
        <w:top w:val="none" w:sz="0" w:space="0" w:color="auto"/>
        <w:left w:val="none" w:sz="0" w:space="0" w:color="auto"/>
        <w:bottom w:val="none" w:sz="0" w:space="0" w:color="auto"/>
        <w:right w:val="none" w:sz="0" w:space="0" w:color="auto"/>
      </w:divBdr>
    </w:div>
    <w:div w:id="818888941">
      <w:bodyDiv w:val="1"/>
      <w:marLeft w:val="0"/>
      <w:marRight w:val="0"/>
      <w:marTop w:val="0"/>
      <w:marBottom w:val="0"/>
      <w:divBdr>
        <w:top w:val="none" w:sz="0" w:space="0" w:color="auto"/>
        <w:left w:val="none" w:sz="0" w:space="0" w:color="auto"/>
        <w:bottom w:val="none" w:sz="0" w:space="0" w:color="auto"/>
        <w:right w:val="none" w:sz="0" w:space="0" w:color="auto"/>
      </w:divBdr>
    </w:div>
    <w:div w:id="928194879">
      <w:bodyDiv w:val="1"/>
      <w:marLeft w:val="0"/>
      <w:marRight w:val="0"/>
      <w:marTop w:val="0"/>
      <w:marBottom w:val="0"/>
      <w:divBdr>
        <w:top w:val="none" w:sz="0" w:space="0" w:color="auto"/>
        <w:left w:val="none" w:sz="0" w:space="0" w:color="auto"/>
        <w:bottom w:val="none" w:sz="0" w:space="0" w:color="auto"/>
        <w:right w:val="none" w:sz="0" w:space="0" w:color="auto"/>
      </w:divBdr>
    </w:div>
    <w:div w:id="950404141">
      <w:bodyDiv w:val="1"/>
      <w:marLeft w:val="0"/>
      <w:marRight w:val="0"/>
      <w:marTop w:val="0"/>
      <w:marBottom w:val="0"/>
      <w:divBdr>
        <w:top w:val="none" w:sz="0" w:space="0" w:color="auto"/>
        <w:left w:val="none" w:sz="0" w:space="0" w:color="auto"/>
        <w:bottom w:val="none" w:sz="0" w:space="0" w:color="auto"/>
        <w:right w:val="none" w:sz="0" w:space="0" w:color="auto"/>
      </w:divBdr>
    </w:div>
    <w:div w:id="987056557">
      <w:bodyDiv w:val="1"/>
      <w:marLeft w:val="0"/>
      <w:marRight w:val="0"/>
      <w:marTop w:val="0"/>
      <w:marBottom w:val="0"/>
      <w:divBdr>
        <w:top w:val="none" w:sz="0" w:space="0" w:color="auto"/>
        <w:left w:val="none" w:sz="0" w:space="0" w:color="auto"/>
        <w:bottom w:val="none" w:sz="0" w:space="0" w:color="auto"/>
        <w:right w:val="none" w:sz="0" w:space="0" w:color="auto"/>
      </w:divBdr>
    </w:div>
    <w:div w:id="1020082473">
      <w:bodyDiv w:val="1"/>
      <w:marLeft w:val="0"/>
      <w:marRight w:val="0"/>
      <w:marTop w:val="0"/>
      <w:marBottom w:val="0"/>
      <w:divBdr>
        <w:top w:val="none" w:sz="0" w:space="0" w:color="auto"/>
        <w:left w:val="none" w:sz="0" w:space="0" w:color="auto"/>
        <w:bottom w:val="none" w:sz="0" w:space="0" w:color="auto"/>
        <w:right w:val="none" w:sz="0" w:space="0" w:color="auto"/>
      </w:divBdr>
    </w:div>
    <w:div w:id="1023479319">
      <w:bodyDiv w:val="1"/>
      <w:marLeft w:val="0"/>
      <w:marRight w:val="0"/>
      <w:marTop w:val="0"/>
      <w:marBottom w:val="0"/>
      <w:divBdr>
        <w:top w:val="none" w:sz="0" w:space="0" w:color="auto"/>
        <w:left w:val="none" w:sz="0" w:space="0" w:color="auto"/>
        <w:bottom w:val="none" w:sz="0" w:space="0" w:color="auto"/>
        <w:right w:val="none" w:sz="0" w:space="0" w:color="auto"/>
      </w:divBdr>
    </w:div>
    <w:div w:id="1124889626">
      <w:bodyDiv w:val="1"/>
      <w:marLeft w:val="0"/>
      <w:marRight w:val="0"/>
      <w:marTop w:val="0"/>
      <w:marBottom w:val="0"/>
      <w:divBdr>
        <w:top w:val="none" w:sz="0" w:space="0" w:color="auto"/>
        <w:left w:val="none" w:sz="0" w:space="0" w:color="auto"/>
        <w:bottom w:val="none" w:sz="0" w:space="0" w:color="auto"/>
        <w:right w:val="none" w:sz="0" w:space="0" w:color="auto"/>
      </w:divBdr>
    </w:div>
    <w:div w:id="1139886509">
      <w:bodyDiv w:val="1"/>
      <w:marLeft w:val="0"/>
      <w:marRight w:val="0"/>
      <w:marTop w:val="0"/>
      <w:marBottom w:val="0"/>
      <w:divBdr>
        <w:top w:val="none" w:sz="0" w:space="0" w:color="auto"/>
        <w:left w:val="none" w:sz="0" w:space="0" w:color="auto"/>
        <w:bottom w:val="none" w:sz="0" w:space="0" w:color="auto"/>
        <w:right w:val="none" w:sz="0" w:space="0" w:color="auto"/>
      </w:divBdr>
    </w:div>
    <w:div w:id="1176505980">
      <w:bodyDiv w:val="1"/>
      <w:marLeft w:val="0"/>
      <w:marRight w:val="0"/>
      <w:marTop w:val="0"/>
      <w:marBottom w:val="0"/>
      <w:divBdr>
        <w:top w:val="none" w:sz="0" w:space="0" w:color="auto"/>
        <w:left w:val="none" w:sz="0" w:space="0" w:color="auto"/>
        <w:bottom w:val="none" w:sz="0" w:space="0" w:color="auto"/>
        <w:right w:val="none" w:sz="0" w:space="0" w:color="auto"/>
      </w:divBdr>
      <w:divsChild>
        <w:div w:id="1989240411">
          <w:marLeft w:val="0"/>
          <w:marRight w:val="0"/>
          <w:marTop w:val="0"/>
          <w:marBottom w:val="0"/>
          <w:divBdr>
            <w:top w:val="none" w:sz="0" w:space="0" w:color="auto"/>
            <w:left w:val="none" w:sz="0" w:space="0" w:color="auto"/>
            <w:bottom w:val="none" w:sz="0" w:space="0" w:color="auto"/>
            <w:right w:val="none" w:sz="0" w:space="0" w:color="auto"/>
          </w:divBdr>
          <w:divsChild>
            <w:div w:id="275068197">
              <w:marLeft w:val="0"/>
              <w:marRight w:val="0"/>
              <w:marTop w:val="0"/>
              <w:marBottom w:val="0"/>
              <w:divBdr>
                <w:top w:val="none" w:sz="0" w:space="0" w:color="auto"/>
                <w:left w:val="none" w:sz="0" w:space="0" w:color="auto"/>
                <w:bottom w:val="none" w:sz="0" w:space="0" w:color="auto"/>
                <w:right w:val="none" w:sz="0" w:space="0" w:color="auto"/>
              </w:divBdr>
              <w:divsChild>
                <w:div w:id="16858931">
                  <w:marLeft w:val="0"/>
                  <w:marRight w:val="0"/>
                  <w:marTop w:val="0"/>
                  <w:marBottom w:val="0"/>
                  <w:divBdr>
                    <w:top w:val="none" w:sz="0" w:space="0" w:color="auto"/>
                    <w:left w:val="none" w:sz="0" w:space="0" w:color="auto"/>
                    <w:bottom w:val="none" w:sz="0" w:space="0" w:color="auto"/>
                    <w:right w:val="none" w:sz="0" w:space="0" w:color="auto"/>
                  </w:divBdr>
                  <w:divsChild>
                    <w:div w:id="102586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532424">
      <w:bodyDiv w:val="1"/>
      <w:marLeft w:val="0"/>
      <w:marRight w:val="0"/>
      <w:marTop w:val="0"/>
      <w:marBottom w:val="0"/>
      <w:divBdr>
        <w:top w:val="none" w:sz="0" w:space="0" w:color="auto"/>
        <w:left w:val="none" w:sz="0" w:space="0" w:color="auto"/>
        <w:bottom w:val="none" w:sz="0" w:space="0" w:color="auto"/>
        <w:right w:val="none" w:sz="0" w:space="0" w:color="auto"/>
      </w:divBdr>
    </w:div>
    <w:div w:id="1267080767">
      <w:bodyDiv w:val="1"/>
      <w:marLeft w:val="0"/>
      <w:marRight w:val="0"/>
      <w:marTop w:val="0"/>
      <w:marBottom w:val="0"/>
      <w:divBdr>
        <w:top w:val="none" w:sz="0" w:space="0" w:color="auto"/>
        <w:left w:val="none" w:sz="0" w:space="0" w:color="auto"/>
        <w:bottom w:val="none" w:sz="0" w:space="0" w:color="auto"/>
        <w:right w:val="none" w:sz="0" w:space="0" w:color="auto"/>
      </w:divBdr>
    </w:div>
    <w:div w:id="1307516760">
      <w:bodyDiv w:val="1"/>
      <w:marLeft w:val="0"/>
      <w:marRight w:val="0"/>
      <w:marTop w:val="0"/>
      <w:marBottom w:val="0"/>
      <w:divBdr>
        <w:top w:val="none" w:sz="0" w:space="0" w:color="auto"/>
        <w:left w:val="none" w:sz="0" w:space="0" w:color="auto"/>
        <w:bottom w:val="none" w:sz="0" w:space="0" w:color="auto"/>
        <w:right w:val="none" w:sz="0" w:space="0" w:color="auto"/>
      </w:divBdr>
    </w:div>
    <w:div w:id="1309751502">
      <w:bodyDiv w:val="1"/>
      <w:marLeft w:val="0"/>
      <w:marRight w:val="0"/>
      <w:marTop w:val="0"/>
      <w:marBottom w:val="0"/>
      <w:divBdr>
        <w:top w:val="none" w:sz="0" w:space="0" w:color="auto"/>
        <w:left w:val="none" w:sz="0" w:space="0" w:color="auto"/>
        <w:bottom w:val="none" w:sz="0" w:space="0" w:color="auto"/>
        <w:right w:val="none" w:sz="0" w:space="0" w:color="auto"/>
      </w:divBdr>
    </w:div>
    <w:div w:id="1342583147">
      <w:bodyDiv w:val="1"/>
      <w:marLeft w:val="0"/>
      <w:marRight w:val="0"/>
      <w:marTop w:val="0"/>
      <w:marBottom w:val="0"/>
      <w:divBdr>
        <w:top w:val="none" w:sz="0" w:space="0" w:color="auto"/>
        <w:left w:val="none" w:sz="0" w:space="0" w:color="auto"/>
        <w:bottom w:val="none" w:sz="0" w:space="0" w:color="auto"/>
        <w:right w:val="none" w:sz="0" w:space="0" w:color="auto"/>
      </w:divBdr>
    </w:div>
    <w:div w:id="1362587364">
      <w:bodyDiv w:val="1"/>
      <w:marLeft w:val="0"/>
      <w:marRight w:val="0"/>
      <w:marTop w:val="0"/>
      <w:marBottom w:val="0"/>
      <w:divBdr>
        <w:top w:val="none" w:sz="0" w:space="0" w:color="auto"/>
        <w:left w:val="none" w:sz="0" w:space="0" w:color="auto"/>
        <w:bottom w:val="none" w:sz="0" w:space="0" w:color="auto"/>
        <w:right w:val="none" w:sz="0" w:space="0" w:color="auto"/>
      </w:divBdr>
    </w:div>
    <w:div w:id="1384796240">
      <w:bodyDiv w:val="1"/>
      <w:marLeft w:val="0"/>
      <w:marRight w:val="0"/>
      <w:marTop w:val="0"/>
      <w:marBottom w:val="0"/>
      <w:divBdr>
        <w:top w:val="none" w:sz="0" w:space="0" w:color="auto"/>
        <w:left w:val="none" w:sz="0" w:space="0" w:color="auto"/>
        <w:bottom w:val="none" w:sz="0" w:space="0" w:color="auto"/>
        <w:right w:val="none" w:sz="0" w:space="0" w:color="auto"/>
      </w:divBdr>
    </w:div>
    <w:div w:id="1532918780">
      <w:bodyDiv w:val="1"/>
      <w:marLeft w:val="0"/>
      <w:marRight w:val="0"/>
      <w:marTop w:val="0"/>
      <w:marBottom w:val="0"/>
      <w:divBdr>
        <w:top w:val="none" w:sz="0" w:space="0" w:color="auto"/>
        <w:left w:val="none" w:sz="0" w:space="0" w:color="auto"/>
        <w:bottom w:val="none" w:sz="0" w:space="0" w:color="auto"/>
        <w:right w:val="none" w:sz="0" w:space="0" w:color="auto"/>
      </w:divBdr>
    </w:div>
    <w:div w:id="1560550395">
      <w:bodyDiv w:val="1"/>
      <w:marLeft w:val="0"/>
      <w:marRight w:val="0"/>
      <w:marTop w:val="0"/>
      <w:marBottom w:val="0"/>
      <w:divBdr>
        <w:top w:val="none" w:sz="0" w:space="0" w:color="auto"/>
        <w:left w:val="none" w:sz="0" w:space="0" w:color="auto"/>
        <w:bottom w:val="none" w:sz="0" w:space="0" w:color="auto"/>
        <w:right w:val="none" w:sz="0" w:space="0" w:color="auto"/>
      </w:divBdr>
    </w:div>
    <w:div w:id="1598442620">
      <w:bodyDiv w:val="1"/>
      <w:marLeft w:val="0"/>
      <w:marRight w:val="0"/>
      <w:marTop w:val="0"/>
      <w:marBottom w:val="0"/>
      <w:divBdr>
        <w:top w:val="none" w:sz="0" w:space="0" w:color="auto"/>
        <w:left w:val="none" w:sz="0" w:space="0" w:color="auto"/>
        <w:bottom w:val="none" w:sz="0" w:space="0" w:color="auto"/>
        <w:right w:val="none" w:sz="0" w:space="0" w:color="auto"/>
      </w:divBdr>
    </w:div>
    <w:div w:id="1639727951">
      <w:bodyDiv w:val="1"/>
      <w:marLeft w:val="0"/>
      <w:marRight w:val="0"/>
      <w:marTop w:val="0"/>
      <w:marBottom w:val="0"/>
      <w:divBdr>
        <w:top w:val="none" w:sz="0" w:space="0" w:color="auto"/>
        <w:left w:val="none" w:sz="0" w:space="0" w:color="auto"/>
        <w:bottom w:val="none" w:sz="0" w:space="0" w:color="auto"/>
        <w:right w:val="none" w:sz="0" w:space="0" w:color="auto"/>
      </w:divBdr>
    </w:div>
    <w:div w:id="1771654993">
      <w:bodyDiv w:val="1"/>
      <w:marLeft w:val="0"/>
      <w:marRight w:val="0"/>
      <w:marTop w:val="0"/>
      <w:marBottom w:val="0"/>
      <w:divBdr>
        <w:top w:val="none" w:sz="0" w:space="0" w:color="auto"/>
        <w:left w:val="none" w:sz="0" w:space="0" w:color="auto"/>
        <w:bottom w:val="none" w:sz="0" w:space="0" w:color="auto"/>
        <w:right w:val="none" w:sz="0" w:space="0" w:color="auto"/>
      </w:divBdr>
    </w:div>
    <w:div w:id="1779061029">
      <w:bodyDiv w:val="1"/>
      <w:marLeft w:val="0"/>
      <w:marRight w:val="0"/>
      <w:marTop w:val="0"/>
      <w:marBottom w:val="0"/>
      <w:divBdr>
        <w:top w:val="none" w:sz="0" w:space="0" w:color="auto"/>
        <w:left w:val="none" w:sz="0" w:space="0" w:color="auto"/>
        <w:bottom w:val="none" w:sz="0" w:space="0" w:color="auto"/>
        <w:right w:val="none" w:sz="0" w:space="0" w:color="auto"/>
      </w:divBdr>
    </w:div>
    <w:div w:id="1788769500">
      <w:bodyDiv w:val="1"/>
      <w:marLeft w:val="0"/>
      <w:marRight w:val="0"/>
      <w:marTop w:val="0"/>
      <w:marBottom w:val="0"/>
      <w:divBdr>
        <w:top w:val="none" w:sz="0" w:space="0" w:color="auto"/>
        <w:left w:val="none" w:sz="0" w:space="0" w:color="auto"/>
        <w:bottom w:val="none" w:sz="0" w:space="0" w:color="auto"/>
        <w:right w:val="none" w:sz="0" w:space="0" w:color="auto"/>
      </w:divBdr>
    </w:div>
    <w:div w:id="1806117536">
      <w:bodyDiv w:val="1"/>
      <w:marLeft w:val="0"/>
      <w:marRight w:val="0"/>
      <w:marTop w:val="0"/>
      <w:marBottom w:val="0"/>
      <w:divBdr>
        <w:top w:val="none" w:sz="0" w:space="0" w:color="auto"/>
        <w:left w:val="none" w:sz="0" w:space="0" w:color="auto"/>
        <w:bottom w:val="none" w:sz="0" w:space="0" w:color="auto"/>
        <w:right w:val="none" w:sz="0" w:space="0" w:color="auto"/>
      </w:divBdr>
      <w:divsChild>
        <w:div w:id="1605651651">
          <w:marLeft w:val="0"/>
          <w:marRight w:val="0"/>
          <w:marTop w:val="0"/>
          <w:marBottom w:val="0"/>
          <w:divBdr>
            <w:top w:val="none" w:sz="0" w:space="0" w:color="auto"/>
            <w:left w:val="none" w:sz="0" w:space="0" w:color="auto"/>
            <w:bottom w:val="none" w:sz="0" w:space="0" w:color="auto"/>
            <w:right w:val="none" w:sz="0" w:space="0" w:color="auto"/>
          </w:divBdr>
          <w:divsChild>
            <w:div w:id="46026730">
              <w:marLeft w:val="0"/>
              <w:marRight w:val="0"/>
              <w:marTop w:val="0"/>
              <w:marBottom w:val="0"/>
              <w:divBdr>
                <w:top w:val="none" w:sz="0" w:space="0" w:color="auto"/>
                <w:left w:val="none" w:sz="0" w:space="0" w:color="auto"/>
                <w:bottom w:val="none" w:sz="0" w:space="0" w:color="auto"/>
                <w:right w:val="none" w:sz="0" w:space="0" w:color="auto"/>
              </w:divBdr>
              <w:divsChild>
                <w:div w:id="25513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624797">
      <w:bodyDiv w:val="1"/>
      <w:marLeft w:val="0"/>
      <w:marRight w:val="0"/>
      <w:marTop w:val="0"/>
      <w:marBottom w:val="0"/>
      <w:divBdr>
        <w:top w:val="none" w:sz="0" w:space="0" w:color="auto"/>
        <w:left w:val="none" w:sz="0" w:space="0" w:color="auto"/>
        <w:bottom w:val="none" w:sz="0" w:space="0" w:color="auto"/>
        <w:right w:val="none" w:sz="0" w:space="0" w:color="auto"/>
      </w:divBdr>
    </w:div>
    <w:div w:id="1898861176">
      <w:bodyDiv w:val="1"/>
      <w:marLeft w:val="0"/>
      <w:marRight w:val="0"/>
      <w:marTop w:val="0"/>
      <w:marBottom w:val="0"/>
      <w:divBdr>
        <w:top w:val="none" w:sz="0" w:space="0" w:color="auto"/>
        <w:left w:val="none" w:sz="0" w:space="0" w:color="auto"/>
        <w:bottom w:val="none" w:sz="0" w:space="0" w:color="auto"/>
        <w:right w:val="none" w:sz="0" w:space="0" w:color="auto"/>
      </w:divBdr>
    </w:div>
    <w:div w:id="1900746590">
      <w:bodyDiv w:val="1"/>
      <w:marLeft w:val="0"/>
      <w:marRight w:val="0"/>
      <w:marTop w:val="0"/>
      <w:marBottom w:val="0"/>
      <w:divBdr>
        <w:top w:val="none" w:sz="0" w:space="0" w:color="auto"/>
        <w:left w:val="none" w:sz="0" w:space="0" w:color="auto"/>
        <w:bottom w:val="none" w:sz="0" w:space="0" w:color="auto"/>
        <w:right w:val="none" w:sz="0" w:space="0" w:color="auto"/>
      </w:divBdr>
      <w:divsChild>
        <w:div w:id="1421222750">
          <w:marLeft w:val="0"/>
          <w:marRight w:val="0"/>
          <w:marTop w:val="0"/>
          <w:marBottom w:val="0"/>
          <w:divBdr>
            <w:top w:val="none" w:sz="0" w:space="0" w:color="auto"/>
            <w:left w:val="none" w:sz="0" w:space="0" w:color="auto"/>
            <w:bottom w:val="none" w:sz="0" w:space="0" w:color="auto"/>
            <w:right w:val="none" w:sz="0" w:space="0" w:color="auto"/>
          </w:divBdr>
          <w:divsChild>
            <w:div w:id="1836342174">
              <w:marLeft w:val="0"/>
              <w:marRight w:val="0"/>
              <w:marTop w:val="0"/>
              <w:marBottom w:val="0"/>
              <w:divBdr>
                <w:top w:val="none" w:sz="0" w:space="0" w:color="auto"/>
                <w:left w:val="none" w:sz="0" w:space="0" w:color="auto"/>
                <w:bottom w:val="none" w:sz="0" w:space="0" w:color="auto"/>
                <w:right w:val="none" w:sz="0" w:space="0" w:color="auto"/>
              </w:divBdr>
              <w:divsChild>
                <w:div w:id="629018705">
                  <w:marLeft w:val="0"/>
                  <w:marRight w:val="0"/>
                  <w:marTop w:val="0"/>
                  <w:marBottom w:val="0"/>
                  <w:divBdr>
                    <w:top w:val="none" w:sz="0" w:space="0" w:color="auto"/>
                    <w:left w:val="none" w:sz="0" w:space="0" w:color="auto"/>
                    <w:bottom w:val="none" w:sz="0" w:space="0" w:color="auto"/>
                    <w:right w:val="none" w:sz="0" w:space="0" w:color="auto"/>
                  </w:divBdr>
                  <w:divsChild>
                    <w:div w:id="894386949">
                      <w:marLeft w:val="0"/>
                      <w:marRight w:val="0"/>
                      <w:marTop w:val="0"/>
                      <w:marBottom w:val="0"/>
                      <w:divBdr>
                        <w:top w:val="none" w:sz="0" w:space="0" w:color="auto"/>
                        <w:left w:val="none" w:sz="0" w:space="0" w:color="auto"/>
                        <w:bottom w:val="none" w:sz="0" w:space="0" w:color="auto"/>
                        <w:right w:val="none" w:sz="0" w:space="0" w:color="auto"/>
                      </w:divBdr>
                      <w:divsChild>
                        <w:div w:id="1686900235">
                          <w:marLeft w:val="0"/>
                          <w:marRight w:val="0"/>
                          <w:marTop w:val="0"/>
                          <w:marBottom w:val="0"/>
                          <w:divBdr>
                            <w:top w:val="none" w:sz="0" w:space="0" w:color="auto"/>
                            <w:left w:val="none" w:sz="0" w:space="0" w:color="auto"/>
                            <w:bottom w:val="none" w:sz="0" w:space="0" w:color="auto"/>
                            <w:right w:val="none" w:sz="0" w:space="0" w:color="auto"/>
                          </w:divBdr>
                          <w:divsChild>
                            <w:div w:id="1041125921">
                              <w:marLeft w:val="0"/>
                              <w:marRight w:val="0"/>
                              <w:marTop w:val="0"/>
                              <w:marBottom w:val="0"/>
                              <w:divBdr>
                                <w:top w:val="none" w:sz="0" w:space="0" w:color="auto"/>
                                <w:left w:val="none" w:sz="0" w:space="0" w:color="auto"/>
                                <w:bottom w:val="none" w:sz="0" w:space="0" w:color="auto"/>
                                <w:right w:val="none" w:sz="0" w:space="0" w:color="auto"/>
                              </w:divBdr>
                              <w:divsChild>
                                <w:div w:id="119978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4074440">
      <w:bodyDiv w:val="1"/>
      <w:marLeft w:val="0"/>
      <w:marRight w:val="0"/>
      <w:marTop w:val="0"/>
      <w:marBottom w:val="0"/>
      <w:divBdr>
        <w:top w:val="none" w:sz="0" w:space="0" w:color="auto"/>
        <w:left w:val="none" w:sz="0" w:space="0" w:color="auto"/>
        <w:bottom w:val="none" w:sz="0" w:space="0" w:color="auto"/>
        <w:right w:val="none" w:sz="0" w:space="0" w:color="auto"/>
      </w:divBdr>
    </w:div>
    <w:div w:id="1935431691">
      <w:bodyDiv w:val="1"/>
      <w:marLeft w:val="0"/>
      <w:marRight w:val="0"/>
      <w:marTop w:val="0"/>
      <w:marBottom w:val="0"/>
      <w:divBdr>
        <w:top w:val="none" w:sz="0" w:space="0" w:color="auto"/>
        <w:left w:val="none" w:sz="0" w:space="0" w:color="auto"/>
        <w:bottom w:val="none" w:sz="0" w:space="0" w:color="auto"/>
        <w:right w:val="none" w:sz="0" w:space="0" w:color="auto"/>
      </w:divBdr>
    </w:div>
    <w:div w:id="202211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yperlink" Target="mailto:info@a-k-d.ru" TargetMode="External"/><Relationship Id="rId12" Type="http://schemas.openxmlformats.org/officeDocument/2006/relationships/hyperlink" Target="http://www.a-k-d.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rvices.fms.gov.ru/info-service.htm?sid=2000"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rvices.fms.gov.ru/info-service.htm?sid=2000" TargetMode="Externa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www.a-k-d.ru" TargetMode="External"/><Relationship Id="rId23" Type="http://schemas.openxmlformats.org/officeDocument/2006/relationships/footer" Target="footer6.xml"/><Relationship Id="rId10" Type="http://schemas.openxmlformats.org/officeDocument/2006/relationships/hyperlink" Target="http://www.a-k-d.ru"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zakupki.rosatom.ru" TargetMode="External"/><Relationship Id="rId14" Type="http://schemas.openxmlformats.org/officeDocument/2006/relationships/hyperlink" Target="http://www.a-k-d.ru" TargetMode="External"/><Relationship Id="rId22" Type="http://schemas.openxmlformats.org/officeDocument/2006/relationships/hyperlink" Target="http://services.fms.gov.ru/info-service.htm?sid=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31</Pages>
  <Words>7796</Words>
  <Characters>56225</Characters>
  <Application>Microsoft Office Word</Application>
  <DocSecurity>0</DocSecurity>
  <Lines>468</Lines>
  <Paragraphs>127</Paragraphs>
  <ScaleCrop>false</ScaleCrop>
  <HeadingPairs>
    <vt:vector size="2" baseType="variant">
      <vt:variant>
        <vt:lpstr>Название</vt:lpstr>
      </vt:variant>
      <vt:variant>
        <vt:i4>1</vt:i4>
      </vt:variant>
    </vt:vector>
  </HeadingPairs>
  <TitlesOfParts>
    <vt:vector size="1" baseType="lpstr">
      <vt:lpstr>ЗАПРОС ЦЕН</vt:lpstr>
    </vt:vector>
  </TitlesOfParts>
  <Company>Your Company Name</Company>
  <LinksUpToDate>false</LinksUpToDate>
  <CharactersWithSpaces>63894</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ЦЕН</dc:title>
  <dc:subject/>
  <dc:creator>Your User Name</dc:creator>
  <cp:keywords/>
  <cp:lastModifiedBy>3727</cp:lastModifiedBy>
  <cp:revision>16</cp:revision>
  <cp:lastPrinted>2011-12-05T06:50:00Z</cp:lastPrinted>
  <dcterms:created xsi:type="dcterms:W3CDTF">2011-12-06T11:17:00Z</dcterms:created>
  <dcterms:modified xsi:type="dcterms:W3CDTF">2011-12-07T07:50:00Z</dcterms:modified>
</cp:coreProperties>
</file>